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A34D041" w14:textId="77777777" w:rsidTr="00000E67">
        <w:trPr>
          <w:trHeight w:val="1268"/>
        </w:trPr>
        <w:tc>
          <w:tcPr>
            <w:tcW w:w="1640" w:type="dxa"/>
          </w:tcPr>
          <w:p w14:paraId="371914C4" w14:textId="77777777" w:rsidR="004702FB" w:rsidRPr="006F1DA5" w:rsidRDefault="00F75AA0" w:rsidP="004702FB">
            <w:pPr>
              <w:pStyle w:val="Glava"/>
              <w:rPr>
                <w:rFonts w:ascii="Arial" w:hAnsi="Arial" w:cs="Arial"/>
                <w:b/>
                <w:color w:val="000000" w:themeColor="text1"/>
              </w:rPr>
            </w:pPr>
            <w:r>
              <w:rPr>
                <w:rFonts w:ascii="Arial" w:hAnsi="Arial" w:cs="Arial"/>
                <w:b/>
                <w:color w:val="000000" w:themeColor="text1"/>
              </w:rPr>
              <w:t xml:space="preserve"> </w:t>
            </w:r>
          </w:p>
        </w:tc>
        <w:tc>
          <w:tcPr>
            <w:tcW w:w="3299" w:type="dxa"/>
          </w:tcPr>
          <w:p w14:paraId="583E6D75" w14:textId="77777777" w:rsidR="004702FB" w:rsidRPr="006F1DA5" w:rsidRDefault="004702FB" w:rsidP="004702FB">
            <w:pPr>
              <w:pStyle w:val="Glava"/>
              <w:rPr>
                <w:rFonts w:ascii="Arial" w:hAnsi="Arial" w:cs="Arial"/>
                <w:b/>
                <w:color w:val="000000" w:themeColor="text1"/>
              </w:rPr>
            </w:pPr>
          </w:p>
        </w:tc>
        <w:tc>
          <w:tcPr>
            <w:tcW w:w="4131" w:type="dxa"/>
          </w:tcPr>
          <w:p w14:paraId="6DF9FB91" w14:textId="77777777" w:rsidR="004702FB" w:rsidRPr="006F1DA5" w:rsidRDefault="004702FB" w:rsidP="004702FB">
            <w:pPr>
              <w:pStyle w:val="Glava"/>
              <w:rPr>
                <w:rFonts w:ascii="Arial" w:hAnsi="Arial" w:cs="Arial"/>
                <w:b/>
                <w:color w:val="000000" w:themeColor="text1"/>
              </w:rPr>
            </w:pPr>
          </w:p>
        </w:tc>
      </w:tr>
    </w:tbl>
    <w:p w14:paraId="47261AB7" w14:textId="77777777" w:rsidR="00000E67" w:rsidRDefault="00000E67" w:rsidP="00000E67">
      <w:pPr>
        <w:pStyle w:val="Glava"/>
        <w:jc w:val="center"/>
        <w:rPr>
          <w:rFonts w:ascii="France" w:hAnsi="France"/>
          <w:sz w:val="10"/>
        </w:rPr>
      </w:pPr>
      <w:r>
        <w:rPr>
          <w:rFonts w:ascii="France" w:hAnsi="France"/>
          <w:noProof/>
          <w:sz w:val="32"/>
          <w:lang w:eastAsia="sl-SI"/>
        </w:rPr>
        <w:drawing>
          <wp:inline distT="0" distB="0" distL="0" distR="0" wp14:anchorId="4D84F086" wp14:editId="000C2258">
            <wp:extent cx="390525" cy="619125"/>
            <wp:effectExtent l="0" t="0" r="9525" b="9525"/>
            <wp:docPr id="2" name="Slika 2"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r w:rsidR="00F75AA0">
        <w:rPr>
          <w:rFonts w:ascii="France" w:hAnsi="France"/>
          <w:sz w:val="10"/>
        </w:rPr>
        <w:t xml:space="preserve"> </w:t>
      </w:r>
    </w:p>
    <w:p w14:paraId="1BDBB4CD" w14:textId="77777777" w:rsidR="00000E67" w:rsidRDefault="00000E67" w:rsidP="00000E67">
      <w:pPr>
        <w:pStyle w:val="Glava"/>
        <w:jc w:val="center"/>
        <w:rPr>
          <w:rFonts w:ascii="France" w:hAnsi="France"/>
          <w:sz w:val="10"/>
        </w:rPr>
      </w:pPr>
    </w:p>
    <w:p w14:paraId="56B3D98A" w14:textId="77777777" w:rsidR="00000E67" w:rsidRPr="00053017" w:rsidRDefault="00000E67" w:rsidP="00000E67">
      <w:pPr>
        <w:pStyle w:val="Glava"/>
        <w:jc w:val="center"/>
        <w:rPr>
          <w:rFonts w:ascii="Times New Roman" w:hAnsi="Times New Roman"/>
          <w:b/>
          <w:bCs/>
          <w:spacing w:val="22"/>
          <w:sz w:val="10"/>
        </w:rPr>
      </w:pPr>
      <w:r w:rsidRPr="00053017">
        <w:rPr>
          <w:rFonts w:ascii="Times New Roman" w:hAnsi="Times New Roman"/>
          <w:noProof/>
          <w:lang w:eastAsia="sl-SI"/>
        </w:rPr>
        <mc:AlternateContent>
          <mc:Choice Requires="wps">
            <w:drawing>
              <wp:anchor distT="0" distB="0" distL="114300" distR="114300" simplePos="0" relativeHeight="251665408" behindDoc="0" locked="0" layoutInCell="0" allowOverlap="1" wp14:anchorId="6C8E3F64" wp14:editId="2822CCBA">
                <wp:simplePos x="0" y="0"/>
                <wp:positionH relativeFrom="column">
                  <wp:posOffset>471170</wp:posOffset>
                </wp:positionH>
                <wp:positionV relativeFrom="paragraph">
                  <wp:posOffset>205105</wp:posOffset>
                </wp:positionV>
                <wp:extent cx="4914265" cy="0"/>
                <wp:effectExtent l="8890" t="13970" r="10795" b="14605"/>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50A3C" id="Raven povezovalnik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" o:allowincell="f" strokeweight="1.25pt"/>
            </w:pict>
          </mc:Fallback>
        </mc:AlternateContent>
      </w:r>
      <w:r w:rsidRPr="00053017">
        <w:rPr>
          <w:rFonts w:ascii="Times New Roman" w:hAnsi="Times New Roman"/>
          <w:b/>
          <w:bCs/>
          <w:spacing w:val="22"/>
          <w:sz w:val="30"/>
        </w:rPr>
        <w:t>OBČINA DRAVOGRAD</w:t>
      </w:r>
    </w:p>
    <w:p w14:paraId="4CAD5E65" w14:textId="77777777" w:rsidR="00000E67" w:rsidRPr="00053017" w:rsidRDefault="00000E67" w:rsidP="00000E67">
      <w:pPr>
        <w:pStyle w:val="Glava"/>
        <w:rPr>
          <w:rFonts w:ascii="Times New Roman" w:hAnsi="Times New Roman"/>
          <w:spacing w:val="22"/>
          <w:sz w:val="10"/>
        </w:rPr>
      </w:pPr>
    </w:p>
    <w:p w14:paraId="320B2BAC" w14:textId="77777777" w:rsidR="00000E67" w:rsidRPr="00053017" w:rsidRDefault="00000E67" w:rsidP="00000E67">
      <w:pPr>
        <w:pStyle w:val="Glava"/>
        <w:jc w:val="center"/>
        <w:rPr>
          <w:rFonts w:ascii="Times New Roman" w:hAnsi="Times New Roman"/>
          <w:sz w:val="18"/>
        </w:rPr>
      </w:pPr>
      <w:r w:rsidRPr="00053017">
        <w:rPr>
          <w:rFonts w:ascii="Times New Roman" w:hAnsi="Times New Roman"/>
          <w:sz w:val="18"/>
        </w:rPr>
        <w:t xml:space="preserve">Trg 4. julija 7, 2370 Dravograd, tel.: +386 2 872 35 60, faks: +386 2 872 35 74 </w:t>
      </w:r>
    </w:p>
    <w:p w14:paraId="71973D4C" w14:textId="77777777" w:rsidR="00000E67" w:rsidRPr="00053017" w:rsidRDefault="00000E67" w:rsidP="00000E67">
      <w:pPr>
        <w:pStyle w:val="Glava"/>
        <w:jc w:val="center"/>
        <w:rPr>
          <w:rFonts w:ascii="Times New Roman" w:hAnsi="Times New Roman"/>
          <w:sz w:val="10"/>
        </w:rPr>
      </w:pPr>
      <w:hyperlink r:id="rId9" w:history="1">
        <w:r w:rsidRPr="00053017">
          <w:rPr>
            <w:rStyle w:val="Hiperpovezava"/>
            <w:rFonts w:ascii="Times New Roman" w:hAnsi="Times New Roman"/>
            <w:sz w:val="16"/>
          </w:rPr>
          <w:t>http://www.dravograd.si</w:t>
        </w:r>
      </w:hyperlink>
      <w:r w:rsidRPr="00053017">
        <w:rPr>
          <w:rFonts w:ascii="Times New Roman" w:hAnsi="Times New Roman"/>
          <w:color w:val="0000FF"/>
          <w:sz w:val="16"/>
        </w:rPr>
        <w:t xml:space="preserve">; </w:t>
      </w:r>
      <w:r w:rsidRPr="00053017">
        <w:rPr>
          <w:rFonts w:ascii="Times New Roman" w:hAnsi="Times New Roman"/>
          <w:sz w:val="16"/>
        </w:rPr>
        <w:t xml:space="preserve">e-mail: </w:t>
      </w:r>
      <w:hyperlink r:id="rId10" w:history="1">
        <w:r w:rsidRPr="00053017">
          <w:rPr>
            <w:rStyle w:val="Hiperpovezava"/>
            <w:rFonts w:ascii="Times New Roman" w:hAnsi="Times New Roman"/>
            <w:sz w:val="16"/>
          </w:rPr>
          <w:t>obcina@dravograd.si</w:t>
        </w:r>
      </w:hyperlink>
    </w:p>
    <w:p w14:paraId="52178851" w14:textId="77777777" w:rsidR="004702FB" w:rsidRDefault="004702FB" w:rsidP="006975C6">
      <w:pPr>
        <w:pStyle w:val="Paragraf"/>
        <w:rPr>
          <w:rFonts w:ascii="Arial" w:hAnsi="Arial" w:cs="Arial"/>
        </w:rPr>
      </w:pPr>
    </w:p>
    <w:p w14:paraId="6BD56111" w14:textId="77777777" w:rsidR="00000E67" w:rsidRDefault="00000E67" w:rsidP="006975C6">
      <w:pPr>
        <w:pStyle w:val="Paragraf"/>
        <w:rPr>
          <w:rFonts w:ascii="Arial" w:hAnsi="Arial" w:cs="Arial"/>
        </w:rPr>
      </w:pPr>
    </w:p>
    <w:p w14:paraId="73F9BA9D" w14:textId="77777777" w:rsidR="00000E67" w:rsidRDefault="00000E67" w:rsidP="006975C6">
      <w:pPr>
        <w:pStyle w:val="Paragraf"/>
        <w:rPr>
          <w:rFonts w:ascii="Arial" w:hAnsi="Arial" w:cs="Arial"/>
        </w:rPr>
      </w:pPr>
    </w:p>
    <w:p w14:paraId="4E791989" w14:textId="77777777" w:rsidR="00000E67" w:rsidRDefault="00000E67" w:rsidP="006975C6">
      <w:pPr>
        <w:pStyle w:val="Paragraf"/>
        <w:rPr>
          <w:rFonts w:ascii="Arial" w:hAnsi="Arial" w:cs="Arial"/>
        </w:rPr>
      </w:pPr>
    </w:p>
    <w:p w14:paraId="16D58A64" w14:textId="77777777" w:rsidR="00000E67" w:rsidRPr="00703124" w:rsidRDefault="00000E67" w:rsidP="00707CB8">
      <w:pPr>
        <w:pStyle w:val="Paragraf"/>
        <w:ind w:firstLine="708"/>
        <w:rPr>
          <w:rFonts w:ascii="Arial Narrow" w:hAnsi="Arial Narrow" w:cs="Arial"/>
          <w:sz w:val="22"/>
          <w:szCs w:val="22"/>
        </w:rPr>
      </w:pPr>
      <w:r w:rsidRPr="00703124">
        <w:rPr>
          <w:rFonts w:ascii="Arial Narrow" w:hAnsi="Arial Narrow" w:cs="Arial"/>
          <w:sz w:val="22"/>
          <w:szCs w:val="22"/>
        </w:rPr>
        <w:t xml:space="preserve">DOKUMENTACIJA V ZVEZI Z </w:t>
      </w:r>
      <w:r w:rsidR="00485142">
        <w:rPr>
          <w:rFonts w:ascii="Arial Narrow" w:hAnsi="Arial Narrow" w:cs="Arial"/>
          <w:sz w:val="22"/>
          <w:szCs w:val="22"/>
        </w:rPr>
        <w:t>ODDAJO JAVNEGA NAROČILA</w:t>
      </w:r>
      <w:r w:rsidRPr="00703124">
        <w:rPr>
          <w:rFonts w:ascii="Arial Narrow" w:hAnsi="Arial Narrow" w:cs="Arial"/>
          <w:sz w:val="22"/>
          <w:szCs w:val="22"/>
        </w:rPr>
        <w:t xml:space="preserve"> ZA IZVEDBO PROJEKTA:</w:t>
      </w:r>
    </w:p>
    <w:p w14:paraId="192AEE34" w14:textId="77777777" w:rsidR="008A1218" w:rsidRDefault="008A1218" w:rsidP="008A1218">
      <w:pPr>
        <w:pStyle w:val="Paragraf"/>
        <w:ind w:left="2832"/>
        <w:rPr>
          <w:rFonts w:ascii="Arial Narrow" w:hAnsi="Arial Narrow" w:cs="Arial"/>
          <w:sz w:val="22"/>
          <w:szCs w:val="22"/>
        </w:rPr>
      </w:pPr>
      <w:bookmarkStart w:id="0" w:name="_Hlk513718884"/>
    </w:p>
    <w:p w14:paraId="1F010C7F" w14:textId="77777777" w:rsidR="008A1218" w:rsidRDefault="008A1218" w:rsidP="008A1218">
      <w:pPr>
        <w:pStyle w:val="Paragraf"/>
        <w:ind w:left="2832"/>
        <w:rPr>
          <w:rFonts w:ascii="Arial Narrow" w:hAnsi="Arial Narrow" w:cs="Arial"/>
          <w:sz w:val="22"/>
          <w:szCs w:val="22"/>
        </w:rPr>
      </w:pPr>
    </w:p>
    <w:p w14:paraId="0649222E" w14:textId="4A9F1FB8" w:rsidR="00000E67" w:rsidRPr="008F5F8D" w:rsidRDefault="00DB73FB" w:rsidP="00A7116E">
      <w:pPr>
        <w:pStyle w:val="Paragraf"/>
        <w:jc w:val="center"/>
        <w:rPr>
          <w:rFonts w:ascii="Arial Narrow" w:hAnsi="Arial Narrow" w:cs="Arial"/>
          <w:b/>
          <w:sz w:val="32"/>
          <w:szCs w:val="32"/>
        </w:rPr>
      </w:pPr>
      <w:r w:rsidRPr="00DB73FB">
        <w:rPr>
          <w:rFonts w:ascii="Arial Narrow" w:hAnsi="Arial Narrow" w:cs="Arial"/>
          <w:b/>
          <w:sz w:val="32"/>
          <w:szCs w:val="32"/>
        </w:rPr>
        <w:t>KOLESARSKA STEZA INA – RIBIŠKA POT</w:t>
      </w:r>
    </w:p>
    <w:bookmarkEnd w:id="0"/>
    <w:p w14:paraId="3EB10179" w14:textId="77777777" w:rsidR="00000E67" w:rsidRPr="00703124" w:rsidRDefault="00000E67" w:rsidP="00000E67">
      <w:pPr>
        <w:pStyle w:val="Paragraf"/>
        <w:rPr>
          <w:rFonts w:ascii="Arial Narrow" w:hAnsi="Arial Narrow" w:cs="Arial"/>
          <w:sz w:val="24"/>
          <w:szCs w:val="24"/>
        </w:rPr>
      </w:pPr>
    </w:p>
    <w:p w14:paraId="279252BB" w14:textId="77777777" w:rsidR="00000E67" w:rsidRPr="00703124" w:rsidRDefault="00000E67" w:rsidP="00000E67">
      <w:pPr>
        <w:pStyle w:val="Paragraf"/>
        <w:rPr>
          <w:rFonts w:ascii="Arial Narrow" w:hAnsi="Arial Narrow" w:cs="Arial"/>
          <w:sz w:val="24"/>
          <w:szCs w:val="24"/>
        </w:rPr>
      </w:pPr>
    </w:p>
    <w:p w14:paraId="337C8642" w14:textId="77777777" w:rsidR="00000E67" w:rsidRPr="00703124" w:rsidRDefault="00000E67" w:rsidP="00000E67">
      <w:pPr>
        <w:pStyle w:val="Paragraf"/>
        <w:rPr>
          <w:rFonts w:ascii="Arial Narrow" w:hAnsi="Arial Narrow" w:cs="Arial"/>
          <w:sz w:val="24"/>
          <w:szCs w:val="24"/>
        </w:rPr>
      </w:pPr>
    </w:p>
    <w:p w14:paraId="4B375FE7" w14:textId="77777777" w:rsidR="00000E67" w:rsidRPr="00703124" w:rsidRDefault="00000E67" w:rsidP="00000E67">
      <w:pPr>
        <w:pStyle w:val="Paragraf"/>
        <w:rPr>
          <w:rFonts w:ascii="Arial Narrow" w:hAnsi="Arial Narrow" w:cs="Arial"/>
          <w:sz w:val="24"/>
          <w:szCs w:val="24"/>
        </w:rPr>
      </w:pPr>
    </w:p>
    <w:p w14:paraId="2666F72A" w14:textId="77777777" w:rsidR="00000E67" w:rsidRPr="00703124" w:rsidRDefault="00000E67" w:rsidP="00000E67">
      <w:pPr>
        <w:pStyle w:val="Paragraf"/>
        <w:rPr>
          <w:rFonts w:ascii="Arial Narrow" w:hAnsi="Arial Narrow" w:cs="Arial"/>
          <w:sz w:val="24"/>
          <w:szCs w:val="24"/>
        </w:rPr>
      </w:pPr>
    </w:p>
    <w:p w14:paraId="5724BC5B" w14:textId="77777777" w:rsidR="00000E67" w:rsidRPr="00703124" w:rsidRDefault="00000E67" w:rsidP="00000E67">
      <w:pPr>
        <w:pStyle w:val="Paragraf"/>
        <w:rPr>
          <w:rFonts w:ascii="Arial Narrow" w:hAnsi="Arial Narrow" w:cs="Arial"/>
          <w:sz w:val="24"/>
          <w:szCs w:val="24"/>
        </w:rPr>
      </w:pPr>
    </w:p>
    <w:p w14:paraId="375ACE71" w14:textId="0195B7A6" w:rsidR="00000E67" w:rsidRPr="00703124" w:rsidRDefault="00000E67" w:rsidP="00000E67">
      <w:pPr>
        <w:pStyle w:val="Paragraf"/>
        <w:rPr>
          <w:rFonts w:ascii="Arial Narrow" w:hAnsi="Arial Narrow" w:cs="Arial"/>
          <w:sz w:val="22"/>
          <w:szCs w:val="22"/>
        </w:rPr>
      </w:pPr>
      <w:r w:rsidRPr="00D15146">
        <w:rPr>
          <w:rFonts w:ascii="Arial Narrow" w:hAnsi="Arial Narrow" w:cs="Arial"/>
          <w:sz w:val="22"/>
          <w:szCs w:val="22"/>
        </w:rPr>
        <w:t>Št.: 430-00</w:t>
      </w:r>
      <w:r w:rsidR="00DB73FB">
        <w:rPr>
          <w:rFonts w:ascii="Arial Narrow" w:hAnsi="Arial Narrow" w:cs="Arial"/>
          <w:sz w:val="22"/>
          <w:szCs w:val="22"/>
        </w:rPr>
        <w:t>20</w:t>
      </w:r>
      <w:r w:rsidR="00931146" w:rsidRPr="00D15146">
        <w:rPr>
          <w:rFonts w:ascii="Arial Narrow" w:hAnsi="Arial Narrow" w:cs="Arial"/>
          <w:sz w:val="22"/>
          <w:szCs w:val="22"/>
        </w:rPr>
        <w:t>/20</w:t>
      </w:r>
      <w:r w:rsidR="00A7116E">
        <w:rPr>
          <w:rFonts w:ascii="Arial Narrow" w:hAnsi="Arial Narrow" w:cs="Arial"/>
          <w:sz w:val="22"/>
          <w:szCs w:val="22"/>
        </w:rPr>
        <w:t>2</w:t>
      </w:r>
      <w:r w:rsidR="00DB73FB">
        <w:rPr>
          <w:rFonts w:ascii="Arial Narrow" w:hAnsi="Arial Narrow" w:cs="Arial"/>
          <w:sz w:val="22"/>
          <w:szCs w:val="22"/>
        </w:rPr>
        <w:t>6</w:t>
      </w:r>
    </w:p>
    <w:p w14:paraId="31AEA7A8" w14:textId="162FB87B" w:rsidR="00000E67" w:rsidRPr="00703124" w:rsidRDefault="00000E67" w:rsidP="00000E67">
      <w:pPr>
        <w:pStyle w:val="Paragraf"/>
        <w:rPr>
          <w:rFonts w:ascii="Arial Narrow" w:hAnsi="Arial Narrow" w:cs="Arial"/>
          <w:sz w:val="22"/>
          <w:szCs w:val="22"/>
        </w:rPr>
      </w:pPr>
      <w:r w:rsidRPr="00D15146">
        <w:rPr>
          <w:rFonts w:ascii="Arial Narrow" w:hAnsi="Arial Narrow" w:cs="Arial"/>
          <w:sz w:val="22"/>
          <w:szCs w:val="22"/>
        </w:rPr>
        <w:t xml:space="preserve">Datum: </w:t>
      </w:r>
      <w:r w:rsidR="00A14DCB">
        <w:rPr>
          <w:rFonts w:ascii="Arial Narrow" w:hAnsi="Arial Narrow" w:cs="Arial"/>
          <w:sz w:val="22"/>
          <w:szCs w:val="22"/>
        </w:rPr>
        <w:t>1</w:t>
      </w:r>
      <w:r w:rsidR="00624428">
        <w:rPr>
          <w:rFonts w:ascii="Arial Narrow" w:hAnsi="Arial Narrow" w:cs="Arial"/>
          <w:sz w:val="22"/>
          <w:szCs w:val="22"/>
        </w:rPr>
        <w:t>7</w:t>
      </w:r>
      <w:r w:rsidR="00D15146" w:rsidRPr="00D15146">
        <w:rPr>
          <w:rFonts w:ascii="Arial Narrow" w:hAnsi="Arial Narrow" w:cs="Arial"/>
          <w:sz w:val="22"/>
          <w:szCs w:val="22"/>
        </w:rPr>
        <w:t>.</w:t>
      </w:r>
      <w:r w:rsidR="00707CB8">
        <w:rPr>
          <w:rFonts w:ascii="Arial Narrow" w:hAnsi="Arial Narrow" w:cs="Arial"/>
          <w:sz w:val="22"/>
          <w:szCs w:val="22"/>
        </w:rPr>
        <w:t xml:space="preserve"> </w:t>
      </w:r>
      <w:r w:rsidR="00DB73FB">
        <w:rPr>
          <w:rFonts w:ascii="Arial Narrow" w:hAnsi="Arial Narrow" w:cs="Arial"/>
          <w:sz w:val="22"/>
          <w:szCs w:val="22"/>
        </w:rPr>
        <w:t>6</w:t>
      </w:r>
      <w:r w:rsidRPr="00D15146">
        <w:rPr>
          <w:rFonts w:ascii="Arial Narrow" w:hAnsi="Arial Narrow" w:cs="Arial"/>
          <w:sz w:val="22"/>
          <w:szCs w:val="22"/>
        </w:rPr>
        <w:t>.</w:t>
      </w:r>
      <w:r w:rsidR="00707CB8">
        <w:rPr>
          <w:rFonts w:ascii="Arial Narrow" w:hAnsi="Arial Narrow" w:cs="Arial"/>
          <w:sz w:val="22"/>
          <w:szCs w:val="22"/>
        </w:rPr>
        <w:t xml:space="preserve"> </w:t>
      </w:r>
      <w:r w:rsidR="00D15146" w:rsidRPr="00D15146">
        <w:rPr>
          <w:rFonts w:ascii="Arial Narrow" w:hAnsi="Arial Narrow" w:cs="Arial"/>
          <w:sz w:val="22"/>
          <w:szCs w:val="22"/>
        </w:rPr>
        <w:t>20</w:t>
      </w:r>
      <w:r w:rsidR="00A7116E">
        <w:rPr>
          <w:rFonts w:ascii="Arial Narrow" w:hAnsi="Arial Narrow" w:cs="Arial"/>
          <w:sz w:val="22"/>
          <w:szCs w:val="22"/>
        </w:rPr>
        <w:t>2</w:t>
      </w:r>
      <w:r w:rsidR="00DB73FB">
        <w:rPr>
          <w:rFonts w:ascii="Arial Narrow" w:hAnsi="Arial Narrow" w:cs="Arial"/>
          <w:sz w:val="22"/>
          <w:szCs w:val="22"/>
        </w:rPr>
        <w:t>6</w:t>
      </w:r>
    </w:p>
    <w:p w14:paraId="1462B35F" w14:textId="77777777" w:rsidR="00000E67" w:rsidRPr="00703124" w:rsidRDefault="00000E67" w:rsidP="00000E67">
      <w:pPr>
        <w:pStyle w:val="Paragraf"/>
        <w:rPr>
          <w:rFonts w:ascii="Arial Narrow" w:hAnsi="Arial Narrow" w:cs="Arial"/>
          <w:sz w:val="22"/>
          <w:szCs w:val="22"/>
        </w:rPr>
      </w:pPr>
    </w:p>
    <w:p w14:paraId="29880719" w14:textId="77777777" w:rsidR="00000E67" w:rsidRPr="00703124" w:rsidRDefault="00000E67" w:rsidP="00000E67">
      <w:pPr>
        <w:pStyle w:val="Paragraf"/>
        <w:rPr>
          <w:rFonts w:ascii="Arial Narrow" w:hAnsi="Arial Narrow" w:cs="Arial"/>
          <w:sz w:val="22"/>
          <w:szCs w:val="22"/>
        </w:rPr>
      </w:pPr>
    </w:p>
    <w:p w14:paraId="62851DC6" w14:textId="77777777" w:rsidR="00000E67" w:rsidRPr="00703124" w:rsidRDefault="00000E67" w:rsidP="00000E67">
      <w:pPr>
        <w:pStyle w:val="Paragraf"/>
        <w:rPr>
          <w:rFonts w:ascii="Arial Narrow" w:hAnsi="Arial Narrow" w:cs="Arial"/>
          <w:sz w:val="22"/>
          <w:szCs w:val="22"/>
        </w:rPr>
      </w:pPr>
      <w:r w:rsidRPr="00703124">
        <w:rPr>
          <w:rFonts w:ascii="Arial Narrow" w:hAnsi="Arial Narrow" w:cs="Arial"/>
          <w:sz w:val="22"/>
          <w:szCs w:val="22"/>
        </w:rPr>
        <w:t xml:space="preserve">Vrsta postopka: </w:t>
      </w:r>
      <w:r w:rsidR="00AC3057" w:rsidRPr="00AC3057">
        <w:rPr>
          <w:rFonts w:ascii="Arial Narrow" w:hAnsi="Arial Narrow" w:cs="Arial"/>
          <w:b/>
          <w:sz w:val="22"/>
          <w:szCs w:val="22"/>
        </w:rPr>
        <w:t>postopek oddaje naročila male vrednosti</w:t>
      </w:r>
      <w:r w:rsidR="00AC3057" w:rsidRPr="00AC3057">
        <w:rPr>
          <w:rFonts w:ascii="Arial Narrow" w:hAnsi="Arial Narrow" w:cs="Arial"/>
          <w:sz w:val="22"/>
          <w:szCs w:val="22"/>
        </w:rPr>
        <w:t xml:space="preserve"> </w:t>
      </w:r>
      <w:r w:rsidR="004A7889">
        <w:rPr>
          <w:rFonts w:ascii="Arial Narrow" w:hAnsi="Arial Narrow" w:cs="Arial"/>
          <w:sz w:val="22"/>
          <w:szCs w:val="22"/>
        </w:rPr>
        <w:t xml:space="preserve"> </w:t>
      </w:r>
      <w:r w:rsidR="00AC3057" w:rsidRPr="00AC3057">
        <w:rPr>
          <w:rFonts w:ascii="Arial Narrow" w:hAnsi="Arial Narrow" w:cs="Arial"/>
          <w:sz w:val="22"/>
          <w:szCs w:val="22"/>
        </w:rPr>
        <w:t>skladno s 47. členom ZJN-3</w:t>
      </w:r>
    </w:p>
    <w:p w14:paraId="27D43103" w14:textId="4B2E72F8" w:rsidR="00000E67" w:rsidRDefault="00000E67" w:rsidP="00000E67">
      <w:pPr>
        <w:pStyle w:val="Paragraf"/>
        <w:rPr>
          <w:rFonts w:ascii="Arial" w:hAnsi="Arial" w:cs="Arial"/>
          <w:sz w:val="22"/>
          <w:szCs w:val="22"/>
        </w:rPr>
      </w:pPr>
      <w:r w:rsidRPr="00703124">
        <w:rPr>
          <w:rFonts w:ascii="Arial Narrow" w:hAnsi="Arial Narrow" w:cs="Arial"/>
          <w:sz w:val="22"/>
          <w:szCs w:val="22"/>
        </w:rPr>
        <w:t xml:space="preserve">Objava na Portalu </w:t>
      </w:r>
      <w:r w:rsidR="00340958" w:rsidRPr="00340958">
        <w:rPr>
          <w:rFonts w:ascii="Arial Narrow" w:hAnsi="Arial Narrow" w:cs="Arial"/>
          <w:sz w:val="22"/>
          <w:szCs w:val="22"/>
        </w:rPr>
        <w:t>JN004829/2026-SL1/01</w:t>
      </w:r>
      <w:r w:rsidR="00EC57CB" w:rsidRPr="009E44DE">
        <w:rPr>
          <w:rFonts w:ascii="Arial Narrow" w:hAnsi="Arial Narrow" w:cs="Arial"/>
          <w:sz w:val="22"/>
          <w:szCs w:val="22"/>
        </w:rPr>
        <w:t>,</w:t>
      </w:r>
      <w:r w:rsidR="00050B48" w:rsidRPr="009E44DE">
        <w:rPr>
          <w:rFonts w:ascii="Arial Narrow" w:hAnsi="Arial Narrow" w:cs="Arial"/>
          <w:sz w:val="22"/>
          <w:szCs w:val="22"/>
        </w:rPr>
        <w:t xml:space="preserve"> dne </w:t>
      </w:r>
      <w:r w:rsidR="00340958">
        <w:rPr>
          <w:rFonts w:ascii="Arial Narrow" w:hAnsi="Arial Narrow" w:cs="Arial"/>
          <w:sz w:val="22"/>
          <w:szCs w:val="22"/>
        </w:rPr>
        <w:t>17</w:t>
      </w:r>
      <w:r w:rsidR="00AE3821">
        <w:rPr>
          <w:rFonts w:ascii="Arial Narrow" w:hAnsi="Arial Narrow" w:cs="Arial"/>
          <w:sz w:val="22"/>
          <w:szCs w:val="22"/>
        </w:rPr>
        <w:t xml:space="preserve">. </w:t>
      </w:r>
      <w:r w:rsidR="00DB73FB">
        <w:rPr>
          <w:rFonts w:ascii="Arial Narrow" w:hAnsi="Arial Narrow" w:cs="Arial"/>
          <w:sz w:val="22"/>
          <w:szCs w:val="22"/>
        </w:rPr>
        <w:t>6</w:t>
      </w:r>
      <w:r w:rsidR="00AE3821">
        <w:rPr>
          <w:rFonts w:ascii="Arial Narrow" w:hAnsi="Arial Narrow" w:cs="Arial"/>
          <w:sz w:val="22"/>
          <w:szCs w:val="22"/>
        </w:rPr>
        <w:t>. 202</w:t>
      </w:r>
      <w:r w:rsidR="00DB73FB">
        <w:rPr>
          <w:rFonts w:ascii="Arial Narrow" w:hAnsi="Arial Narrow" w:cs="Arial"/>
          <w:sz w:val="22"/>
          <w:szCs w:val="22"/>
        </w:rPr>
        <w:t>6</w:t>
      </w:r>
    </w:p>
    <w:p w14:paraId="12691224" w14:textId="77777777" w:rsidR="00000E67" w:rsidRPr="00000E67" w:rsidRDefault="00000E67" w:rsidP="00000E67">
      <w:pPr>
        <w:pStyle w:val="Paragraf"/>
        <w:rPr>
          <w:rFonts w:ascii="Arial" w:hAnsi="Arial" w:cs="Arial"/>
          <w:sz w:val="22"/>
          <w:szCs w:val="22"/>
        </w:rPr>
      </w:pPr>
    </w:p>
    <w:p w14:paraId="63E99E95" w14:textId="77777777" w:rsidR="00000E67" w:rsidRDefault="00000E67" w:rsidP="006975C6">
      <w:pPr>
        <w:pStyle w:val="Paragraf"/>
        <w:rPr>
          <w:rFonts w:ascii="Arial" w:hAnsi="Arial" w:cs="Arial"/>
        </w:rPr>
      </w:pPr>
    </w:p>
    <w:p w14:paraId="14759A1D" w14:textId="77777777" w:rsidR="008F41AE" w:rsidRDefault="008F41AE" w:rsidP="006975C6">
      <w:pPr>
        <w:pStyle w:val="Paragraf"/>
        <w:rPr>
          <w:rFonts w:ascii="Arial" w:hAnsi="Arial" w:cs="Arial"/>
        </w:rPr>
      </w:pPr>
    </w:p>
    <w:p w14:paraId="7EA61828" w14:textId="77777777" w:rsidR="000F18B2" w:rsidRDefault="000F18B2" w:rsidP="006975C6">
      <w:pPr>
        <w:pStyle w:val="Paragraf"/>
        <w:rPr>
          <w:rFonts w:ascii="Arial" w:hAnsi="Arial" w:cs="Arial"/>
        </w:rPr>
      </w:pPr>
    </w:p>
    <w:p w14:paraId="44F9BDA1" w14:textId="77777777" w:rsidR="008A1218" w:rsidRDefault="008A1218" w:rsidP="006975C6">
      <w:pPr>
        <w:pStyle w:val="Paragraf"/>
        <w:rPr>
          <w:rFonts w:ascii="Arial" w:hAnsi="Arial" w:cs="Arial"/>
        </w:rPr>
      </w:pPr>
    </w:p>
    <w:p w14:paraId="3BEC9025" w14:textId="77777777" w:rsidR="000F18B2" w:rsidRDefault="000F18B2" w:rsidP="006975C6">
      <w:pPr>
        <w:pStyle w:val="Paragraf"/>
        <w:rPr>
          <w:rFonts w:ascii="Arial" w:hAnsi="Arial" w:cs="Arial"/>
        </w:rPr>
      </w:pPr>
    </w:p>
    <w:p w14:paraId="7D62C04B" w14:textId="77777777" w:rsidR="00A7116E" w:rsidRDefault="00A7116E" w:rsidP="006975C6">
      <w:pPr>
        <w:pStyle w:val="Paragraf"/>
        <w:rPr>
          <w:rFonts w:ascii="Arial" w:hAnsi="Arial" w:cs="Arial"/>
        </w:rPr>
      </w:pPr>
    </w:p>
    <w:p w14:paraId="2351D869" w14:textId="77777777" w:rsidR="000F18B2" w:rsidRDefault="000F18B2" w:rsidP="006975C6">
      <w:pPr>
        <w:pStyle w:val="Paragraf"/>
        <w:rPr>
          <w:rFonts w:ascii="Arial" w:hAnsi="Arial" w:cs="Arial"/>
        </w:rPr>
      </w:pPr>
    </w:p>
    <w:p w14:paraId="16B2613F" w14:textId="77777777" w:rsidR="007E2792" w:rsidRDefault="007E2792" w:rsidP="006975C6">
      <w:pPr>
        <w:pStyle w:val="Paragraf"/>
        <w:rPr>
          <w:rFonts w:ascii="Arial" w:hAnsi="Arial" w:cs="Arial"/>
        </w:rPr>
      </w:pPr>
    </w:p>
    <w:p w14:paraId="15E7F3B0" w14:textId="77777777" w:rsidR="00337E4D" w:rsidRPr="00703124" w:rsidRDefault="000F18B2" w:rsidP="000F18B2">
      <w:pPr>
        <w:ind w:left="708" w:firstLine="708"/>
        <w:rPr>
          <w:rFonts w:ascii="Arial Narrow" w:hAnsi="Arial Narrow" w:cs="Arial"/>
          <w:b/>
          <w:sz w:val="28"/>
          <w:szCs w:val="28"/>
        </w:rPr>
      </w:pPr>
      <w:r w:rsidRPr="00703124">
        <w:rPr>
          <w:rFonts w:ascii="Arial Narrow" w:hAnsi="Arial Narrow" w:cs="Arial"/>
          <w:b/>
          <w:sz w:val="28"/>
          <w:szCs w:val="28"/>
        </w:rPr>
        <w:lastRenderedPageBreak/>
        <w:t>POVABILO PONUDNIKOM ZA ODDAJO PONUDBE</w:t>
      </w:r>
    </w:p>
    <w:p w14:paraId="7E7C5B9C" w14:textId="77777777" w:rsidR="00C4526D" w:rsidRDefault="00C4526D">
      <w:pPr>
        <w:spacing w:before="225" w:after="225" w:line="240" w:lineRule="auto"/>
        <w:jc w:val="both"/>
        <w:rPr>
          <w:rFonts w:ascii="Arial Narrow" w:hAnsi="Arial Narrow" w:cs="Arial"/>
          <w:b/>
          <w:highlight w:val="cyan"/>
        </w:rPr>
      </w:pPr>
    </w:p>
    <w:p w14:paraId="03D3641D" w14:textId="77777777" w:rsidR="00703124" w:rsidRDefault="00703124">
      <w:pPr>
        <w:spacing w:before="225" w:after="225" w:line="240" w:lineRule="auto"/>
        <w:jc w:val="both"/>
        <w:rPr>
          <w:rFonts w:ascii="Arial Narrow" w:hAnsi="Arial Narrow" w:cs="Arial"/>
          <w:color w:val="000000"/>
        </w:rPr>
      </w:pPr>
      <w:r>
        <w:rPr>
          <w:rFonts w:ascii="Arial Narrow" w:hAnsi="Arial Narrow" w:cs="Arial"/>
          <w:b/>
          <w:highlight w:val="cyan"/>
        </w:rPr>
        <w:t>OSNO</w:t>
      </w:r>
      <w:r w:rsidRPr="001C3AE0">
        <w:rPr>
          <w:rFonts w:ascii="Arial Narrow" w:hAnsi="Arial Narrow" w:cs="Arial"/>
          <w:b/>
          <w:highlight w:val="cyan"/>
        </w:rPr>
        <w:t>VNI PODATKI O NAROČILU</w:t>
      </w:r>
      <w:r w:rsidRPr="00703124">
        <w:rPr>
          <w:rFonts w:ascii="Arial Narrow" w:hAnsi="Arial Narrow" w:cs="Arial"/>
          <w:color w:val="000000"/>
        </w:rPr>
        <w:t xml:space="preserve"> </w:t>
      </w:r>
    </w:p>
    <w:p w14:paraId="5FB46A80" w14:textId="55B543F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 podlagi Zakona o javnem naročanju (</w:t>
      </w:r>
      <w:r w:rsidR="00E50FE0">
        <w:rPr>
          <w:rFonts w:ascii="Arial Narrow" w:hAnsi="Arial Narrow" w:cs="Arial"/>
          <w:color w:val="000000"/>
        </w:rPr>
        <w:t xml:space="preserve">ZJN-3, </w:t>
      </w:r>
      <w:r w:rsidR="007E2792" w:rsidRPr="007E2792">
        <w:rPr>
          <w:rFonts w:ascii="Arial Narrow" w:hAnsi="Arial Narrow" w:cs="Arial"/>
          <w:color w:val="000000"/>
        </w:rPr>
        <w:t xml:space="preserve">Uradni list RS, št. 91/15, 14/18, 121/21, 10/22, 74/22 – </w:t>
      </w:r>
      <w:proofErr w:type="spellStart"/>
      <w:r w:rsidR="007E2792" w:rsidRPr="007E2792">
        <w:rPr>
          <w:rFonts w:ascii="Arial Narrow" w:hAnsi="Arial Narrow" w:cs="Arial"/>
          <w:color w:val="000000"/>
        </w:rPr>
        <w:t>odl</w:t>
      </w:r>
      <w:proofErr w:type="spellEnd"/>
      <w:r w:rsidR="007E2792" w:rsidRPr="007E2792">
        <w:rPr>
          <w:rFonts w:ascii="Arial Narrow" w:hAnsi="Arial Narrow" w:cs="Arial"/>
          <w:color w:val="000000"/>
        </w:rPr>
        <w:t>. US, 100/22 – ZNUZSZS, 28/23, 88/23 – ZOPNN-F in 83/25 – ZOUL</w:t>
      </w:r>
      <w:r w:rsidRPr="00703124">
        <w:rPr>
          <w:rFonts w:ascii="Arial Narrow" w:hAnsi="Arial Narrow" w:cs="Arial"/>
          <w:color w:val="000000"/>
        </w:rPr>
        <w:t xml:space="preserve">), OBČINA </w:t>
      </w:r>
      <w:r w:rsidR="00703124">
        <w:rPr>
          <w:rFonts w:ascii="Arial Narrow" w:hAnsi="Arial Narrow" w:cs="Arial"/>
          <w:color w:val="000000"/>
        </w:rPr>
        <w:t>DRAVOGRAD</w:t>
      </w:r>
      <w:r w:rsidRPr="00703124">
        <w:rPr>
          <w:rFonts w:ascii="Arial Narrow" w:hAnsi="Arial Narrow" w:cs="Arial"/>
          <w:color w:val="000000"/>
        </w:rPr>
        <w:t xml:space="preserve">, </w:t>
      </w:r>
      <w:r w:rsidR="00703124">
        <w:rPr>
          <w:rFonts w:ascii="Arial Narrow" w:hAnsi="Arial Narrow" w:cs="Arial"/>
          <w:color w:val="000000"/>
        </w:rPr>
        <w:t>Trg 4. julija 7</w:t>
      </w:r>
      <w:r w:rsidRPr="00703124">
        <w:rPr>
          <w:rFonts w:ascii="Arial Narrow" w:hAnsi="Arial Narrow" w:cs="Arial"/>
          <w:color w:val="000000"/>
        </w:rPr>
        <w:t>, 23</w:t>
      </w:r>
      <w:r w:rsidR="00703124">
        <w:rPr>
          <w:rFonts w:ascii="Arial Narrow" w:hAnsi="Arial Narrow" w:cs="Arial"/>
          <w:color w:val="000000"/>
        </w:rPr>
        <w:t>7</w:t>
      </w:r>
      <w:r w:rsidRPr="00703124">
        <w:rPr>
          <w:rFonts w:ascii="Arial Narrow" w:hAnsi="Arial Narrow" w:cs="Arial"/>
          <w:color w:val="000000"/>
        </w:rPr>
        <w:t xml:space="preserve">0 </w:t>
      </w:r>
      <w:r w:rsidR="00703124">
        <w:rPr>
          <w:rFonts w:ascii="Arial Narrow" w:hAnsi="Arial Narrow" w:cs="Arial"/>
          <w:color w:val="000000"/>
        </w:rPr>
        <w:t>DRAVOGRAD</w:t>
      </w:r>
      <w:r w:rsidRPr="00703124">
        <w:rPr>
          <w:rFonts w:ascii="Arial Narrow" w:hAnsi="Arial Narrow" w:cs="Arial"/>
          <w:color w:val="000000"/>
        </w:rPr>
        <w:t xml:space="preserve"> (v nadaljevanju: naročnik), vabi zainteresirane ponudnike, da predložijo svojo pisno ponudbo v skladu s to razpisno dokumentacijo in sodelujejo v postopku oddaje javnega naročila.</w:t>
      </w:r>
    </w:p>
    <w:p w14:paraId="66D95BBE" w14:textId="77777777" w:rsidR="00E20739"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Predmet javnega naročila je: </w:t>
      </w:r>
      <w:bookmarkStart w:id="1" w:name="_Hlk207201552"/>
      <w:r w:rsidR="00804B33" w:rsidRPr="00804B33">
        <w:rPr>
          <w:rFonts w:ascii="Arial Narrow" w:hAnsi="Arial Narrow" w:cs="Arial"/>
          <w:color w:val="000000"/>
        </w:rPr>
        <w:t xml:space="preserve">Izgradnja </w:t>
      </w:r>
      <w:bookmarkEnd w:id="1"/>
      <w:r w:rsidR="007E2792">
        <w:rPr>
          <w:rFonts w:ascii="Arial Narrow" w:hAnsi="Arial Narrow" w:cs="Arial"/>
          <w:color w:val="000000"/>
        </w:rPr>
        <w:t>kolesarske steze I</w:t>
      </w:r>
      <w:r w:rsidR="00E85BD5">
        <w:rPr>
          <w:rFonts w:ascii="Arial Narrow" w:hAnsi="Arial Narrow" w:cs="Arial"/>
          <w:color w:val="000000"/>
        </w:rPr>
        <w:t>na</w:t>
      </w:r>
      <w:r w:rsidR="007E2792">
        <w:rPr>
          <w:rFonts w:ascii="Arial Narrow" w:hAnsi="Arial Narrow" w:cs="Arial"/>
          <w:color w:val="000000"/>
        </w:rPr>
        <w:t xml:space="preserve"> – Ribiška pot</w:t>
      </w:r>
      <w:r w:rsidR="00844474" w:rsidRPr="00844474">
        <w:rPr>
          <w:rFonts w:ascii="Arial Narrow" w:hAnsi="Arial Narrow" w:cs="Arial"/>
          <w:color w:val="000000"/>
        </w:rPr>
        <w:t xml:space="preserve">. Dela se bodo opravljala na lokaciji: naselje </w:t>
      </w:r>
      <w:r w:rsidR="007E2792">
        <w:rPr>
          <w:rFonts w:ascii="Arial Narrow" w:hAnsi="Arial Narrow" w:cs="Arial"/>
          <w:color w:val="000000"/>
        </w:rPr>
        <w:t>Prežihova ulica</w:t>
      </w:r>
      <w:r w:rsidR="00844474" w:rsidRPr="00844474">
        <w:rPr>
          <w:rFonts w:ascii="Arial Narrow" w:hAnsi="Arial Narrow" w:cs="Arial"/>
          <w:color w:val="000000"/>
        </w:rPr>
        <w:t xml:space="preserve"> v Ob</w:t>
      </w:r>
      <w:r w:rsidR="00844474" w:rsidRPr="00844474">
        <w:rPr>
          <w:rFonts w:ascii="Arial Narrow" w:hAnsi="Arial Narrow" w:cs="Arial" w:hint="eastAsia"/>
          <w:color w:val="000000"/>
        </w:rPr>
        <w:t>č</w:t>
      </w:r>
      <w:r w:rsidR="00844474" w:rsidRPr="00844474">
        <w:rPr>
          <w:rFonts w:ascii="Arial Narrow" w:hAnsi="Arial Narrow" w:cs="Arial"/>
          <w:color w:val="000000"/>
        </w:rPr>
        <w:t>ini Dravograd. Predviden za</w:t>
      </w:r>
      <w:r w:rsidR="00844474" w:rsidRPr="00844474">
        <w:rPr>
          <w:rFonts w:ascii="Arial Narrow" w:hAnsi="Arial Narrow" w:cs="Arial" w:hint="eastAsia"/>
          <w:color w:val="000000"/>
        </w:rPr>
        <w:t>č</w:t>
      </w:r>
      <w:r w:rsidR="00844474" w:rsidRPr="00844474">
        <w:rPr>
          <w:rFonts w:ascii="Arial Narrow" w:hAnsi="Arial Narrow" w:cs="Arial"/>
          <w:color w:val="000000"/>
        </w:rPr>
        <w:t xml:space="preserve">etek del je v mesecu </w:t>
      </w:r>
      <w:r w:rsidR="007E2792">
        <w:rPr>
          <w:rFonts w:ascii="Arial Narrow" w:hAnsi="Arial Narrow" w:cs="Arial"/>
          <w:color w:val="000000"/>
        </w:rPr>
        <w:t>avgustu</w:t>
      </w:r>
      <w:r w:rsidR="00844474">
        <w:rPr>
          <w:rFonts w:ascii="Arial Narrow" w:hAnsi="Arial Narrow" w:cs="Arial"/>
          <w:color w:val="000000"/>
        </w:rPr>
        <w:t xml:space="preserve"> 202</w:t>
      </w:r>
      <w:r w:rsidR="007E2792">
        <w:rPr>
          <w:rFonts w:ascii="Arial Narrow" w:hAnsi="Arial Narrow" w:cs="Arial"/>
          <w:color w:val="000000"/>
        </w:rPr>
        <w:t>6</w:t>
      </w:r>
      <w:r w:rsidR="00844474" w:rsidRPr="00844474">
        <w:rPr>
          <w:rFonts w:ascii="Arial Narrow" w:hAnsi="Arial Narrow" w:cs="Arial"/>
          <w:color w:val="000000"/>
        </w:rPr>
        <w:t>, zaklju</w:t>
      </w:r>
      <w:r w:rsidR="00844474" w:rsidRPr="00844474">
        <w:rPr>
          <w:rFonts w:ascii="Arial Narrow" w:hAnsi="Arial Narrow" w:cs="Arial" w:hint="eastAsia"/>
          <w:color w:val="000000"/>
        </w:rPr>
        <w:t>č</w:t>
      </w:r>
      <w:r w:rsidR="00844474" w:rsidRPr="00844474">
        <w:rPr>
          <w:rFonts w:ascii="Arial Narrow" w:hAnsi="Arial Narrow" w:cs="Arial"/>
          <w:color w:val="000000"/>
        </w:rPr>
        <w:t>e</w:t>
      </w:r>
      <w:r w:rsidR="00844474">
        <w:rPr>
          <w:rFonts w:ascii="Arial Narrow" w:hAnsi="Arial Narrow" w:cs="Arial"/>
          <w:color w:val="000000"/>
        </w:rPr>
        <w:t xml:space="preserve">k del pa v mesecu </w:t>
      </w:r>
      <w:r w:rsidR="002F67B5">
        <w:rPr>
          <w:rFonts w:ascii="Arial Narrow" w:hAnsi="Arial Narrow" w:cs="Arial"/>
          <w:color w:val="000000"/>
        </w:rPr>
        <w:t>novembru</w:t>
      </w:r>
      <w:r w:rsidR="00844474">
        <w:rPr>
          <w:rFonts w:ascii="Arial Narrow" w:hAnsi="Arial Narrow" w:cs="Arial"/>
          <w:color w:val="000000"/>
        </w:rPr>
        <w:t xml:space="preserve"> 202</w:t>
      </w:r>
      <w:r w:rsidR="007E2792">
        <w:rPr>
          <w:rFonts w:ascii="Arial Narrow" w:hAnsi="Arial Narrow" w:cs="Arial"/>
          <w:color w:val="000000"/>
        </w:rPr>
        <w:t>6</w:t>
      </w:r>
      <w:r w:rsidR="00693194" w:rsidRPr="00693194">
        <w:rPr>
          <w:rFonts w:ascii="Arial Narrow" w:hAnsi="Arial Narrow" w:cs="Arial"/>
          <w:color w:val="000000"/>
        </w:rPr>
        <w:t>.</w:t>
      </w:r>
    </w:p>
    <w:p w14:paraId="276692A8" w14:textId="31453103" w:rsidR="00162AD5" w:rsidRDefault="00E20739">
      <w:pPr>
        <w:spacing w:before="225" w:after="225" w:line="240" w:lineRule="auto"/>
        <w:jc w:val="both"/>
        <w:rPr>
          <w:rFonts w:ascii="Arial Narrow" w:hAnsi="Arial Narrow" w:cs="Arial"/>
          <w:color w:val="000000"/>
        </w:rPr>
      </w:pPr>
      <w:r w:rsidRPr="00AB38CA">
        <w:rPr>
          <w:rFonts w:ascii="Arial Narrow" w:hAnsi="Arial Narrow" w:cs="Arial"/>
          <w:b/>
          <w:bCs/>
          <w:color w:val="000000"/>
        </w:rPr>
        <w:t xml:space="preserve">Operacijo </w:t>
      </w:r>
      <w:r w:rsidRPr="00F4626C">
        <w:rPr>
          <w:rFonts w:ascii="Arial Narrow" w:hAnsi="Arial Narrow" w:cs="Arial"/>
          <w:b/>
          <w:bCs/>
          <w:color w:val="000000"/>
        </w:rPr>
        <w:t xml:space="preserve">sofinancira </w:t>
      </w:r>
      <w:r w:rsidRPr="00F4626C">
        <w:rPr>
          <w:rFonts w:ascii="Arial Narrow" w:hAnsi="Arial Narrow" w:cs="Arial"/>
          <w:color w:val="000000"/>
        </w:rPr>
        <w:t xml:space="preserve">Ministrstvo za </w:t>
      </w:r>
      <w:r w:rsidR="00AC4A47">
        <w:rPr>
          <w:rFonts w:ascii="Arial Narrow" w:hAnsi="Arial Narrow" w:cs="Arial"/>
          <w:color w:val="000000"/>
        </w:rPr>
        <w:t>okolje, podnebje in prostor na podlagi javnega razpisa za sofinanciranje ukrepov trajnostne mobilnosti v obdobju 2023-2029  (oznaka: JR EKP UTM 2025) v okviru Programa evropske kohezijske politike v obdobju 2021-2027</w:t>
      </w:r>
      <w:r w:rsidRPr="00F4626C">
        <w:rPr>
          <w:rFonts w:ascii="Arial Narrow" w:hAnsi="Arial Narrow" w:cs="Arial"/>
          <w:bCs/>
          <w:color w:val="000000"/>
        </w:rPr>
        <w:t>.</w:t>
      </w:r>
    </w:p>
    <w:p w14:paraId="25150EED" w14:textId="77777777" w:rsidR="00781EF1" w:rsidRPr="00703124" w:rsidRDefault="00F6759E">
      <w:pPr>
        <w:spacing w:before="225" w:after="225" w:line="240" w:lineRule="auto"/>
        <w:jc w:val="both"/>
        <w:rPr>
          <w:rFonts w:ascii="Arial Narrow" w:hAnsi="Arial Narrow"/>
        </w:rPr>
      </w:pPr>
      <w:r>
        <w:rPr>
          <w:rFonts w:ascii="Arial Narrow" w:hAnsi="Arial Narrow" w:cs="Arial"/>
          <w:color w:val="000000"/>
        </w:rPr>
        <w:t>Delitev naročila na sklope:</w:t>
      </w:r>
      <w:r w:rsidR="00703124" w:rsidRPr="00703124">
        <w:rPr>
          <w:rFonts w:ascii="Arial Narrow" w:hAnsi="Arial Narrow" w:cs="Arial"/>
          <w:color w:val="000000"/>
        </w:rPr>
        <w:t xml:space="preserve"> javno naročilo ni razdeljeno na sklope</w:t>
      </w:r>
      <w:r w:rsidR="001960A8" w:rsidRPr="00703124">
        <w:rPr>
          <w:rFonts w:ascii="Arial Narrow" w:hAnsi="Arial Narrow" w:cs="Arial"/>
          <w:color w:val="000000"/>
        </w:rPr>
        <w:t>.</w:t>
      </w:r>
    </w:p>
    <w:p w14:paraId="33EA500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Skrbno preverite, da ste prejeli celotno razpisno dokumentacijo in da ste na ta način seznanjeni z vsemi zahtevami naročnika. </w:t>
      </w:r>
    </w:p>
    <w:p w14:paraId="3F0DADCF" w14:textId="77777777" w:rsidR="001960A8" w:rsidRPr="00703124" w:rsidRDefault="001960A8" w:rsidP="001960A8">
      <w:pPr>
        <w:pStyle w:val="Paragraf"/>
        <w:rPr>
          <w:rFonts w:ascii="Arial Narrow" w:hAnsi="Arial Narrow" w:cs="Arial"/>
          <w:sz w:val="22"/>
          <w:szCs w:val="22"/>
        </w:rPr>
      </w:pPr>
      <w:r w:rsidRPr="00703124">
        <w:rPr>
          <w:rFonts w:ascii="Arial Narrow" w:hAnsi="Arial Narrow" w:cs="Arial"/>
          <w:sz w:val="22"/>
          <w:szCs w:val="22"/>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75"/>
        <w:gridCol w:w="4083"/>
      </w:tblGrid>
      <w:tr w:rsidR="00781EF1" w:rsidRPr="00703124" w14:paraId="666F8BE2" w14:textId="77777777" w:rsidTr="00D427B8">
        <w:trPr>
          <w:trHeight w:val="767"/>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D1A2B0" w14:textId="77777777" w:rsidR="00781EF1" w:rsidRPr="00703124" w:rsidRDefault="001960A8">
            <w:pPr>
              <w:rPr>
                <w:rFonts w:ascii="Arial Narrow" w:hAnsi="Arial Narrow"/>
              </w:rPr>
            </w:pPr>
            <w:r w:rsidRPr="00703124">
              <w:rPr>
                <w:rFonts w:ascii="Arial Narrow" w:hAnsi="Arial Narrow" w:cs="Arial"/>
                <w:b/>
                <w:bCs/>
                <w:color w:val="000000"/>
                <w:position w:val="-2"/>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5AEE2A" w14:textId="77777777" w:rsidR="00781EF1" w:rsidRPr="00703124" w:rsidRDefault="001960A8">
            <w:pPr>
              <w:jc w:val="right"/>
              <w:rPr>
                <w:rFonts w:ascii="Arial Narrow" w:hAnsi="Arial Narrow"/>
              </w:rPr>
            </w:pPr>
            <w:r w:rsidRPr="00703124">
              <w:rPr>
                <w:rFonts w:ascii="Arial Narrow" w:hAnsi="Arial Narrow" w:cs="Arial"/>
                <w:b/>
                <w:bCs/>
                <w:color w:val="000000"/>
                <w:position w:val="-2"/>
                <w:shd w:val="clear" w:color="auto" w:fill="D1D1D1"/>
              </w:rPr>
              <w:t>Datumi</w:t>
            </w:r>
          </w:p>
        </w:tc>
      </w:tr>
      <w:tr w:rsidR="00781EF1" w:rsidRPr="00703124" w14:paraId="6B9E31ED"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65A01" w14:textId="77777777" w:rsidR="00781EF1" w:rsidRPr="00703124" w:rsidRDefault="001960A8">
            <w:pPr>
              <w:rPr>
                <w:rFonts w:ascii="Arial Narrow" w:hAnsi="Arial Narrow"/>
              </w:rPr>
            </w:pPr>
            <w:r w:rsidRPr="00703124">
              <w:rPr>
                <w:rFonts w:ascii="Arial Narrow" w:hAnsi="Arial Narrow"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7D0B2" w14:textId="571F2830" w:rsidR="00781EF1" w:rsidRPr="00D913BB" w:rsidRDefault="00AA09F9" w:rsidP="00014FCE">
            <w:pPr>
              <w:jc w:val="right"/>
              <w:rPr>
                <w:rFonts w:ascii="Arial Narrow" w:hAnsi="Arial Narrow"/>
                <w:highlight w:val="yellow"/>
              </w:rPr>
            </w:pPr>
            <w:r w:rsidRPr="00D15146">
              <w:rPr>
                <w:rFonts w:ascii="Arial Narrow" w:hAnsi="Arial Narrow" w:cs="Arial"/>
                <w:color w:val="000000"/>
                <w:position w:val="-2"/>
              </w:rPr>
              <w:t xml:space="preserve">do </w:t>
            </w:r>
            <w:r w:rsidR="007E2792">
              <w:rPr>
                <w:rFonts w:ascii="Arial Narrow" w:hAnsi="Arial Narrow" w:cs="Arial"/>
                <w:color w:val="000000"/>
                <w:position w:val="-2"/>
              </w:rPr>
              <w:t>29</w:t>
            </w:r>
            <w:r w:rsidR="001974A0" w:rsidRPr="00D15146">
              <w:rPr>
                <w:rFonts w:ascii="Arial Narrow" w:hAnsi="Arial Narrow" w:cs="Arial"/>
                <w:color w:val="000000"/>
                <w:position w:val="-2"/>
              </w:rPr>
              <w:t>.</w:t>
            </w:r>
            <w:r w:rsidR="00693194">
              <w:rPr>
                <w:rFonts w:ascii="Arial Narrow" w:hAnsi="Arial Narrow" w:cs="Arial"/>
                <w:color w:val="000000"/>
                <w:position w:val="-2"/>
              </w:rPr>
              <w:t xml:space="preserve"> </w:t>
            </w:r>
            <w:r w:rsidR="007E2792">
              <w:rPr>
                <w:rFonts w:ascii="Arial Narrow" w:hAnsi="Arial Narrow" w:cs="Arial"/>
                <w:color w:val="000000"/>
                <w:position w:val="-2"/>
              </w:rPr>
              <w:t>6</w:t>
            </w:r>
            <w:r w:rsidR="007E37F2" w:rsidRPr="00D15146">
              <w:rPr>
                <w:rFonts w:ascii="Arial Narrow" w:hAnsi="Arial Narrow" w:cs="Arial"/>
                <w:color w:val="000000"/>
                <w:position w:val="-2"/>
              </w:rPr>
              <w:t>.</w:t>
            </w:r>
            <w:r w:rsidR="00693194">
              <w:rPr>
                <w:rFonts w:ascii="Arial Narrow" w:hAnsi="Arial Narrow" w:cs="Arial"/>
                <w:color w:val="000000"/>
                <w:position w:val="-2"/>
              </w:rPr>
              <w:t xml:space="preserve"> </w:t>
            </w:r>
            <w:r w:rsidR="007E37F2" w:rsidRPr="00D15146">
              <w:rPr>
                <w:rFonts w:ascii="Arial Narrow" w:hAnsi="Arial Narrow" w:cs="Arial"/>
                <w:color w:val="000000"/>
                <w:position w:val="-2"/>
              </w:rPr>
              <w:t>20</w:t>
            </w:r>
            <w:r w:rsidR="00AB656A">
              <w:rPr>
                <w:rFonts w:ascii="Arial Narrow" w:hAnsi="Arial Narrow" w:cs="Arial"/>
                <w:color w:val="000000"/>
                <w:position w:val="-2"/>
              </w:rPr>
              <w:t>2</w:t>
            </w:r>
            <w:r w:rsidR="007E2792">
              <w:rPr>
                <w:rFonts w:ascii="Arial Narrow" w:hAnsi="Arial Narrow" w:cs="Arial"/>
                <w:color w:val="000000"/>
                <w:position w:val="-2"/>
              </w:rPr>
              <w:t>6</w:t>
            </w:r>
            <w:r w:rsidR="007E37F2" w:rsidRPr="00D15146">
              <w:rPr>
                <w:rFonts w:ascii="Arial Narrow" w:hAnsi="Arial Narrow" w:cs="Arial"/>
                <w:color w:val="000000"/>
                <w:position w:val="-2"/>
              </w:rPr>
              <w:t xml:space="preserve"> do 1</w:t>
            </w:r>
            <w:r w:rsidR="005B35EC" w:rsidRPr="00D15146">
              <w:rPr>
                <w:rFonts w:ascii="Arial Narrow" w:hAnsi="Arial Narrow" w:cs="Arial"/>
                <w:color w:val="000000"/>
                <w:position w:val="-2"/>
              </w:rPr>
              <w:t>1</w:t>
            </w:r>
            <w:r w:rsidR="001A3116" w:rsidRPr="00D15146">
              <w:rPr>
                <w:rFonts w:ascii="Arial Narrow" w:hAnsi="Arial Narrow" w:cs="Arial"/>
                <w:color w:val="000000"/>
                <w:position w:val="-2"/>
              </w:rPr>
              <w:t>h</w:t>
            </w:r>
          </w:p>
        </w:tc>
      </w:tr>
      <w:tr w:rsidR="0017386E" w:rsidRPr="00703124" w14:paraId="2F8F6818"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E3547" w14:textId="77777777" w:rsidR="0017386E" w:rsidRPr="00703124" w:rsidRDefault="0017386E">
            <w:pPr>
              <w:rPr>
                <w:rFonts w:ascii="Arial Narrow" w:hAnsi="Arial Narrow" w:cs="Arial"/>
                <w:color w:val="000000"/>
                <w:position w:val="-2"/>
              </w:rPr>
            </w:pPr>
            <w:r>
              <w:rPr>
                <w:rFonts w:ascii="Arial Narrow" w:hAnsi="Arial Narrow" w:cs="Arial"/>
                <w:color w:val="000000"/>
                <w:position w:val="-2"/>
              </w:rPr>
              <w:t>Rok za dodatne informacije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EB917" w14:textId="2D31BAF4" w:rsidR="0017386E" w:rsidRPr="00D15146" w:rsidRDefault="0017386E" w:rsidP="00014FCE">
            <w:pPr>
              <w:jc w:val="right"/>
              <w:rPr>
                <w:rFonts w:ascii="Arial Narrow" w:hAnsi="Arial Narrow" w:cs="Arial"/>
                <w:color w:val="000000"/>
                <w:position w:val="-2"/>
              </w:rPr>
            </w:pPr>
            <w:r w:rsidRPr="00D15146">
              <w:rPr>
                <w:rFonts w:ascii="Arial Narrow" w:hAnsi="Arial Narrow" w:cs="Arial"/>
                <w:color w:val="000000"/>
                <w:position w:val="-2"/>
              </w:rPr>
              <w:t xml:space="preserve">do </w:t>
            </w:r>
            <w:r w:rsidR="007E2792">
              <w:rPr>
                <w:rFonts w:ascii="Arial Narrow" w:hAnsi="Arial Narrow" w:cs="Arial"/>
                <w:color w:val="000000"/>
                <w:position w:val="-2"/>
              </w:rPr>
              <w:t>2</w:t>
            </w:r>
            <w:r w:rsidRPr="00D15146">
              <w:rPr>
                <w:rFonts w:ascii="Arial Narrow" w:hAnsi="Arial Narrow" w:cs="Arial"/>
                <w:color w:val="000000"/>
                <w:position w:val="-2"/>
              </w:rPr>
              <w:t>.</w:t>
            </w:r>
            <w:r w:rsidR="00122557">
              <w:rPr>
                <w:rFonts w:ascii="Arial Narrow" w:hAnsi="Arial Narrow" w:cs="Arial"/>
                <w:color w:val="000000"/>
                <w:position w:val="-2"/>
              </w:rPr>
              <w:t xml:space="preserve"> </w:t>
            </w:r>
            <w:r w:rsidR="007E2792">
              <w:rPr>
                <w:rFonts w:ascii="Arial Narrow" w:hAnsi="Arial Narrow" w:cs="Arial"/>
                <w:color w:val="000000"/>
                <w:position w:val="-2"/>
              </w:rPr>
              <w:t>7</w:t>
            </w:r>
            <w:r w:rsidRPr="00D15146">
              <w:rPr>
                <w:rFonts w:ascii="Arial Narrow" w:hAnsi="Arial Narrow" w:cs="Arial"/>
                <w:color w:val="000000"/>
                <w:position w:val="-2"/>
              </w:rPr>
              <w:t>.</w:t>
            </w:r>
            <w:r w:rsidR="00122557">
              <w:rPr>
                <w:rFonts w:ascii="Arial Narrow" w:hAnsi="Arial Narrow" w:cs="Arial"/>
                <w:color w:val="000000"/>
                <w:position w:val="-2"/>
              </w:rPr>
              <w:t xml:space="preserve"> </w:t>
            </w:r>
            <w:r w:rsidRPr="00D15146">
              <w:rPr>
                <w:rFonts w:ascii="Arial Narrow" w:hAnsi="Arial Narrow" w:cs="Arial"/>
                <w:color w:val="000000"/>
                <w:position w:val="-2"/>
              </w:rPr>
              <w:t>20</w:t>
            </w:r>
            <w:r w:rsidR="00A47A2A">
              <w:rPr>
                <w:rFonts w:ascii="Arial Narrow" w:hAnsi="Arial Narrow" w:cs="Arial"/>
                <w:color w:val="000000"/>
                <w:position w:val="-2"/>
              </w:rPr>
              <w:t>2</w:t>
            </w:r>
            <w:r w:rsidR="007E2792">
              <w:rPr>
                <w:rFonts w:ascii="Arial Narrow" w:hAnsi="Arial Narrow" w:cs="Arial"/>
                <w:color w:val="000000"/>
                <w:position w:val="-2"/>
              </w:rPr>
              <w:t>6</w:t>
            </w:r>
            <w:r w:rsidRPr="00D15146">
              <w:rPr>
                <w:rFonts w:ascii="Arial Narrow" w:hAnsi="Arial Narrow" w:cs="Arial"/>
                <w:color w:val="000000"/>
                <w:position w:val="-2"/>
              </w:rPr>
              <w:t xml:space="preserve"> do 11</w:t>
            </w:r>
            <w:r w:rsidR="00D15146" w:rsidRPr="00D15146">
              <w:rPr>
                <w:rFonts w:ascii="Arial Narrow" w:hAnsi="Arial Narrow" w:cs="Arial"/>
                <w:color w:val="000000"/>
                <w:position w:val="-2"/>
              </w:rPr>
              <w:t>h</w:t>
            </w:r>
          </w:p>
        </w:tc>
      </w:tr>
      <w:tr w:rsidR="00781EF1" w:rsidRPr="00703124" w14:paraId="6442DDA6" w14:textId="77777777" w:rsidTr="00D427B8">
        <w:trPr>
          <w:trHeight w:val="70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93829" w14:textId="77777777" w:rsidR="00781EF1" w:rsidRPr="00703124" w:rsidRDefault="001960A8">
            <w:pPr>
              <w:rPr>
                <w:rFonts w:ascii="Arial Narrow" w:hAnsi="Arial Narrow"/>
              </w:rPr>
            </w:pPr>
            <w:r w:rsidRPr="00703124">
              <w:rPr>
                <w:rFonts w:ascii="Arial Narrow" w:hAnsi="Arial Narrow"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C55C3" w14:textId="0632430E" w:rsidR="00781EF1" w:rsidRPr="00D15146" w:rsidRDefault="001960A8" w:rsidP="00844474">
            <w:pPr>
              <w:jc w:val="right"/>
              <w:rPr>
                <w:rFonts w:ascii="Arial Narrow" w:hAnsi="Arial Narrow"/>
              </w:rPr>
            </w:pPr>
            <w:r w:rsidRPr="00D15146">
              <w:rPr>
                <w:rFonts w:ascii="Arial Narrow" w:hAnsi="Arial Narrow" w:cs="Arial"/>
                <w:color w:val="000000"/>
                <w:position w:val="-2"/>
              </w:rPr>
              <w:t xml:space="preserve">do </w:t>
            </w:r>
            <w:r w:rsidR="007E2792">
              <w:rPr>
                <w:rFonts w:ascii="Arial Narrow" w:hAnsi="Arial Narrow" w:cs="Arial"/>
                <w:color w:val="000000"/>
                <w:position w:val="-2"/>
              </w:rPr>
              <w:t>8</w:t>
            </w:r>
            <w:r w:rsidR="007E37F2" w:rsidRPr="00D15146">
              <w:rPr>
                <w:rFonts w:ascii="Arial Narrow" w:hAnsi="Arial Narrow" w:cs="Arial"/>
                <w:color w:val="000000"/>
                <w:position w:val="-2"/>
              </w:rPr>
              <w:t>.</w:t>
            </w:r>
            <w:r w:rsidR="001056C9" w:rsidRPr="00D15146">
              <w:rPr>
                <w:rFonts w:ascii="Arial Narrow" w:hAnsi="Arial Narrow" w:cs="Arial"/>
                <w:color w:val="000000"/>
                <w:position w:val="-2"/>
              </w:rPr>
              <w:t xml:space="preserve"> </w:t>
            </w:r>
            <w:r w:rsidR="007E2792">
              <w:rPr>
                <w:rFonts w:ascii="Arial Narrow" w:hAnsi="Arial Narrow" w:cs="Arial"/>
                <w:color w:val="000000"/>
                <w:position w:val="-2"/>
              </w:rPr>
              <w:t>7</w:t>
            </w:r>
            <w:r w:rsidRPr="00D15146">
              <w:rPr>
                <w:rFonts w:ascii="Arial Narrow" w:hAnsi="Arial Narrow" w:cs="Arial"/>
                <w:color w:val="000000"/>
                <w:position w:val="-2"/>
              </w:rPr>
              <w:t>.</w:t>
            </w:r>
            <w:r w:rsidR="001056C9" w:rsidRPr="00D15146">
              <w:rPr>
                <w:rFonts w:ascii="Arial Narrow" w:hAnsi="Arial Narrow" w:cs="Arial"/>
                <w:color w:val="000000"/>
                <w:position w:val="-2"/>
              </w:rPr>
              <w:t xml:space="preserve"> </w:t>
            </w:r>
            <w:r w:rsidRPr="00D15146">
              <w:rPr>
                <w:rFonts w:ascii="Arial Narrow" w:hAnsi="Arial Narrow" w:cs="Arial"/>
                <w:color w:val="000000"/>
                <w:position w:val="-2"/>
              </w:rPr>
              <w:t>20</w:t>
            </w:r>
            <w:r w:rsidR="00A47A2A">
              <w:rPr>
                <w:rFonts w:ascii="Arial Narrow" w:hAnsi="Arial Narrow" w:cs="Arial"/>
                <w:color w:val="000000"/>
                <w:position w:val="-2"/>
              </w:rPr>
              <w:t>2</w:t>
            </w:r>
            <w:r w:rsidR="007E2792">
              <w:rPr>
                <w:rFonts w:ascii="Arial Narrow" w:hAnsi="Arial Narrow" w:cs="Arial"/>
                <w:color w:val="000000"/>
                <w:position w:val="-2"/>
              </w:rPr>
              <w:t>6</w:t>
            </w:r>
            <w:r w:rsidRPr="00D15146">
              <w:rPr>
                <w:rFonts w:ascii="Arial Narrow" w:hAnsi="Arial Narrow" w:cs="Arial"/>
                <w:color w:val="000000"/>
                <w:position w:val="-2"/>
              </w:rPr>
              <w:t xml:space="preserve"> do </w:t>
            </w:r>
            <w:r w:rsidR="001B7359" w:rsidRPr="00D15146">
              <w:rPr>
                <w:rFonts w:ascii="Arial Narrow" w:hAnsi="Arial Narrow" w:cs="Arial"/>
                <w:color w:val="000000"/>
                <w:position w:val="-2"/>
              </w:rPr>
              <w:t>11</w:t>
            </w:r>
            <w:r w:rsidR="001A3116" w:rsidRPr="00D15146">
              <w:rPr>
                <w:rFonts w:ascii="Arial Narrow" w:hAnsi="Arial Narrow" w:cs="Arial"/>
                <w:color w:val="000000"/>
                <w:position w:val="-2"/>
              </w:rPr>
              <w:t>h</w:t>
            </w:r>
          </w:p>
        </w:tc>
      </w:tr>
      <w:tr w:rsidR="00781EF1" w:rsidRPr="00703124" w14:paraId="50A1D276" w14:textId="77777777" w:rsidTr="00D427B8">
        <w:trPr>
          <w:trHeight w:val="56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E11E7" w14:textId="77777777" w:rsidR="00781EF1" w:rsidRPr="00703124" w:rsidRDefault="001960A8">
            <w:pPr>
              <w:rPr>
                <w:rFonts w:ascii="Arial Narrow" w:hAnsi="Arial Narrow"/>
              </w:rPr>
            </w:pPr>
            <w:r w:rsidRPr="00703124">
              <w:rPr>
                <w:rFonts w:ascii="Arial Narrow" w:hAnsi="Arial Narrow"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1BAA4" w14:textId="00808FEC" w:rsidR="00781EF1" w:rsidRPr="00D15146" w:rsidRDefault="007E2792" w:rsidP="00844474">
            <w:pPr>
              <w:jc w:val="right"/>
              <w:rPr>
                <w:rFonts w:ascii="Arial Narrow" w:hAnsi="Arial Narrow"/>
              </w:rPr>
            </w:pPr>
            <w:r>
              <w:rPr>
                <w:rFonts w:ascii="Arial Narrow" w:hAnsi="Arial Narrow" w:cs="Arial"/>
                <w:color w:val="000000"/>
                <w:position w:val="-2"/>
              </w:rPr>
              <w:t>8</w:t>
            </w:r>
            <w:r w:rsidR="007E37F2" w:rsidRPr="00D15146">
              <w:rPr>
                <w:rFonts w:ascii="Arial Narrow" w:hAnsi="Arial Narrow" w:cs="Arial"/>
                <w:color w:val="000000"/>
                <w:position w:val="-2"/>
              </w:rPr>
              <w:t>.</w:t>
            </w:r>
            <w:r w:rsidR="00693194">
              <w:rPr>
                <w:rFonts w:ascii="Arial Narrow" w:hAnsi="Arial Narrow" w:cs="Arial"/>
                <w:color w:val="000000"/>
                <w:position w:val="-2"/>
              </w:rPr>
              <w:t xml:space="preserve"> </w:t>
            </w:r>
            <w:r>
              <w:rPr>
                <w:rFonts w:ascii="Arial Narrow" w:hAnsi="Arial Narrow" w:cs="Arial"/>
                <w:color w:val="000000"/>
                <w:position w:val="-2"/>
              </w:rPr>
              <w:t>7</w:t>
            </w:r>
            <w:r w:rsidR="004B238A" w:rsidRPr="00D15146">
              <w:rPr>
                <w:rFonts w:ascii="Arial Narrow" w:hAnsi="Arial Narrow" w:cs="Arial"/>
                <w:color w:val="000000"/>
                <w:position w:val="-2"/>
              </w:rPr>
              <w:t>.</w:t>
            </w:r>
            <w:r w:rsidR="00693194">
              <w:rPr>
                <w:rFonts w:ascii="Arial Narrow" w:hAnsi="Arial Narrow" w:cs="Arial"/>
                <w:color w:val="000000"/>
                <w:position w:val="-2"/>
              </w:rPr>
              <w:t xml:space="preserve"> </w:t>
            </w:r>
            <w:r w:rsidR="004B238A" w:rsidRPr="00D15146">
              <w:rPr>
                <w:rFonts w:ascii="Arial Narrow" w:hAnsi="Arial Narrow" w:cs="Arial"/>
                <w:color w:val="000000"/>
                <w:position w:val="-2"/>
              </w:rPr>
              <w:t>20</w:t>
            </w:r>
            <w:r w:rsidR="00A47A2A">
              <w:rPr>
                <w:rFonts w:ascii="Arial Narrow" w:hAnsi="Arial Narrow" w:cs="Arial"/>
                <w:color w:val="000000"/>
                <w:position w:val="-2"/>
              </w:rPr>
              <w:t>2</w:t>
            </w:r>
            <w:r>
              <w:rPr>
                <w:rFonts w:ascii="Arial Narrow" w:hAnsi="Arial Narrow" w:cs="Arial"/>
                <w:color w:val="000000"/>
                <w:position w:val="-2"/>
              </w:rPr>
              <w:t>6</w:t>
            </w:r>
            <w:r w:rsidR="004B238A" w:rsidRPr="00D15146">
              <w:rPr>
                <w:rFonts w:ascii="Arial Narrow" w:hAnsi="Arial Narrow" w:cs="Arial"/>
                <w:color w:val="000000"/>
                <w:position w:val="-2"/>
              </w:rPr>
              <w:t xml:space="preserve"> ob 1</w:t>
            </w:r>
            <w:r w:rsidR="001B7359" w:rsidRPr="00D15146">
              <w:rPr>
                <w:rFonts w:ascii="Arial Narrow" w:hAnsi="Arial Narrow" w:cs="Arial"/>
                <w:color w:val="000000"/>
                <w:position w:val="-2"/>
              </w:rPr>
              <w:t>2</w:t>
            </w:r>
            <w:r w:rsidR="001A3116" w:rsidRPr="00D15146">
              <w:rPr>
                <w:rFonts w:ascii="Arial Narrow" w:hAnsi="Arial Narrow" w:cs="Arial"/>
                <w:color w:val="000000"/>
                <w:position w:val="-2"/>
              </w:rPr>
              <w:t>h</w:t>
            </w:r>
          </w:p>
        </w:tc>
      </w:tr>
    </w:tbl>
    <w:p w14:paraId="6B13CB23" w14:textId="77777777" w:rsidR="00D427B8" w:rsidRDefault="00D427B8" w:rsidP="001960A8">
      <w:pPr>
        <w:pStyle w:val="Paragraf"/>
        <w:spacing w:line="240" w:lineRule="auto"/>
        <w:rPr>
          <w:rFonts w:ascii="Arial Narrow" w:eastAsia="Calibri" w:hAnsi="Arial Narrow" w:cs="Arial"/>
          <w:b/>
          <w:sz w:val="22"/>
          <w:szCs w:val="22"/>
          <w:highlight w:val="cyan"/>
        </w:rPr>
      </w:pPr>
    </w:p>
    <w:p w14:paraId="7164E87C" w14:textId="77777777" w:rsidR="004505E6" w:rsidRDefault="007D2E80" w:rsidP="001960A8">
      <w:pPr>
        <w:pStyle w:val="Paragraf"/>
        <w:spacing w:line="240" w:lineRule="auto"/>
        <w:rPr>
          <w:rFonts w:ascii="Arial Narrow" w:hAnsi="Arial Narrow" w:cs="Arial"/>
          <w:sz w:val="22"/>
          <w:szCs w:val="22"/>
        </w:rPr>
      </w:pPr>
      <w:r>
        <w:rPr>
          <w:rFonts w:ascii="Arial Narrow" w:eastAsia="Calibri" w:hAnsi="Arial Narrow" w:cs="Arial"/>
          <w:b/>
          <w:sz w:val="22"/>
          <w:szCs w:val="22"/>
          <w:highlight w:val="cyan"/>
        </w:rPr>
        <w:t xml:space="preserve"> </w:t>
      </w:r>
      <w:r w:rsidR="004505E6" w:rsidRPr="004505E6">
        <w:rPr>
          <w:rFonts w:ascii="Arial Narrow" w:eastAsia="Calibri" w:hAnsi="Arial Narrow" w:cs="Arial"/>
          <w:b/>
          <w:sz w:val="22"/>
          <w:szCs w:val="22"/>
          <w:highlight w:val="cyan"/>
        </w:rPr>
        <w:t>KONTAKTNA OSEBA</w:t>
      </w:r>
      <w:r w:rsidR="004505E6" w:rsidRPr="00703124">
        <w:rPr>
          <w:rFonts w:ascii="Arial Narrow" w:hAnsi="Arial Narrow" w:cs="Arial"/>
          <w:sz w:val="22"/>
          <w:szCs w:val="22"/>
        </w:rPr>
        <w:t xml:space="preserve"> </w:t>
      </w:r>
    </w:p>
    <w:p w14:paraId="4737D71B" w14:textId="77777777"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 xml:space="preserve">Kontaktna oseba: Matjaž SEDELJŠAK, dipl. inž. prom. </w:t>
      </w:r>
    </w:p>
    <w:p w14:paraId="4443FC9A" w14:textId="77777777"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E-poštni naslov: matjaz@dravogad.si</w:t>
      </w:r>
    </w:p>
    <w:p w14:paraId="7F3E78F5" w14:textId="77777777" w:rsidR="001960A8" w:rsidRPr="0070312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Telefonska št: 02 87 23 573 ali 051 336 691</w:t>
      </w:r>
    </w:p>
    <w:p w14:paraId="1AB3471E" w14:textId="77777777" w:rsidR="00207717"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w:t>
      </w:r>
      <w:r w:rsidRPr="00703124">
        <w:rPr>
          <w:rFonts w:ascii="Arial Narrow" w:hAnsi="Arial Narrow" w:cs="Arial"/>
          <w:color w:val="000000"/>
        </w:rPr>
        <w:lastRenderedPageBreak/>
        <w:t>dokumentacije relevantna zgolj pojasnila, ki jih potencialnim ponudnikom posreduje naročnik preko portala javnih naročil. Vsa ostala pojasnila, ki niso posredovana na zgoraj predviden način so zgolj informativne narave in niso pravno zavezujoča.</w:t>
      </w:r>
    </w:p>
    <w:p w14:paraId="3721C6EF" w14:textId="77777777" w:rsidR="00AC4A47" w:rsidRDefault="00AC4A47">
      <w:pPr>
        <w:spacing w:before="225" w:after="225" w:line="240" w:lineRule="auto"/>
        <w:jc w:val="both"/>
        <w:rPr>
          <w:rFonts w:ascii="Arial Narrow" w:hAnsi="Arial Narrow" w:cs="Arial"/>
          <w:color w:val="000000"/>
        </w:rPr>
      </w:pPr>
    </w:p>
    <w:p w14:paraId="6ABC03F7" w14:textId="77777777" w:rsidR="00D80FEE" w:rsidRPr="001C3AE0" w:rsidRDefault="00D80FEE" w:rsidP="00D80FEE">
      <w:pPr>
        <w:spacing w:before="120" w:after="120"/>
        <w:jc w:val="both"/>
        <w:rPr>
          <w:rFonts w:ascii="Arial Narrow" w:hAnsi="Arial Narrow" w:cs="Arial"/>
          <w:b/>
        </w:rPr>
      </w:pPr>
      <w:r w:rsidRPr="001C3AE0">
        <w:rPr>
          <w:rFonts w:ascii="Arial Narrow" w:hAnsi="Arial Narrow" w:cs="Arial"/>
          <w:b/>
          <w:highlight w:val="cyan"/>
        </w:rPr>
        <w:t>PREDLOŽITEV PONUDBE</w:t>
      </w:r>
    </w:p>
    <w:p w14:paraId="49F1122A" w14:textId="77777777" w:rsidR="001A3116" w:rsidRPr="001A3116" w:rsidRDefault="001A3116" w:rsidP="001A3116">
      <w:pPr>
        <w:jc w:val="both"/>
        <w:rPr>
          <w:rFonts w:ascii="Arial Narrow" w:hAnsi="Arial Narrow" w:cs="Arial"/>
        </w:rPr>
      </w:pPr>
      <w:r w:rsidRPr="001A3116">
        <w:rPr>
          <w:rFonts w:ascii="Arial Narrow" w:hAnsi="Arial Narrow" w:cs="Arial"/>
        </w:rPr>
        <w:t xml:space="preserve">Ponudniki morajo ponudbe predložiti v informacijski sistem e-JN na spletnem naslovu </w:t>
      </w:r>
      <w:hyperlink r:id="rId11" w:history="1">
        <w:r w:rsidRPr="001A3116">
          <w:rPr>
            <w:rStyle w:val="Hiperpovezava"/>
            <w:rFonts w:ascii="Arial Narrow" w:hAnsi="Arial Narrow" w:cs="Arial"/>
          </w:rPr>
          <w:t>https://ejn.gov.si/eJN2</w:t>
        </w:r>
      </w:hyperlink>
      <w:r w:rsidRPr="001A311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1A3116">
          <w:rPr>
            <w:rStyle w:val="Hiperpovezava"/>
            <w:rFonts w:ascii="Arial Narrow" w:hAnsi="Arial Narrow" w:cs="Arial"/>
          </w:rPr>
          <w:t>https://ejn.gov.si/eJN2</w:t>
        </w:r>
      </w:hyperlink>
      <w:r w:rsidRPr="001A3116">
        <w:rPr>
          <w:rFonts w:ascii="Arial Narrow" w:hAnsi="Arial Narrow" w:cs="Arial"/>
        </w:rPr>
        <w:t>.</w:t>
      </w:r>
    </w:p>
    <w:p w14:paraId="4052C3A1" w14:textId="77777777" w:rsidR="001A3116" w:rsidRPr="001A3116" w:rsidRDefault="001A3116" w:rsidP="001A3116">
      <w:pPr>
        <w:jc w:val="both"/>
        <w:rPr>
          <w:rFonts w:ascii="Arial Narrow" w:hAnsi="Arial Narrow" w:cs="Arial"/>
        </w:rPr>
      </w:pPr>
      <w:r w:rsidRPr="001A3116">
        <w:rPr>
          <w:rFonts w:ascii="Arial Narrow" w:hAnsi="Arial Narrow" w:cs="Arial"/>
        </w:rPr>
        <w:t xml:space="preserve">Ponudnik se mora pred oddajo ponudbe registrirati na spletnem naslovu </w:t>
      </w:r>
      <w:hyperlink r:id="rId13" w:history="1">
        <w:r w:rsidRPr="001A3116">
          <w:rPr>
            <w:rStyle w:val="Hiperpovezava"/>
            <w:rFonts w:ascii="Arial Narrow" w:hAnsi="Arial Narrow" w:cs="Arial"/>
          </w:rPr>
          <w:t>https://ejn.gov.si/eJN2</w:t>
        </w:r>
      </w:hyperlink>
      <w:r w:rsidRPr="001A3116">
        <w:rPr>
          <w:rFonts w:ascii="Arial Narrow" w:hAnsi="Arial Narrow" w:cs="Arial"/>
        </w:rPr>
        <w:t>, v skladu z Navodili za uporabo e-JN. Če je ponudnik že registriran v informacijski sistem e-JN, se v aplikacijo prijavi na istem naslovu.</w:t>
      </w:r>
    </w:p>
    <w:p w14:paraId="4227C052" w14:textId="43CF6563" w:rsidR="001A3116" w:rsidRPr="001A3116" w:rsidRDefault="004D4E61" w:rsidP="001A3116">
      <w:pPr>
        <w:jc w:val="both"/>
        <w:rPr>
          <w:rFonts w:ascii="Arial Narrow" w:hAnsi="Arial Narrow" w:cs="Arial"/>
          <w:lang w:eastAsia="sl-SI"/>
        </w:rPr>
      </w:pPr>
      <w:r w:rsidRPr="004D4E61">
        <w:rPr>
          <w:rFonts w:ascii="Arial Narrow" w:hAnsi="Arial Narrow" w:cs="Arial"/>
        </w:rPr>
        <w:t>Uporabnik ponudnika, ki je v informacijskem sistemu e-JN pooblaš</w:t>
      </w:r>
      <w:r w:rsidRPr="004D4E61">
        <w:rPr>
          <w:rFonts w:ascii="Arial Narrow" w:hAnsi="Arial Narrow" w:cs="Arial" w:hint="eastAsia"/>
        </w:rPr>
        <w:t>č</w:t>
      </w:r>
      <w:r w:rsidRPr="004D4E61">
        <w:rPr>
          <w:rFonts w:ascii="Arial Narrow" w:hAnsi="Arial Narrow" w:cs="Arial"/>
        </w:rPr>
        <w:t xml:space="preserve">en za oddajanje ponudb, ponudbo odda s klikom na gumb »Oddaj«. Informacijski sistem e-JN ob oddaji ponudb zabeleži identiteto uporabnika in </w:t>
      </w:r>
      <w:r w:rsidRPr="004D4E61">
        <w:rPr>
          <w:rFonts w:ascii="Arial Narrow" w:hAnsi="Arial Narrow" w:cs="Arial" w:hint="eastAsia"/>
        </w:rPr>
        <w:t>č</w:t>
      </w:r>
      <w:r w:rsidRPr="004D4E61">
        <w:rPr>
          <w:rFonts w:ascii="Arial Narrow" w:hAnsi="Arial Narrow" w:cs="Arial"/>
        </w:rPr>
        <w:t>as oddaje ponudbe. Uporabnik z dejanjem oddaje ponudbe izkaže in izjavi voljo v imenu ponudnika oddati zavezujo</w:t>
      </w:r>
      <w:r w:rsidRPr="004D4E61">
        <w:rPr>
          <w:rFonts w:ascii="Arial Narrow" w:hAnsi="Arial Narrow" w:cs="Arial" w:hint="eastAsia"/>
        </w:rPr>
        <w:t>č</w:t>
      </w:r>
      <w:r w:rsidRPr="004D4E61">
        <w:rPr>
          <w:rFonts w:ascii="Arial Narrow" w:hAnsi="Arial Narrow" w:cs="Arial"/>
        </w:rPr>
        <w:t xml:space="preserve">o ponudbo (18. </w:t>
      </w:r>
      <w:r w:rsidRPr="004D4E61">
        <w:rPr>
          <w:rFonts w:ascii="Arial Narrow" w:hAnsi="Arial Narrow" w:cs="Arial" w:hint="eastAsia"/>
        </w:rPr>
        <w:t>č</w:t>
      </w:r>
      <w:r w:rsidRPr="004D4E61">
        <w:rPr>
          <w:rFonts w:ascii="Arial Narrow" w:hAnsi="Arial Narrow" w:cs="Arial"/>
        </w:rPr>
        <w:t>len Obligacijskega zakonika1). Z oddajo ponudbe je le-ta zavezujo</w:t>
      </w:r>
      <w:r w:rsidRPr="004D4E61">
        <w:rPr>
          <w:rFonts w:ascii="Arial Narrow" w:hAnsi="Arial Narrow" w:cs="Arial" w:hint="eastAsia"/>
        </w:rPr>
        <w:t>č</w:t>
      </w:r>
      <w:r w:rsidRPr="004D4E61">
        <w:rPr>
          <w:rFonts w:ascii="Arial Narrow" w:hAnsi="Arial Narrow" w:cs="Arial"/>
        </w:rPr>
        <w:t xml:space="preserve">a za </w:t>
      </w:r>
      <w:r w:rsidRPr="004D4E61">
        <w:rPr>
          <w:rFonts w:ascii="Arial Narrow" w:hAnsi="Arial Narrow" w:cs="Arial" w:hint="eastAsia"/>
        </w:rPr>
        <w:t>č</w:t>
      </w:r>
      <w:r w:rsidRPr="004D4E61">
        <w:rPr>
          <w:rFonts w:ascii="Arial Narrow" w:hAnsi="Arial Narrow" w:cs="Arial"/>
        </w:rPr>
        <w:t xml:space="preserve">as, naveden v ponudbi, razen </w:t>
      </w:r>
      <w:r w:rsidRPr="004D4E61">
        <w:rPr>
          <w:rFonts w:ascii="Arial Narrow" w:hAnsi="Arial Narrow" w:cs="Arial" w:hint="eastAsia"/>
        </w:rPr>
        <w:t>č</w:t>
      </w:r>
      <w:r w:rsidRPr="004D4E61">
        <w:rPr>
          <w:rFonts w:ascii="Arial Narrow" w:hAnsi="Arial Narrow" w:cs="Arial"/>
        </w:rPr>
        <w:t>e jo uporabnik ponudnika umakne ali spremeni pred potekom roka za oddajo ponudb.</w:t>
      </w:r>
    </w:p>
    <w:p w14:paraId="0A09D28C" w14:textId="3A127A19" w:rsidR="001A3116" w:rsidRPr="001A3116" w:rsidRDefault="001A3116" w:rsidP="001A3116">
      <w:pPr>
        <w:jc w:val="both"/>
        <w:rPr>
          <w:rFonts w:ascii="Arial Narrow" w:hAnsi="Arial Narrow"/>
        </w:rPr>
      </w:pPr>
      <w:r w:rsidRPr="001A3116">
        <w:rPr>
          <w:rFonts w:ascii="Arial Narrow" w:hAnsi="Arial Narrow" w:cs="Arial"/>
          <w:lang w:eastAsia="sl-SI"/>
        </w:rPr>
        <w:t xml:space="preserve">Ponudba se šteje za pravočasno oddano, če jo naročnik prejme preko sistema e-JN </w:t>
      </w:r>
      <w:hyperlink r:id="rId14" w:history="1">
        <w:r w:rsidR="00A4297A" w:rsidRPr="00EA74CD">
          <w:rPr>
            <w:rStyle w:val="Hiperpovezava"/>
            <w:rFonts w:ascii="Arial Narrow" w:hAnsi="Arial Narrow" w:cs="Arial"/>
            <w:lang w:eastAsia="sl-SI"/>
          </w:rPr>
          <w:t xml:space="preserve">https://ejn.gov.si/eJN2 </w:t>
        </w:r>
        <w:r w:rsidR="00A4297A" w:rsidRPr="00A4297A">
          <w:rPr>
            <w:rStyle w:val="Hiperpovezava"/>
            <w:rFonts w:ascii="Arial Narrow" w:hAnsi="Arial Narrow" w:cs="Arial"/>
            <w:b/>
            <w:color w:val="auto"/>
            <w:u w:val="none"/>
            <w:lang w:eastAsia="sl-SI"/>
          </w:rPr>
          <w:t>najkasneje do</w:t>
        </w:r>
        <w:r w:rsidR="00A4297A" w:rsidRPr="00A4297A">
          <w:rPr>
            <w:rStyle w:val="Hiperpovezava"/>
            <w:rFonts w:ascii="Arial Narrow" w:hAnsi="Arial Narrow" w:cs="Arial"/>
            <w:u w:val="none"/>
            <w:lang w:eastAsia="sl-SI"/>
          </w:rPr>
          <w:t xml:space="preserve">  </w:t>
        </w:r>
        <w:r w:rsidR="007E2792">
          <w:rPr>
            <w:rStyle w:val="Hiperpovezava"/>
            <w:rFonts w:ascii="Arial Narrow" w:hAnsi="Arial Narrow" w:cs="Arial"/>
            <w:b/>
            <w:color w:val="auto"/>
            <w:u w:val="none"/>
            <w:lang w:eastAsia="sl-SI"/>
          </w:rPr>
          <w:t>8</w:t>
        </w:r>
      </w:hyperlink>
      <w:r w:rsidRPr="006506CC">
        <w:rPr>
          <w:rFonts w:ascii="Arial Narrow" w:hAnsi="Arial Narrow" w:cs="Arial"/>
          <w:b/>
          <w:lang w:eastAsia="sl-SI"/>
        </w:rPr>
        <w:t>.</w:t>
      </w:r>
      <w:r w:rsidR="00122557">
        <w:rPr>
          <w:rFonts w:ascii="Arial Narrow" w:hAnsi="Arial Narrow" w:cs="Arial"/>
          <w:b/>
          <w:lang w:eastAsia="sl-SI"/>
        </w:rPr>
        <w:t xml:space="preserve"> </w:t>
      </w:r>
      <w:r w:rsidR="007E2792">
        <w:rPr>
          <w:rFonts w:ascii="Arial Narrow" w:hAnsi="Arial Narrow" w:cs="Arial"/>
          <w:b/>
          <w:lang w:eastAsia="sl-SI"/>
        </w:rPr>
        <w:t>7</w:t>
      </w:r>
      <w:r w:rsidRPr="006506CC">
        <w:rPr>
          <w:rFonts w:ascii="Arial Narrow" w:hAnsi="Arial Narrow" w:cs="Arial"/>
          <w:b/>
          <w:lang w:eastAsia="sl-SI"/>
        </w:rPr>
        <w:t>.</w:t>
      </w:r>
      <w:r w:rsidR="00122557">
        <w:rPr>
          <w:rFonts w:ascii="Arial Narrow" w:hAnsi="Arial Narrow" w:cs="Arial"/>
          <w:b/>
          <w:lang w:eastAsia="sl-SI"/>
        </w:rPr>
        <w:t xml:space="preserve"> </w:t>
      </w:r>
      <w:r w:rsidRPr="006506CC">
        <w:rPr>
          <w:rFonts w:ascii="Arial Narrow" w:hAnsi="Arial Narrow" w:cs="Arial"/>
          <w:b/>
          <w:lang w:eastAsia="sl-SI"/>
        </w:rPr>
        <w:t>20</w:t>
      </w:r>
      <w:r w:rsidR="001E6E42">
        <w:rPr>
          <w:rFonts w:ascii="Arial Narrow" w:hAnsi="Arial Narrow" w:cs="Arial"/>
          <w:b/>
          <w:lang w:eastAsia="sl-SI"/>
        </w:rPr>
        <w:t>2</w:t>
      </w:r>
      <w:r w:rsidR="007E2792">
        <w:rPr>
          <w:rFonts w:ascii="Arial Narrow" w:hAnsi="Arial Narrow" w:cs="Arial"/>
          <w:b/>
          <w:lang w:eastAsia="sl-SI"/>
        </w:rPr>
        <w:t>6</w:t>
      </w:r>
      <w:r w:rsidRPr="001A3116">
        <w:rPr>
          <w:rFonts w:ascii="Arial Narrow" w:hAnsi="Arial Narrow" w:cs="Arial"/>
          <w:i/>
        </w:rPr>
        <w:t xml:space="preserve"> </w:t>
      </w:r>
      <w:r w:rsidRPr="001A3116">
        <w:rPr>
          <w:rFonts w:ascii="Arial Narrow" w:hAnsi="Arial Narrow"/>
          <w:b/>
        </w:rPr>
        <w:t xml:space="preserve">do </w:t>
      </w:r>
      <w:r>
        <w:rPr>
          <w:rFonts w:ascii="Arial Narrow" w:hAnsi="Arial Narrow"/>
          <w:b/>
        </w:rPr>
        <w:t>11</w:t>
      </w:r>
      <w:r w:rsidRPr="001A3116">
        <w:rPr>
          <w:rFonts w:ascii="Arial Narrow" w:hAnsi="Arial Narrow"/>
        </w:rPr>
        <w:t xml:space="preserve"> </w:t>
      </w:r>
      <w:r w:rsidRPr="001A3116">
        <w:rPr>
          <w:rFonts w:ascii="Arial Narrow" w:hAnsi="Arial Narrow"/>
          <w:b/>
        </w:rPr>
        <w:t>ure</w:t>
      </w:r>
      <w:r w:rsidRPr="001A3116">
        <w:rPr>
          <w:rFonts w:ascii="Arial Narrow" w:hAnsi="Arial Narrow"/>
        </w:rPr>
        <w:t>. Za oddano ponudbo se šteje ponudba, ki je v informacijskem sistemu e-JN označena s statusom »ODDANO«.</w:t>
      </w:r>
    </w:p>
    <w:p w14:paraId="35DF06A6" w14:textId="77777777" w:rsidR="001A3116" w:rsidRPr="001A3116" w:rsidRDefault="001A3116" w:rsidP="001A3116">
      <w:pPr>
        <w:jc w:val="both"/>
        <w:rPr>
          <w:rFonts w:ascii="Arial Narrow" w:hAnsi="Arial Narrow"/>
        </w:rPr>
      </w:pPr>
      <w:r w:rsidRPr="001A311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0ED436" w14:textId="77777777" w:rsidR="001A3116" w:rsidRPr="001A3116" w:rsidRDefault="001A3116" w:rsidP="001A3116">
      <w:pPr>
        <w:jc w:val="both"/>
        <w:rPr>
          <w:rFonts w:ascii="Arial Narrow" w:hAnsi="Arial Narrow"/>
        </w:rPr>
      </w:pPr>
      <w:r w:rsidRPr="001A3116">
        <w:rPr>
          <w:rFonts w:ascii="Arial Narrow" w:hAnsi="Arial Narrow"/>
        </w:rPr>
        <w:t>Po preteku roka za predložitev ponudb ponudbe ne bo več mogoče oddati.</w:t>
      </w:r>
    </w:p>
    <w:p w14:paraId="7BF00783" w14:textId="77777777" w:rsidR="00C4526D" w:rsidRDefault="001A3116" w:rsidP="00D15146">
      <w:pPr>
        <w:jc w:val="both"/>
        <w:rPr>
          <w:rFonts w:ascii="Arial Narrow" w:hAnsi="Arial Narrow" w:cs="Arial"/>
          <w:b/>
          <w:highlight w:val="cyan"/>
        </w:rPr>
      </w:pPr>
      <w:r w:rsidRPr="001A3116">
        <w:rPr>
          <w:rFonts w:ascii="Arial Narrow" w:hAnsi="Arial Narrow"/>
        </w:rPr>
        <w:t xml:space="preserve">Dostop do povezave za oddajo elektronske ponudbe v tem postopku javnega naročila je na naslednji povezavi:  </w:t>
      </w:r>
      <w:r w:rsidR="00D15146" w:rsidRPr="00D15146">
        <w:rPr>
          <w:rFonts w:ascii="Arial Narrow" w:hAnsi="Arial Narrow"/>
        </w:rPr>
        <w:t>https://ejn.gov.si/ponudba/pages/aktualno/vstopna_stran.xhtml</w:t>
      </w:r>
    </w:p>
    <w:p w14:paraId="425D1C02" w14:textId="77777777" w:rsidR="00D57839" w:rsidRDefault="00D57839" w:rsidP="00123F21">
      <w:pPr>
        <w:spacing w:before="120" w:after="120"/>
        <w:jc w:val="both"/>
        <w:rPr>
          <w:rFonts w:ascii="Arial Narrow" w:hAnsi="Arial Narrow" w:cs="Arial"/>
          <w:b/>
          <w:highlight w:val="cyan"/>
        </w:rPr>
      </w:pPr>
    </w:p>
    <w:p w14:paraId="09085677"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ODPIRANJE PONUDB</w:t>
      </w:r>
    </w:p>
    <w:p w14:paraId="1FE9CFA0" w14:textId="68ABF676" w:rsidR="001A3116" w:rsidRPr="001A3116" w:rsidRDefault="001A3116" w:rsidP="00326012">
      <w:pPr>
        <w:jc w:val="both"/>
        <w:rPr>
          <w:rFonts w:ascii="Arial Narrow" w:hAnsi="Arial Narrow" w:cs="Arial"/>
          <w:lang w:eastAsia="sl-SI"/>
        </w:rPr>
      </w:pPr>
      <w:r w:rsidRPr="001A3116">
        <w:rPr>
          <w:rFonts w:ascii="Arial Narrow" w:hAnsi="Arial Narrow" w:cs="Arial"/>
        </w:rPr>
        <w:t xml:space="preserve">Odpiranje ponudb bo potekalo avtomatično v informacijskem sistemu e-JN dne </w:t>
      </w:r>
      <w:r w:rsidR="007E2792">
        <w:rPr>
          <w:rFonts w:ascii="Arial Narrow" w:hAnsi="Arial Narrow" w:cs="Arial"/>
          <w:b/>
        </w:rPr>
        <w:t>8</w:t>
      </w:r>
      <w:r w:rsidR="00DE1C85">
        <w:rPr>
          <w:rFonts w:ascii="Arial Narrow" w:hAnsi="Arial Narrow" w:cs="Arial"/>
          <w:b/>
        </w:rPr>
        <w:t>.</w:t>
      </w:r>
      <w:r w:rsidR="00122557">
        <w:rPr>
          <w:rFonts w:ascii="Arial Narrow" w:hAnsi="Arial Narrow" w:cs="Arial"/>
          <w:b/>
        </w:rPr>
        <w:t xml:space="preserve"> </w:t>
      </w:r>
      <w:r w:rsidR="007E2792">
        <w:rPr>
          <w:rFonts w:ascii="Arial Narrow" w:hAnsi="Arial Narrow" w:cs="Arial"/>
          <w:b/>
        </w:rPr>
        <w:t>7</w:t>
      </w:r>
      <w:r w:rsidRPr="001A3116">
        <w:rPr>
          <w:rFonts w:ascii="Arial Narrow" w:hAnsi="Arial Narrow" w:cs="Arial"/>
          <w:b/>
        </w:rPr>
        <w:t>.</w:t>
      </w:r>
      <w:r w:rsidR="00122557">
        <w:rPr>
          <w:rFonts w:ascii="Arial Narrow" w:hAnsi="Arial Narrow" w:cs="Arial"/>
          <w:b/>
        </w:rPr>
        <w:t xml:space="preserve"> </w:t>
      </w:r>
      <w:r w:rsidRPr="001A3116">
        <w:rPr>
          <w:rFonts w:ascii="Arial Narrow" w:hAnsi="Arial Narrow" w:cs="Arial"/>
          <w:b/>
        </w:rPr>
        <w:t>20</w:t>
      </w:r>
      <w:r w:rsidR="001E6E42">
        <w:rPr>
          <w:rFonts w:ascii="Arial Narrow" w:hAnsi="Arial Narrow" w:cs="Arial"/>
          <w:b/>
        </w:rPr>
        <w:t>2</w:t>
      </w:r>
      <w:r w:rsidR="007E2792">
        <w:rPr>
          <w:rFonts w:ascii="Arial Narrow" w:hAnsi="Arial Narrow" w:cs="Arial"/>
          <w:b/>
        </w:rPr>
        <w:t>6</w:t>
      </w:r>
      <w:r w:rsidRPr="001A3116">
        <w:rPr>
          <w:rFonts w:ascii="Arial Narrow" w:hAnsi="Arial Narrow"/>
        </w:rPr>
        <w:t xml:space="preserve"> in se bo začelo </w:t>
      </w:r>
      <w:r w:rsidRPr="001A3116">
        <w:rPr>
          <w:rFonts w:ascii="Arial Narrow" w:hAnsi="Arial Narrow"/>
          <w:b/>
        </w:rPr>
        <w:t xml:space="preserve">ob </w:t>
      </w:r>
      <w:r>
        <w:rPr>
          <w:rFonts w:ascii="Arial Narrow" w:hAnsi="Arial Narrow"/>
          <w:b/>
        </w:rPr>
        <w:t>12</w:t>
      </w:r>
      <w:r w:rsidRPr="001A3116">
        <w:rPr>
          <w:rFonts w:ascii="Arial Narrow" w:hAnsi="Arial Narrow"/>
          <w:b/>
        </w:rPr>
        <w:t xml:space="preserve"> uri</w:t>
      </w:r>
      <w:r w:rsidRPr="001A3116">
        <w:rPr>
          <w:rFonts w:ascii="Arial Narrow" w:hAnsi="Arial Narrow"/>
        </w:rPr>
        <w:t xml:space="preserve"> na spletnem naslovu </w:t>
      </w:r>
      <w:hyperlink r:id="rId15" w:history="1">
        <w:r w:rsidRPr="001A3116">
          <w:rPr>
            <w:rStyle w:val="Hiperpovezava"/>
            <w:rFonts w:ascii="Arial Narrow" w:hAnsi="Arial Narrow" w:cs="Arial"/>
            <w:lang w:eastAsia="sl-SI"/>
          </w:rPr>
          <w:t>https://ejn.gov.si/eJN2</w:t>
        </w:r>
      </w:hyperlink>
      <w:r w:rsidRPr="001A3116">
        <w:rPr>
          <w:rFonts w:ascii="Arial Narrow" w:hAnsi="Arial Narrow" w:cs="Arial"/>
          <w:lang w:eastAsia="sl-SI"/>
        </w:rPr>
        <w:t xml:space="preserve">. </w:t>
      </w:r>
    </w:p>
    <w:p w14:paraId="67CEF009" w14:textId="77777777" w:rsidR="001A3116" w:rsidRPr="001A3116" w:rsidRDefault="001A3116" w:rsidP="00326012">
      <w:pPr>
        <w:jc w:val="both"/>
        <w:rPr>
          <w:rFonts w:ascii="Arial Narrow" w:hAnsi="Arial Narrow"/>
        </w:rPr>
      </w:pPr>
      <w:r w:rsidRPr="001A3116">
        <w:rPr>
          <w:rFonts w:ascii="Arial Narrow" w:hAnsi="Arial Narrow"/>
        </w:rPr>
        <w:t>Odpiranje poteka tako, da informacijski sistem e-JN samodejno ob uri, ki je določena za javno odpiranje ponudb, prikaže podatke o ponudniku, o variantah, če so bile zahtevane oziroma dovoljene, ter omogoči dostop do .</w:t>
      </w:r>
      <w:proofErr w:type="spellStart"/>
      <w:r w:rsidRPr="001A3116">
        <w:rPr>
          <w:rFonts w:ascii="Arial Narrow" w:hAnsi="Arial Narrow"/>
        </w:rPr>
        <w:t>pdf</w:t>
      </w:r>
      <w:proofErr w:type="spellEnd"/>
      <w:r w:rsidRPr="001A3116">
        <w:rPr>
          <w:rFonts w:ascii="Arial Narrow" w:hAnsi="Arial Narrow"/>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08DB6AFB" w14:textId="77777777" w:rsidR="00C4526D" w:rsidRDefault="00C4526D" w:rsidP="00123F21">
      <w:pPr>
        <w:spacing w:before="120" w:after="120"/>
        <w:jc w:val="both"/>
        <w:rPr>
          <w:rFonts w:ascii="Arial Narrow" w:hAnsi="Arial Narrow" w:cs="Arial"/>
          <w:b/>
          <w:highlight w:val="cyan"/>
        </w:rPr>
      </w:pPr>
    </w:p>
    <w:p w14:paraId="64A3CD43"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VELJAVNOST PONUDBE</w:t>
      </w:r>
    </w:p>
    <w:p w14:paraId="7B067860" w14:textId="77777777" w:rsidR="00123F21" w:rsidRPr="00F84294" w:rsidRDefault="00123F21" w:rsidP="00123F21">
      <w:pPr>
        <w:spacing w:before="120" w:after="120"/>
        <w:jc w:val="both"/>
        <w:rPr>
          <w:rFonts w:ascii="Arial Narrow" w:hAnsi="Arial Narrow" w:cs="Arial"/>
          <w:b/>
        </w:rPr>
      </w:pPr>
      <w:r w:rsidRPr="00F84294">
        <w:rPr>
          <w:rFonts w:ascii="Arial Narrow" w:hAnsi="Arial Narrow" w:cs="Arial"/>
        </w:rPr>
        <w:t xml:space="preserve">Čas veljavnosti: </w:t>
      </w:r>
      <w:r w:rsidRPr="00F84294">
        <w:rPr>
          <w:rFonts w:ascii="Arial Narrow" w:hAnsi="Arial Narrow" w:cs="Arial"/>
          <w:b/>
        </w:rPr>
        <w:t>najmanj 90 dni od roka za predložitev ponudb.</w:t>
      </w:r>
    </w:p>
    <w:p w14:paraId="4567FE58" w14:textId="5DE02085" w:rsidR="004D4E61" w:rsidRDefault="00123F21" w:rsidP="00FC0C0E">
      <w:pPr>
        <w:spacing w:before="225" w:after="225" w:line="240" w:lineRule="auto"/>
        <w:jc w:val="both"/>
        <w:rPr>
          <w:rFonts w:ascii="Arial Narrow" w:hAnsi="Arial Narrow" w:cs="Arial"/>
          <w:color w:val="000000"/>
        </w:rPr>
      </w:pPr>
      <w:r w:rsidRPr="00F84294">
        <w:rPr>
          <w:rFonts w:ascii="Arial Narrow" w:hAnsi="Arial Narrow" w:cs="Arial"/>
          <w:color w:val="000000"/>
        </w:rPr>
        <w:lastRenderedPageBreak/>
        <w:t>Ponudba mora biti veljavna najmanj do navedenega roka. Prekratka veljavnost ponudbe pomeni razlog za zavrnitev ponudbe.</w:t>
      </w:r>
    </w:p>
    <w:p w14:paraId="25E558E6" w14:textId="77777777" w:rsidR="00AC4A47" w:rsidRPr="00FC0C0E" w:rsidRDefault="00AC4A47" w:rsidP="00FC0C0E">
      <w:pPr>
        <w:spacing w:before="225" w:after="225" w:line="240" w:lineRule="auto"/>
        <w:jc w:val="both"/>
        <w:rPr>
          <w:rFonts w:ascii="Arial Narrow" w:hAnsi="Arial Narrow"/>
        </w:rPr>
      </w:pPr>
    </w:p>
    <w:p w14:paraId="583B96F9" w14:textId="77777777" w:rsidR="00123F21" w:rsidRDefault="00123F21" w:rsidP="001960A8">
      <w:pPr>
        <w:pStyle w:val="Paragraf"/>
        <w:jc w:val="both"/>
        <w:rPr>
          <w:rFonts w:ascii="Arial Narrow" w:hAnsi="Arial Narrow" w:cs="Arial"/>
          <w:sz w:val="22"/>
          <w:szCs w:val="22"/>
        </w:rPr>
      </w:pPr>
      <w:r w:rsidRPr="00F254A5">
        <w:rPr>
          <w:rFonts w:ascii="Arial Narrow" w:hAnsi="Arial Narrow" w:cs="Arial"/>
          <w:b/>
          <w:sz w:val="22"/>
          <w:szCs w:val="22"/>
          <w:highlight w:val="cyan"/>
        </w:rPr>
        <w:t>PREVZEM RAZPISNE DOKUMENTACIJE</w:t>
      </w:r>
      <w:r w:rsidRPr="00703124">
        <w:rPr>
          <w:rFonts w:ascii="Arial Narrow" w:hAnsi="Arial Narrow" w:cs="Arial"/>
          <w:sz w:val="22"/>
          <w:szCs w:val="22"/>
        </w:rPr>
        <w:t xml:space="preserve"> </w:t>
      </w:r>
    </w:p>
    <w:p w14:paraId="011BB018" w14:textId="77777777" w:rsidR="001960A8" w:rsidRPr="00703124" w:rsidRDefault="001960A8" w:rsidP="001960A8">
      <w:pPr>
        <w:pStyle w:val="Paragraf"/>
        <w:jc w:val="both"/>
        <w:rPr>
          <w:rFonts w:ascii="Arial Narrow" w:hAnsi="Arial Narrow" w:cs="Arial"/>
          <w:sz w:val="22"/>
          <w:szCs w:val="22"/>
        </w:rPr>
      </w:pPr>
      <w:r w:rsidRPr="00703124">
        <w:rPr>
          <w:rFonts w:ascii="Arial Narrow" w:hAnsi="Arial Narrow" w:cs="Arial"/>
          <w:sz w:val="22"/>
          <w:szCs w:val="22"/>
        </w:rPr>
        <w:t xml:space="preserve">Razpisna dokumentacija </w:t>
      </w:r>
      <w:r w:rsidRPr="00703124">
        <w:rPr>
          <w:rFonts w:ascii="Arial Narrow" w:hAnsi="Arial Narrow" w:cs="Arial"/>
          <w:b/>
          <w:sz w:val="22"/>
          <w:szCs w:val="22"/>
        </w:rPr>
        <w:t>je brezplačna.</w:t>
      </w:r>
    </w:p>
    <w:p w14:paraId="1E3F2FD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91AD12C" w14:textId="77777777" w:rsidR="00122557" w:rsidRDefault="00122557">
      <w:pPr>
        <w:spacing w:before="225" w:after="225" w:line="240" w:lineRule="auto"/>
        <w:jc w:val="both"/>
        <w:rPr>
          <w:rFonts w:ascii="Arial Narrow" w:hAnsi="Arial Narrow" w:cs="Arial"/>
          <w:b/>
          <w:color w:val="000000"/>
          <w:highlight w:val="cyan"/>
        </w:rPr>
      </w:pPr>
    </w:p>
    <w:p w14:paraId="14D785AD" w14:textId="77777777" w:rsidR="00C4526D" w:rsidRDefault="00C4526D">
      <w:pPr>
        <w:spacing w:before="225" w:after="225" w:line="240" w:lineRule="auto"/>
        <w:jc w:val="both"/>
        <w:rPr>
          <w:rFonts w:ascii="Arial Narrow" w:hAnsi="Arial Narrow" w:cs="Arial"/>
          <w:color w:val="000000"/>
        </w:rPr>
      </w:pPr>
      <w:r w:rsidRPr="00F254A5">
        <w:rPr>
          <w:rFonts w:ascii="Arial Narrow" w:hAnsi="Arial Narrow" w:cs="Arial"/>
          <w:b/>
          <w:color w:val="000000"/>
          <w:highlight w:val="cyan"/>
        </w:rPr>
        <w:t>VPRAŠANJA IN ODGOVORI/POJASNILA</w:t>
      </w:r>
      <w:r w:rsidRPr="00703124">
        <w:rPr>
          <w:rFonts w:ascii="Arial Narrow" w:hAnsi="Arial Narrow" w:cs="Arial"/>
          <w:color w:val="000000"/>
        </w:rPr>
        <w:t xml:space="preserve"> </w:t>
      </w:r>
    </w:p>
    <w:p w14:paraId="2B30034F" w14:textId="77777777" w:rsidR="001649A3"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Način postavljanja zahtev za pojasnila:</w:t>
      </w:r>
      <w:r w:rsidR="00C4526D" w:rsidRPr="00C4526D">
        <w:rPr>
          <w:rFonts w:ascii="Arial Narrow" w:hAnsi="Arial Narrow" w:cs="Arial"/>
          <w:color w:val="000000"/>
        </w:rPr>
        <w:t xml:space="preserve"> </w:t>
      </w:r>
    </w:p>
    <w:p w14:paraId="6BFBAFC9" w14:textId="77777777" w:rsidR="00C4526D" w:rsidRPr="001649A3" w:rsidRDefault="00C4526D" w:rsidP="00862A27">
      <w:pPr>
        <w:pStyle w:val="Odstavekseznama"/>
        <w:numPr>
          <w:ilvl w:val="0"/>
          <w:numId w:val="24"/>
        </w:numPr>
        <w:spacing w:before="225" w:after="225" w:line="240" w:lineRule="auto"/>
        <w:jc w:val="both"/>
        <w:rPr>
          <w:rFonts w:ascii="Arial Narrow" w:hAnsi="Arial Narrow" w:cs="Arial"/>
          <w:color w:val="000000"/>
        </w:rPr>
      </w:pPr>
      <w:r w:rsidRPr="001649A3">
        <w:rPr>
          <w:rFonts w:ascii="Arial Narrow" w:hAnsi="Arial Narrow" w:cs="Arial"/>
          <w:color w:val="000000"/>
        </w:rPr>
        <w:t>Portal javnih naročil</w:t>
      </w:r>
    </w:p>
    <w:p w14:paraId="319393CD"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r w:rsidR="0005356F">
        <w:rPr>
          <w:rFonts w:ascii="Arial Narrow" w:hAnsi="Arial Narrow" w:cs="Arial"/>
          <w:color w:val="000000"/>
        </w:rPr>
        <w:t xml:space="preserve"> </w:t>
      </w:r>
      <w:r w:rsidR="0005356F" w:rsidRPr="0005356F">
        <w:rPr>
          <w:rFonts w:ascii="Arial Narrow" w:hAnsi="Arial Narrow" w:cs="Arial"/>
          <w:color w:val="000000"/>
        </w:rPr>
        <w:t>Ponudniki morajo spremljati morebitne spremembe razpisne dokumentacije, objavljene na portalu javnih naročil in spletnih straneh naročnika, saj pojasnila in spremembe predstavljajo sestavni del razpisne dokumentacije.</w:t>
      </w:r>
    </w:p>
    <w:tbl>
      <w:tblPr>
        <w:tblStyle w:val="NormalTablePHPDOCX"/>
        <w:tblW w:w="5000" w:type="pct"/>
        <w:tblInd w:w="108" w:type="dxa"/>
        <w:tblLook w:val="04A0" w:firstRow="1" w:lastRow="0" w:firstColumn="1" w:lastColumn="0" w:noHBand="0" w:noVBand="1"/>
      </w:tblPr>
      <w:tblGrid>
        <w:gridCol w:w="4976"/>
        <w:gridCol w:w="4094"/>
      </w:tblGrid>
      <w:tr w:rsidR="00122557" w:rsidRPr="00703124" w14:paraId="2C7F8FDD" w14:textId="77777777">
        <w:trPr>
          <w:cantSplit/>
        </w:trPr>
        <w:tc>
          <w:tcPr>
            <w:tcW w:w="0" w:type="auto"/>
            <w:tcMar>
              <w:top w:w="135" w:type="dxa"/>
              <w:bottom w:w="135" w:type="dxa"/>
            </w:tcMar>
            <w:vAlign w:val="center"/>
          </w:tcPr>
          <w:p w14:paraId="0599FAF7" w14:textId="01B5B14E" w:rsidR="00122557" w:rsidRDefault="00122557" w:rsidP="00122557">
            <w:pPr>
              <w:rPr>
                <w:rFonts w:ascii="Arial Narrow" w:hAnsi="Arial Narrow" w:cs="Arial"/>
                <w:color w:val="000000"/>
              </w:rPr>
            </w:pPr>
            <w:r w:rsidRPr="00703124">
              <w:rPr>
                <w:rFonts w:ascii="Arial Narrow" w:hAnsi="Arial Narrow" w:cs="Arial"/>
                <w:color w:val="000000"/>
              </w:rPr>
              <w:t xml:space="preserve">Datum: </w:t>
            </w:r>
            <w:r w:rsidR="00CA5849">
              <w:rPr>
                <w:rFonts w:ascii="Arial Narrow" w:hAnsi="Arial Narrow" w:cs="Arial"/>
                <w:color w:val="000000"/>
              </w:rPr>
              <w:t>1</w:t>
            </w:r>
            <w:r w:rsidR="007E2792">
              <w:rPr>
                <w:rFonts w:ascii="Arial Narrow" w:hAnsi="Arial Narrow" w:cs="Arial"/>
                <w:color w:val="000000"/>
              </w:rPr>
              <w:t>7</w:t>
            </w:r>
            <w:r w:rsidRPr="00D15146">
              <w:rPr>
                <w:rFonts w:ascii="Arial Narrow" w:hAnsi="Arial Narrow" w:cs="Arial"/>
                <w:color w:val="000000"/>
              </w:rPr>
              <w:t>.</w:t>
            </w:r>
            <w:r>
              <w:rPr>
                <w:rFonts w:ascii="Arial Narrow" w:hAnsi="Arial Narrow" w:cs="Arial"/>
                <w:color w:val="000000"/>
              </w:rPr>
              <w:t xml:space="preserve"> </w:t>
            </w:r>
            <w:r w:rsidR="007E2792">
              <w:rPr>
                <w:rFonts w:ascii="Arial Narrow" w:hAnsi="Arial Narrow" w:cs="Arial"/>
                <w:color w:val="000000"/>
              </w:rPr>
              <w:t>6</w:t>
            </w:r>
            <w:r w:rsidRPr="00D15146">
              <w:rPr>
                <w:rFonts w:ascii="Arial Narrow" w:hAnsi="Arial Narrow" w:cs="Arial"/>
                <w:color w:val="000000"/>
              </w:rPr>
              <w:t>.</w:t>
            </w:r>
            <w:r>
              <w:rPr>
                <w:rFonts w:ascii="Arial Narrow" w:hAnsi="Arial Narrow" w:cs="Arial"/>
                <w:color w:val="000000"/>
              </w:rPr>
              <w:t xml:space="preserve"> </w:t>
            </w:r>
            <w:r w:rsidRPr="00D15146">
              <w:rPr>
                <w:rFonts w:ascii="Arial Narrow" w:hAnsi="Arial Narrow" w:cs="Arial"/>
                <w:color w:val="000000"/>
              </w:rPr>
              <w:t>20</w:t>
            </w:r>
            <w:r w:rsidR="001E6E42">
              <w:rPr>
                <w:rFonts w:ascii="Arial Narrow" w:hAnsi="Arial Narrow" w:cs="Arial"/>
                <w:color w:val="000000"/>
              </w:rPr>
              <w:t>2</w:t>
            </w:r>
            <w:r w:rsidR="007E2792">
              <w:rPr>
                <w:rFonts w:ascii="Arial Narrow" w:hAnsi="Arial Narrow" w:cs="Arial"/>
                <w:color w:val="000000"/>
              </w:rPr>
              <w:t>6</w:t>
            </w:r>
          </w:p>
          <w:p w14:paraId="7F3D80E3" w14:textId="77777777" w:rsidR="00122557" w:rsidRPr="00703124" w:rsidRDefault="00122557" w:rsidP="00122557">
            <w:pPr>
              <w:rPr>
                <w:rFonts w:ascii="Arial Narrow" w:hAnsi="Arial Narrow" w:cs="Arial"/>
                <w:color w:val="000000"/>
              </w:rPr>
            </w:pPr>
            <w:r w:rsidRPr="00703124">
              <w:rPr>
                <w:rFonts w:ascii="Arial Narrow" w:hAnsi="Arial Narrow" w:cs="Arial"/>
                <w:color w:val="000000"/>
              </w:rPr>
              <w:t xml:space="preserve">Kraj: </w:t>
            </w:r>
            <w:r>
              <w:rPr>
                <w:rFonts w:ascii="Arial Narrow" w:hAnsi="Arial Narrow" w:cs="Arial"/>
                <w:color w:val="000000"/>
              </w:rPr>
              <w:t>DRAVOGRAD</w:t>
            </w:r>
          </w:p>
          <w:p w14:paraId="75867647" w14:textId="77777777" w:rsidR="00122557" w:rsidRDefault="00122557" w:rsidP="00122557">
            <w:pPr>
              <w:rPr>
                <w:rFonts w:ascii="Arial Narrow" w:hAnsi="Arial Narrow" w:cs="Arial"/>
                <w:color w:val="000000"/>
              </w:rPr>
            </w:pPr>
          </w:p>
          <w:p w14:paraId="42747EB3" w14:textId="77777777" w:rsidR="00122557" w:rsidRPr="00703124" w:rsidRDefault="00122557" w:rsidP="00122557">
            <w:pPr>
              <w:rPr>
                <w:rFonts w:ascii="Arial Narrow" w:hAnsi="Arial Narrow" w:cs="Arial"/>
                <w:color w:val="000000"/>
              </w:rPr>
            </w:pPr>
          </w:p>
          <w:p w14:paraId="0A2D6B14" w14:textId="77777777" w:rsidR="00122557" w:rsidRPr="00703124" w:rsidRDefault="00122557" w:rsidP="00122557">
            <w:pPr>
              <w:rPr>
                <w:rFonts w:ascii="Arial Narrow" w:hAnsi="Arial Narrow"/>
              </w:rPr>
            </w:pPr>
            <w:r>
              <w:rPr>
                <w:rFonts w:ascii="Arial Narrow" w:hAnsi="Arial Narrow" w:cs="Arial"/>
                <w:color w:val="000000"/>
                <w:position w:val="-2"/>
              </w:rPr>
              <w:t>Pripravil</w:t>
            </w:r>
            <w:r w:rsidRPr="00703124">
              <w:rPr>
                <w:rFonts w:ascii="Arial Narrow" w:hAnsi="Arial Narrow" w:cs="Arial"/>
                <w:color w:val="000000"/>
                <w:position w:val="-2"/>
              </w:rPr>
              <w:t>:</w:t>
            </w:r>
            <w:r w:rsidRPr="00703124">
              <w:rPr>
                <w:rFonts w:ascii="Arial Narrow" w:hAnsi="Arial Narrow" w:cs="Arial"/>
                <w:color w:val="000000"/>
                <w:position w:val="-2"/>
              </w:rPr>
              <w:br/>
            </w:r>
            <w:r w:rsidRPr="00703124">
              <w:rPr>
                <w:rFonts w:ascii="Arial Narrow" w:hAnsi="Arial Narrow" w:cs="Arial"/>
                <w:color w:val="000000"/>
                <w:position w:val="-2"/>
              </w:rPr>
              <w:br/>
            </w:r>
            <w:r w:rsidRPr="007377A7">
              <w:rPr>
                <w:rFonts w:ascii="Arial Narrow" w:hAnsi="Arial Narrow" w:cs="Arial"/>
                <w:color w:val="000000"/>
                <w:position w:val="-2"/>
              </w:rPr>
              <w:t xml:space="preserve">Matjaž Sedeljšak, </w:t>
            </w:r>
            <w:r>
              <w:rPr>
                <w:rFonts w:ascii="Arial Narrow" w:hAnsi="Arial Narrow" w:cs="Arial"/>
                <w:color w:val="000000"/>
                <w:position w:val="-2"/>
              </w:rPr>
              <w:t>dipl. inž. prom., vodja projekta</w:t>
            </w:r>
          </w:p>
        </w:tc>
        <w:tc>
          <w:tcPr>
            <w:tcW w:w="0" w:type="auto"/>
            <w:tcMar>
              <w:top w:w="135" w:type="dxa"/>
              <w:bottom w:w="135" w:type="dxa"/>
            </w:tcMar>
            <w:vAlign w:val="center"/>
          </w:tcPr>
          <w:p w14:paraId="0B718DC6" w14:textId="77777777" w:rsidR="00122557" w:rsidRPr="00703124" w:rsidRDefault="00122557" w:rsidP="00122557">
            <w:pPr>
              <w:jc w:val="center"/>
              <w:rPr>
                <w:rFonts w:ascii="Arial Narrow" w:hAnsi="Arial Narrow" w:cs="Arial"/>
                <w:color w:val="000000"/>
                <w:position w:val="-2"/>
              </w:rPr>
            </w:pPr>
          </w:p>
          <w:p w14:paraId="1E589E8D" w14:textId="77777777" w:rsidR="00122557" w:rsidRPr="00703124" w:rsidRDefault="00122557" w:rsidP="00122557">
            <w:pPr>
              <w:jc w:val="center"/>
              <w:rPr>
                <w:rFonts w:ascii="Arial Narrow" w:hAnsi="Arial Narrow" w:cs="Arial"/>
                <w:color w:val="000000"/>
                <w:position w:val="-2"/>
              </w:rPr>
            </w:pPr>
          </w:p>
          <w:p w14:paraId="48C754D9" w14:textId="77777777" w:rsidR="00122557" w:rsidRDefault="00122557" w:rsidP="00122557">
            <w:pPr>
              <w:jc w:val="center"/>
              <w:rPr>
                <w:rFonts w:ascii="Arial Narrow" w:hAnsi="Arial Narrow" w:cs="Arial"/>
                <w:color w:val="000000"/>
                <w:position w:val="-2"/>
              </w:rPr>
            </w:pPr>
          </w:p>
          <w:p w14:paraId="220EE991" w14:textId="77777777" w:rsidR="00122557" w:rsidRDefault="00122557" w:rsidP="00122557">
            <w:pPr>
              <w:jc w:val="center"/>
              <w:rPr>
                <w:rFonts w:ascii="Arial Narrow" w:hAnsi="Arial Narrow" w:cs="Arial"/>
                <w:color w:val="000000"/>
                <w:position w:val="-2"/>
              </w:rPr>
            </w:pPr>
          </w:p>
          <w:p w14:paraId="31232642" w14:textId="73625299" w:rsidR="00122557" w:rsidRPr="00703124" w:rsidRDefault="00122557" w:rsidP="00122557">
            <w:pPr>
              <w:jc w:val="center"/>
              <w:rPr>
                <w:rFonts w:ascii="Arial Narrow" w:hAnsi="Arial Narrow"/>
              </w:rPr>
            </w:pPr>
            <w:r w:rsidRPr="0005356F">
              <w:rPr>
                <w:rFonts w:ascii="Arial Narrow" w:hAnsi="Arial Narrow" w:cs="Arial"/>
                <w:color w:val="000000"/>
                <w:position w:val="-2"/>
              </w:rPr>
              <w:t>Odgovorna oseba naročnika:</w:t>
            </w:r>
            <w:r w:rsidRPr="00703124">
              <w:rPr>
                <w:rFonts w:ascii="Arial Narrow" w:hAnsi="Arial Narrow" w:cs="Arial"/>
                <w:color w:val="000000"/>
                <w:position w:val="-2"/>
              </w:rPr>
              <w:br/>
            </w:r>
            <w:r w:rsidRPr="00703124">
              <w:rPr>
                <w:rFonts w:ascii="Arial Narrow" w:hAnsi="Arial Narrow" w:cs="Arial"/>
                <w:color w:val="000000"/>
                <w:position w:val="-2"/>
              </w:rPr>
              <w:br/>
            </w:r>
            <w:r w:rsidR="00CA5849">
              <w:rPr>
                <w:rFonts w:ascii="Arial Narrow" w:hAnsi="Arial Narrow" w:cs="Arial"/>
                <w:color w:val="000000"/>
                <w:position w:val="-2"/>
              </w:rPr>
              <w:t>Anton PREKSAVEC</w:t>
            </w:r>
            <w:r>
              <w:rPr>
                <w:rFonts w:ascii="Arial Narrow" w:hAnsi="Arial Narrow" w:cs="Arial"/>
                <w:color w:val="000000"/>
                <w:position w:val="-2"/>
              </w:rPr>
              <w:t>, d</w:t>
            </w:r>
            <w:r w:rsidR="00CA5849">
              <w:rPr>
                <w:rFonts w:ascii="Arial Narrow" w:hAnsi="Arial Narrow" w:cs="Arial"/>
                <w:color w:val="000000"/>
                <w:position w:val="-2"/>
              </w:rPr>
              <w:t>ipl. ekon</w:t>
            </w:r>
            <w:r>
              <w:rPr>
                <w:rFonts w:ascii="Arial Narrow" w:hAnsi="Arial Narrow" w:cs="Arial"/>
                <w:color w:val="000000"/>
                <w:position w:val="-2"/>
              </w:rPr>
              <w:t>., župan</w:t>
            </w:r>
          </w:p>
        </w:tc>
      </w:tr>
    </w:tbl>
    <w:p w14:paraId="34BEDB9D" w14:textId="77777777" w:rsidR="00781EF1" w:rsidRDefault="00781EF1">
      <w:pPr>
        <w:rPr>
          <w:rFonts w:ascii="Arial Narrow" w:hAnsi="Arial Narrow"/>
        </w:rPr>
      </w:pPr>
    </w:p>
    <w:p w14:paraId="18FBF712" w14:textId="77777777" w:rsidR="00D15146" w:rsidRPr="00703124" w:rsidRDefault="00D15146">
      <w:pPr>
        <w:rPr>
          <w:rFonts w:ascii="Arial Narrow" w:hAnsi="Arial Narrow"/>
        </w:rPr>
        <w:sectPr w:rsidR="00D15146" w:rsidRPr="00703124" w:rsidSect="00C75CF1">
          <w:headerReference w:type="default" r:id="rId16"/>
          <w:footerReference w:type="default" r:id="rId17"/>
          <w:pgSz w:w="11906" w:h="16838"/>
          <w:pgMar w:top="1418" w:right="1418" w:bottom="1276" w:left="1418" w:header="567" w:footer="358" w:gutter="0"/>
          <w:cols w:space="708"/>
          <w:docGrid w:linePitch="360"/>
        </w:sectPr>
      </w:pPr>
    </w:p>
    <w:p w14:paraId="154229A2" w14:textId="77777777" w:rsidR="00D427B8" w:rsidRDefault="00D427B8" w:rsidP="00D427B8">
      <w:pPr>
        <w:spacing w:before="120" w:after="120"/>
        <w:jc w:val="center"/>
        <w:rPr>
          <w:rFonts w:ascii="Arial Narrow" w:hAnsi="Arial Narrow" w:cs="Arial"/>
          <w:b/>
          <w:sz w:val="28"/>
          <w:szCs w:val="28"/>
        </w:rPr>
      </w:pPr>
      <w:r w:rsidRPr="00F254A5">
        <w:rPr>
          <w:rFonts w:ascii="Arial Narrow" w:hAnsi="Arial Narrow" w:cs="Arial"/>
          <w:b/>
          <w:sz w:val="28"/>
          <w:szCs w:val="28"/>
        </w:rPr>
        <w:lastRenderedPageBreak/>
        <w:t>NAVODILA PONUDNIKOM ZA IZDELAVO PONUDBE</w:t>
      </w:r>
    </w:p>
    <w:p w14:paraId="2643F941" w14:textId="77777777" w:rsidR="006F75AD" w:rsidRPr="00F254A5" w:rsidRDefault="006F75AD" w:rsidP="00D427B8">
      <w:pPr>
        <w:spacing w:before="120" w:after="120"/>
        <w:jc w:val="center"/>
        <w:rPr>
          <w:rFonts w:ascii="Arial Narrow" w:hAnsi="Arial Narrow" w:cs="Arial"/>
          <w:b/>
          <w:sz w:val="28"/>
          <w:szCs w:val="28"/>
        </w:rPr>
      </w:pPr>
    </w:p>
    <w:p w14:paraId="18BDFE72" w14:textId="77777777" w:rsidR="00D427B8" w:rsidRPr="00556D75" w:rsidRDefault="00D427B8" w:rsidP="00862A27">
      <w:pPr>
        <w:pStyle w:val="Odstavekseznama"/>
        <w:numPr>
          <w:ilvl w:val="0"/>
          <w:numId w:val="25"/>
        </w:numPr>
        <w:spacing w:before="225" w:after="225" w:line="240" w:lineRule="auto"/>
        <w:jc w:val="both"/>
        <w:rPr>
          <w:rFonts w:ascii="Arial Narrow" w:hAnsi="Arial Narrow" w:cs="Arial"/>
          <w:b/>
          <w:color w:val="000000"/>
          <w:highlight w:val="cyan"/>
        </w:rPr>
      </w:pPr>
      <w:r w:rsidRPr="00556D75">
        <w:rPr>
          <w:rFonts w:ascii="Arial Narrow" w:hAnsi="Arial Narrow" w:cs="Arial"/>
          <w:b/>
          <w:color w:val="000000"/>
          <w:highlight w:val="cyan"/>
        </w:rPr>
        <w:t>Splošna navodila</w:t>
      </w:r>
    </w:p>
    <w:p w14:paraId="4BD707F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Navodila so namenjena za pomoč pri pripravi ponudbe. Prosimo, da poskrbite, da bo ponudba sestavljena v skladu s temi navodili. Predložite vse zahtevane podatke v obliki in po vrstnem redu, kot je zahtevano.</w:t>
      </w:r>
    </w:p>
    <w:p w14:paraId="135A9E67"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Ponudba se sestavi tako, da ponudnik vpiše zahtevane podatke v obrazce, ki so sestavni del razpisne dokumentacije oz. posameznih delov le-te. 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67B83F4" w14:textId="77777777" w:rsidR="009731AC" w:rsidRPr="00703124" w:rsidRDefault="009731AC">
      <w:pPr>
        <w:spacing w:before="225" w:after="225" w:line="240" w:lineRule="auto"/>
        <w:jc w:val="both"/>
        <w:rPr>
          <w:rFonts w:ascii="Arial Narrow" w:hAnsi="Arial Narrow"/>
        </w:rPr>
      </w:pPr>
      <w:r w:rsidRPr="009731AC">
        <w:rPr>
          <w:rFonts w:ascii="Arial Narrow" w:hAnsi="Arial Narrow" w:cs="Arial"/>
          <w:color w:val="000000"/>
        </w:rPr>
        <w:t xml:space="preserve">V primeru elektronske oddaje ponudbe se kot original štejejo tudi dokumenti, ki so podpisani (verificirani) z elektronskim podpisom (certifikatom). Kot original pa ne štejejo </w:t>
      </w:r>
      <w:proofErr w:type="spellStart"/>
      <w:r w:rsidRPr="009731AC">
        <w:rPr>
          <w:rFonts w:ascii="Arial Narrow" w:hAnsi="Arial Narrow" w:cs="Arial"/>
          <w:color w:val="000000"/>
        </w:rPr>
        <w:t>skeni</w:t>
      </w:r>
      <w:proofErr w:type="spellEnd"/>
      <w:r w:rsidRPr="009731AC">
        <w:rPr>
          <w:rFonts w:ascii="Arial Narrow" w:hAnsi="Arial Narrow" w:cs="Arial"/>
          <w:color w:val="000000"/>
        </w:rPr>
        <w:t xml:space="preserve"> dokumentov z izpisom elektronske potrditve.</w:t>
      </w:r>
    </w:p>
    <w:p w14:paraId="1B81D3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Ponudba ne sme vsebovati nobenih sprememb in dodatkov, ki niso v skladu z razpisno dokumentacijo. Popravljene napake morajo biti označene s parafo osebe, ki podpiše ponudbo. </w:t>
      </w:r>
    </w:p>
    <w:p w14:paraId="5E97CCE4" w14:textId="77777777" w:rsidR="006F75AD" w:rsidRDefault="00746FF6">
      <w:pPr>
        <w:spacing w:before="225" w:after="225" w:line="240" w:lineRule="auto"/>
        <w:jc w:val="both"/>
        <w:rPr>
          <w:rFonts w:ascii="Arial Narrow" w:hAnsi="Arial Narrow" w:cs="Arial"/>
          <w:color w:val="000000"/>
        </w:rPr>
      </w:pPr>
      <w:r>
        <w:rPr>
          <w:rFonts w:ascii="Arial Narrow" w:hAnsi="Arial Narrow" w:cs="Arial"/>
          <w:color w:val="000000"/>
        </w:rPr>
        <w:t xml:space="preserve">Vsi dokumenti, ki so sestavni del ponudbe, se </w:t>
      </w:r>
      <w:proofErr w:type="spellStart"/>
      <w:r>
        <w:rPr>
          <w:rFonts w:ascii="Arial Narrow" w:hAnsi="Arial Narrow" w:cs="Arial"/>
          <w:color w:val="000000"/>
        </w:rPr>
        <w:t>skenirajo</w:t>
      </w:r>
      <w:proofErr w:type="spellEnd"/>
      <w:r>
        <w:rPr>
          <w:rFonts w:ascii="Arial Narrow" w:hAnsi="Arial Narrow" w:cs="Arial"/>
          <w:color w:val="000000"/>
        </w:rPr>
        <w:t xml:space="preserve"> in se oddajo elektronsko na že omenjeni povezavi v poglavju PREDLOŽITEV PONUDBE. Ponudnik odda predračun </w:t>
      </w:r>
      <w:r w:rsidR="00D9278F">
        <w:rPr>
          <w:rFonts w:ascii="Arial Narrow" w:hAnsi="Arial Narrow" w:cs="Arial"/>
          <w:color w:val="000000"/>
        </w:rPr>
        <w:t xml:space="preserve">(Obrazec </w:t>
      </w:r>
      <w:r w:rsidR="00D57839">
        <w:rPr>
          <w:rFonts w:ascii="Arial Narrow" w:hAnsi="Arial Narrow" w:cs="Arial"/>
          <w:color w:val="000000"/>
        </w:rPr>
        <w:t xml:space="preserve">št. </w:t>
      </w:r>
      <w:r w:rsidR="00D9278F">
        <w:rPr>
          <w:rFonts w:ascii="Arial Narrow" w:hAnsi="Arial Narrow" w:cs="Arial"/>
          <w:color w:val="000000"/>
        </w:rPr>
        <w:t xml:space="preserve">1 PONUDBA) </w:t>
      </w:r>
      <w:r>
        <w:rPr>
          <w:rFonts w:ascii="Arial Narrow" w:hAnsi="Arial Narrow" w:cs="Arial"/>
          <w:color w:val="000000"/>
        </w:rPr>
        <w:t xml:space="preserve">ločeno od ostalih dokumentov.  </w:t>
      </w:r>
    </w:p>
    <w:p w14:paraId="009C22B2" w14:textId="77777777" w:rsidR="00D57839" w:rsidRDefault="00D57839">
      <w:pPr>
        <w:spacing w:before="225" w:after="225" w:line="240" w:lineRule="auto"/>
        <w:jc w:val="both"/>
        <w:rPr>
          <w:rFonts w:ascii="Arial Narrow" w:hAnsi="Arial Narrow" w:cs="Arial"/>
          <w:color w:val="000000"/>
        </w:rPr>
      </w:pPr>
    </w:p>
    <w:p w14:paraId="00EBAE4E" w14:textId="77777777" w:rsidR="003E1CA0" w:rsidRPr="003E1CA0" w:rsidRDefault="003E1CA0"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E1CA0">
        <w:rPr>
          <w:rFonts w:ascii="Arial Narrow" w:hAnsi="Arial Narrow" w:cs="Arial"/>
          <w:b/>
          <w:color w:val="000000"/>
          <w:highlight w:val="cyan"/>
        </w:rPr>
        <w:t>Zakoni in predpisi</w:t>
      </w:r>
    </w:p>
    <w:p w14:paraId="6C8A9D2F" w14:textId="77777777" w:rsidR="009731AC" w:rsidRPr="00703124" w:rsidRDefault="009731AC" w:rsidP="009731AC">
      <w:pPr>
        <w:spacing w:before="225" w:after="225" w:line="240" w:lineRule="auto"/>
        <w:jc w:val="both"/>
        <w:rPr>
          <w:rFonts w:ascii="Arial Narrow" w:hAnsi="Arial Narrow"/>
        </w:rPr>
      </w:pPr>
      <w:r w:rsidRPr="00703124">
        <w:rPr>
          <w:rFonts w:ascii="Arial Narrow" w:hAnsi="Arial Narrow" w:cs="Arial"/>
          <w:color w:val="000000"/>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731AC" w:rsidRPr="00703124" w14:paraId="17180911" w14:textId="77777777" w:rsidTr="005130E8">
        <w:tc>
          <w:tcPr>
            <w:tcW w:w="0" w:type="auto"/>
            <w:tcMar>
              <w:top w:w="0" w:type="auto"/>
              <w:bottom w:w="0" w:type="auto"/>
            </w:tcMar>
          </w:tcPr>
          <w:p w14:paraId="266FA86A" w14:textId="7901621B" w:rsidR="00D35386" w:rsidRPr="00D35386" w:rsidRDefault="00D35386" w:rsidP="00D35386">
            <w:pPr>
              <w:numPr>
                <w:ilvl w:val="0"/>
                <w:numId w:val="1"/>
              </w:numPr>
              <w:rPr>
                <w:rFonts w:ascii="Arial Narrow" w:hAnsi="Arial Narrow" w:cs="Arial"/>
                <w:color w:val="000000"/>
              </w:rPr>
            </w:pPr>
            <w:r w:rsidRPr="00D35386">
              <w:rPr>
                <w:rFonts w:ascii="Arial Narrow" w:hAnsi="Arial Narrow" w:cs="Arial"/>
                <w:color w:val="000000"/>
              </w:rPr>
              <w:t>Zakon o javnem naro</w:t>
            </w:r>
            <w:r w:rsidRPr="00D35386">
              <w:rPr>
                <w:rFonts w:ascii="Arial Narrow" w:hAnsi="Arial Narrow" w:cs="Arial" w:hint="eastAsia"/>
                <w:color w:val="000000"/>
              </w:rPr>
              <w:t>č</w:t>
            </w:r>
            <w:r w:rsidRPr="00D35386">
              <w:rPr>
                <w:rFonts w:ascii="Arial Narrow" w:hAnsi="Arial Narrow" w:cs="Arial"/>
                <w:color w:val="000000"/>
              </w:rPr>
              <w:t xml:space="preserve">anju (ZJN-3; </w:t>
            </w:r>
            <w:r w:rsidR="0001686C" w:rsidRPr="0001686C">
              <w:rPr>
                <w:rFonts w:ascii="Arial Narrow" w:hAnsi="Arial Narrow" w:cs="Arial"/>
                <w:color w:val="000000"/>
              </w:rPr>
              <w:t xml:space="preserve">Uradni list RS, št. 91/15, 14/18, 121/21, 10/22, 74/22 – </w:t>
            </w:r>
            <w:proofErr w:type="spellStart"/>
            <w:r w:rsidR="0001686C" w:rsidRPr="0001686C">
              <w:rPr>
                <w:rFonts w:ascii="Arial Narrow" w:hAnsi="Arial Narrow" w:cs="Arial"/>
                <w:color w:val="000000"/>
              </w:rPr>
              <w:t>odl</w:t>
            </w:r>
            <w:proofErr w:type="spellEnd"/>
            <w:r w:rsidR="0001686C" w:rsidRPr="0001686C">
              <w:rPr>
                <w:rFonts w:ascii="Arial Narrow" w:hAnsi="Arial Narrow" w:cs="Arial"/>
                <w:color w:val="000000"/>
              </w:rPr>
              <w:t>. US, 100/22 – ZNUZSZS, 28/23, 88/23 – ZOPNN-F in 83/25 – ZOUL</w:t>
            </w:r>
            <w:r w:rsidRPr="00D35386">
              <w:rPr>
                <w:rFonts w:ascii="Arial Narrow" w:hAnsi="Arial Narrow" w:cs="Arial"/>
                <w:color w:val="000000"/>
              </w:rPr>
              <w:t>),</w:t>
            </w:r>
          </w:p>
          <w:p w14:paraId="249CA6AD" w14:textId="77777777" w:rsidR="00D35386" w:rsidRPr="00D35386" w:rsidRDefault="00D35386" w:rsidP="00D35386">
            <w:pPr>
              <w:ind w:left="720"/>
              <w:rPr>
                <w:rFonts w:ascii="Arial Narrow" w:hAnsi="Arial Narrow" w:cs="Arial"/>
                <w:color w:val="000000"/>
              </w:rPr>
            </w:pPr>
          </w:p>
          <w:p w14:paraId="28B30F38" w14:textId="77777777" w:rsidR="00D35386" w:rsidRPr="00D35386" w:rsidRDefault="00D35386" w:rsidP="00D35386">
            <w:pPr>
              <w:numPr>
                <w:ilvl w:val="0"/>
                <w:numId w:val="1"/>
              </w:numPr>
              <w:rPr>
                <w:rFonts w:ascii="Arial Narrow" w:hAnsi="Arial Narrow" w:cs="Arial"/>
                <w:color w:val="000000"/>
              </w:rPr>
            </w:pPr>
            <w:r w:rsidRPr="00D35386">
              <w:rPr>
                <w:rFonts w:ascii="Arial Narrow" w:hAnsi="Arial Narrow" w:cs="Arial"/>
                <w:color w:val="000000"/>
              </w:rPr>
              <w:t>Zakon o spremembah in dopolnitvah Zakona o pravnem varstvu v postopkih javnega naro</w:t>
            </w:r>
            <w:r w:rsidRPr="00D35386">
              <w:rPr>
                <w:rFonts w:ascii="Arial Narrow" w:hAnsi="Arial Narrow" w:cs="Arial" w:hint="eastAsia"/>
                <w:color w:val="000000"/>
              </w:rPr>
              <w:t>č</w:t>
            </w:r>
            <w:r w:rsidRPr="00D35386">
              <w:rPr>
                <w:rFonts w:ascii="Arial Narrow" w:hAnsi="Arial Narrow" w:cs="Arial"/>
                <w:color w:val="000000"/>
              </w:rPr>
              <w:t>anja (Uradni list RS, št. 72/19),</w:t>
            </w:r>
          </w:p>
          <w:p w14:paraId="785B9F0C" w14:textId="77777777" w:rsidR="00D35386" w:rsidRPr="00D35386" w:rsidRDefault="00D35386" w:rsidP="00D35386">
            <w:pPr>
              <w:ind w:left="720"/>
              <w:rPr>
                <w:rFonts w:ascii="Arial Narrow" w:hAnsi="Arial Narrow" w:cs="Arial"/>
                <w:color w:val="000000"/>
              </w:rPr>
            </w:pPr>
          </w:p>
          <w:p w14:paraId="6DF1890A" w14:textId="2117C7F3" w:rsidR="00D35386" w:rsidRPr="00D35386" w:rsidRDefault="00D35386" w:rsidP="00D35386">
            <w:pPr>
              <w:numPr>
                <w:ilvl w:val="0"/>
                <w:numId w:val="1"/>
              </w:numPr>
              <w:rPr>
                <w:rFonts w:ascii="Arial Narrow" w:hAnsi="Arial Narrow" w:cs="Arial"/>
                <w:color w:val="000000"/>
              </w:rPr>
            </w:pPr>
            <w:r w:rsidRPr="00D35386">
              <w:rPr>
                <w:rFonts w:ascii="Arial Narrow" w:hAnsi="Arial Narrow" w:cs="Arial"/>
                <w:color w:val="000000"/>
              </w:rPr>
              <w:t>Zakon o javnih financah (Uradni list RS, št. 11/11 – uradno pre</w:t>
            </w:r>
            <w:r w:rsidRPr="00D35386">
              <w:rPr>
                <w:rFonts w:ascii="Arial Narrow" w:hAnsi="Arial Narrow" w:cs="Arial" w:hint="eastAsia"/>
                <w:color w:val="000000"/>
              </w:rPr>
              <w:t>č</w:t>
            </w:r>
            <w:r w:rsidRPr="00D35386">
              <w:rPr>
                <w:rFonts w:ascii="Arial Narrow" w:hAnsi="Arial Narrow" w:cs="Arial"/>
                <w:color w:val="000000"/>
              </w:rPr>
              <w:t>iš</w:t>
            </w:r>
            <w:r w:rsidRPr="00D35386">
              <w:rPr>
                <w:rFonts w:ascii="Arial Narrow" w:hAnsi="Arial Narrow" w:cs="Arial" w:hint="eastAsia"/>
                <w:color w:val="000000"/>
              </w:rPr>
              <w:t>č</w:t>
            </w:r>
            <w:r w:rsidRPr="00D35386">
              <w:rPr>
                <w:rFonts w:ascii="Arial Narrow" w:hAnsi="Arial Narrow" w:cs="Arial"/>
                <w:color w:val="000000"/>
              </w:rPr>
              <w:t xml:space="preserve">eno besedilo, 14/13 – </w:t>
            </w:r>
            <w:proofErr w:type="spellStart"/>
            <w:r w:rsidRPr="00D35386">
              <w:rPr>
                <w:rFonts w:ascii="Arial Narrow" w:hAnsi="Arial Narrow" w:cs="Arial"/>
                <w:color w:val="000000"/>
              </w:rPr>
              <w:t>popr</w:t>
            </w:r>
            <w:proofErr w:type="spellEnd"/>
            <w:r w:rsidRPr="00D35386">
              <w:rPr>
                <w:rFonts w:ascii="Arial Narrow" w:hAnsi="Arial Narrow" w:cs="Arial"/>
                <w:color w:val="000000"/>
              </w:rPr>
              <w:t xml:space="preserve">., 101/13, 55/15 – </w:t>
            </w:r>
            <w:proofErr w:type="spellStart"/>
            <w:r w:rsidRPr="00D35386">
              <w:rPr>
                <w:rFonts w:ascii="Arial Narrow" w:hAnsi="Arial Narrow" w:cs="Arial"/>
                <w:color w:val="000000"/>
              </w:rPr>
              <w:t>ZFisP</w:t>
            </w:r>
            <w:proofErr w:type="spellEnd"/>
            <w:r w:rsidRPr="00D35386">
              <w:rPr>
                <w:rFonts w:ascii="Arial Narrow" w:hAnsi="Arial Narrow" w:cs="Arial"/>
                <w:color w:val="000000"/>
              </w:rPr>
              <w:t xml:space="preserve">, 96/15 – ZIPRS1617, 13/18, 195/20 – </w:t>
            </w:r>
            <w:proofErr w:type="spellStart"/>
            <w:r w:rsidRPr="00D35386">
              <w:rPr>
                <w:rFonts w:ascii="Arial Narrow" w:hAnsi="Arial Narrow" w:cs="Arial"/>
                <w:color w:val="000000"/>
              </w:rPr>
              <w:t>odl</w:t>
            </w:r>
            <w:proofErr w:type="spellEnd"/>
            <w:r w:rsidRPr="00D35386">
              <w:rPr>
                <w:rFonts w:ascii="Arial Narrow" w:hAnsi="Arial Narrow" w:cs="Arial"/>
                <w:color w:val="000000"/>
              </w:rPr>
              <w:t>. US, 18/23 – ZDU-1O, 76/23, 24/25 – ZFisP-1</w:t>
            </w:r>
            <w:r w:rsidR="0001686C">
              <w:rPr>
                <w:rFonts w:ascii="Arial Narrow" w:hAnsi="Arial Narrow" w:cs="Arial"/>
                <w:color w:val="000000"/>
              </w:rPr>
              <w:t xml:space="preserve">, </w:t>
            </w:r>
            <w:r w:rsidRPr="00D35386">
              <w:rPr>
                <w:rFonts w:ascii="Arial Narrow" w:hAnsi="Arial Narrow" w:cs="Arial"/>
                <w:color w:val="000000"/>
              </w:rPr>
              <w:t>39/25</w:t>
            </w:r>
            <w:r w:rsidR="0001686C">
              <w:rPr>
                <w:rFonts w:ascii="Arial Narrow" w:hAnsi="Arial Narrow" w:cs="Arial"/>
                <w:color w:val="000000"/>
              </w:rPr>
              <w:t xml:space="preserve">, </w:t>
            </w:r>
            <w:r w:rsidR="0001686C" w:rsidRPr="0001686C">
              <w:rPr>
                <w:rFonts w:ascii="Arial Narrow" w:hAnsi="Arial Narrow" w:cs="Arial"/>
                <w:color w:val="000000"/>
              </w:rPr>
              <w:t>85/25 – ZPJS in 112/25</w:t>
            </w:r>
            <w:r w:rsidRPr="00D35386">
              <w:rPr>
                <w:rFonts w:ascii="Arial Narrow" w:hAnsi="Arial Narrow" w:cs="Arial"/>
                <w:color w:val="000000"/>
              </w:rPr>
              <w:t>),</w:t>
            </w:r>
          </w:p>
          <w:p w14:paraId="6623443C" w14:textId="77777777" w:rsidR="00D35386" w:rsidRPr="00D35386" w:rsidRDefault="00D35386" w:rsidP="00D35386">
            <w:pPr>
              <w:ind w:left="720"/>
              <w:rPr>
                <w:rFonts w:ascii="Arial Narrow" w:hAnsi="Arial Narrow" w:cs="Arial"/>
                <w:color w:val="000000"/>
              </w:rPr>
            </w:pPr>
          </w:p>
          <w:p w14:paraId="71FD9885" w14:textId="77777777" w:rsidR="00D35386" w:rsidRPr="00D35386" w:rsidRDefault="00D35386" w:rsidP="00D35386">
            <w:pPr>
              <w:numPr>
                <w:ilvl w:val="0"/>
                <w:numId w:val="1"/>
              </w:numPr>
              <w:rPr>
                <w:rFonts w:ascii="Arial Narrow" w:hAnsi="Arial Narrow" w:cs="Arial"/>
                <w:color w:val="000000"/>
              </w:rPr>
            </w:pPr>
            <w:r w:rsidRPr="00D35386">
              <w:rPr>
                <w:rFonts w:ascii="Arial Narrow" w:hAnsi="Arial Narrow" w:cs="Arial"/>
                <w:color w:val="000000"/>
              </w:rPr>
              <w:t>Zakon o integriteti in prepre</w:t>
            </w:r>
            <w:r w:rsidRPr="00D35386">
              <w:rPr>
                <w:rFonts w:ascii="Arial Narrow" w:hAnsi="Arial Narrow" w:cs="Arial" w:hint="eastAsia"/>
                <w:color w:val="000000"/>
              </w:rPr>
              <w:t>č</w:t>
            </w:r>
            <w:r w:rsidRPr="00D35386">
              <w:rPr>
                <w:rFonts w:ascii="Arial Narrow" w:hAnsi="Arial Narrow" w:cs="Arial"/>
                <w:color w:val="000000"/>
              </w:rPr>
              <w:t>evanju korupcije (Uradni list RS, št. 69/11 - uradno pre</w:t>
            </w:r>
            <w:r w:rsidRPr="00D35386">
              <w:rPr>
                <w:rFonts w:ascii="Arial Narrow" w:hAnsi="Arial Narrow" w:cs="Arial" w:hint="eastAsia"/>
                <w:color w:val="000000"/>
              </w:rPr>
              <w:t>č</w:t>
            </w:r>
            <w:r w:rsidRPr="00D35386">
              <w:rPr>
                <w:rFonts w:ascii="Arial Narrow" w:hAnsi="Arial Narrow" w:cs="Arial"/>
                <w:color w:val="000000"/>
              </w:rPr>
              <w:t>iš</w:t>
            </w:r>
            <w:r w:rsidRPr="00D35386">
              <w:rPr>
                <w:rFonts w:ascii="Arial Narrow" w:hAnsi="Arial Narrow" w:cs="Arial" w:hint="eastAsia"/>
                <w:color w:val="000000"/>
              </w:rPr>
              <w:t>č</w:t>
            </w:r>
            <w:r w:rsidRPr="00D35386">
              <w:rPr>
                <w:rFonts w:ascii="Arial Narrow" w:hAnsi="Arial Narrow" w:cs="Arial"/>
                <w:color w:val="000000"/>
              </w:rPr>
              <w:t xml:space="preserve">eno besedilo, 158/20, 3/22 – </w:t>
            </w:r>
            <w:proofErr w:type="spellStart"/>
            <w:r w:rsidRPr="00D35386">
              <w:rPr>
                <w:rFonts w:ascii="Arial Narrow" w:hAnsi="Arial Narrow" w:cs="Arial"/>
                <w:color w:val="000000"/>
              </w:rPr>
              <w:t>ZDeb</w:t>
            </w:r>
            <w:proofErr w:type="spellEnd"/>
            <w:r w:rsidRPr="00D35386">
              <w:rPr>
                <w:rFonts w:ascii="Arial Narrow" w:hAnsi="Arial Narrow" w:cs="Arial"/>
                <w:color w:val="000000"/>
              </w:rPr>
              <w:t xml:space="preserve"> in 16/23 - </w:t>
            </w:r>
            <w:proofErr w:type="spellStart"/>
            <w:r w:rsidRPr="00D35386">
              <w:rPr>
                <w:rFonts w:ascii="Arial Narrow" w:hAnsi="Arial Narrow" w:cs="Arial"/>
                <w:color w:val="000000"/>
              </w:rPr>
              <w:t>ZZPri</w:t>
            </w:r>
            <w:proofErr w:type="spellEnd"/>
            <w:r w:rsidRPr="00D35386">
              <w:rPr>
                <w:rFonts w:ascii="Arial Narrow" w:hAnsi="Arial Narrow" w:cs="Arial"/>
                <w:color w:val="000000"/>
              </w:rPr>
              <w:t>),</w:t>
            </w:r>
          </w:p>
          <w:p w14:paraId="28D127A5" w14:textId="77777777" w:rsidR="00D35386" w:rsidRPr="00D35386" w:rsidRDefault="00D35386" w:rsidP="00D35386">
            <w:pPr>
              <w:ind w:left="720"/>
              <w:rPr>
                <w:rFonts w:ascii="Arial Narrow" w:hAnsi="Arial Narrow" w:cs="Arial"/>
                <w:color w:val="000000"/>
              </w:rPr>
            </w:pPr>
          </w:p>
          <w:p w14:paraId="7AEAAC32" w14:textId="77777777" w:rsidR="00D35386" w:rsidRPr="00D35386" w:rsidRDefault="00D35386" w:rsidP="00D35386">
            <w:pPr>
              <w:numPr>
                <w:ilvl w:val="0"/>
                <w:numId w:val="1"/>
              </w:numPr>
              <w:rPr>
                <w:rFonts w:ascii="Arial Narrow" w:hAnsi="Arial Narrow" w:cs="Arial"/>
                <w:color w:val="000000"/>
              </w:rPr>
            </w:pPr>
            <w:r w:rsidRPr="00D35386">
              <w:rPr>
                <w:rFonts w:ascii="Arial Narrow" w:hAnsi="Arial Narrow" w:cs="Arial"/>
                <w:color w:val="000000"/>
              </w:rPr>
              <w:t>Uredba o finan</w:t>
            </w:r>
            <w:r w:rsidRPr="00D35386">
              <w:rPr>
                <w:rFonts w:ascii="Arial Narrow" w:hAnsi="Arial Narrow" w:cs="Arial" w:hint="eastAsia"/>
                <w:color w:val="000000"/>
              </w:rPr>
              <w:t>č</w:t>
            </w:r>
            <w:r w:rsidRPr="00D35386">
              <w:rPr>
                <w:rFonts w:ascii="Arial Narrow" w:hAnsi="Arial Narrow" w:cs="Arial"/>
                <w:color w:val="000000"/>
              </w:rPr>
              <w:t>nih zavarovanjih pri javnem naro</w:t>
            </w:r>
            <w:r w:rsidRPr="00D35386">
              <w:rPr>
                <w:rFonts w:ascii="Arial Narrow" w:hAnsi="Arial Narrow" w:cs="Arial" w:hint="eastAsia"/>
                <w:color w:val="000000"/>
              </w:rPr>
              <w:t>č</w:t>
            </w:r>
            <w:r w:rsidRPr="00D35386">
              <w:rPr>
                <w:rFonts w:ascii="Arial Narrow" w:hAnsi="Arial Narrow" w:cs="Arial"/>
                <w:color w:val="000000"/>
              </w:rPr>
              <w:t>anju (Uradni list RS, št. 27/16),</w:t>
            </w:r>
          </w:p>
          <w:p w14:paraId="17DCF067" w14:textId="77777777" w:rsidR="00D35386" w:rsidRPr="00D35386" w:rsidRDefault="00D35386" w:rsidP="00D35386">
            <w:pPr>
              <w:ind w:left="720"/>
              <w:rPr>
                <w:rFonts w:ascii="Arial Narrow" w:hAnsi="Arial Narrow" w:cs="Arial"/>
                <w:color w:val="000000"/>
              </w:rPr>
            </w:pPr>
          </w:p>
          <w:p w14:paraId="3F5DC745" w14:textId="11FF6B2C" w:rsidR="009731AC" w:rsidRDefault="00D35386" w:rsidP="00D35386">
            <w:pPr>
              <w:numPr>
                <w:ilvl w:val="0"/>
                <w:numId w:val="1"/>
              </w:numPr>
              <w:rPr>
                <w:rFonts w:ascii="Arial Narrow" w:hAnsi="Arial Narrow" w:cs="Arial"/>
                <w:color w:val="000000"/>
              </w:rPr>
            </w:pPr>
            <w:r w:rsidRPr="00D35386">
              <w:rPr>
                <w:rFonts w:ascii="Arial Narrow" w:hAnsi="Arial Narrow" w:cs="Arial"/>
                <w:color w:val="000000"/>
              </w:rPr>
              <w:t>Obligacijski zakonik (Uradni list RS, št. 97/07 – uradno pre</w:t>
            </w:r>
            <w:r w:rsidRPr="00D35386">
              <w:rPr>
                <w:rFonts w:ascii="Arial Narrow" w:hAnsi="Arial Narrow" w:cs="Arial" w:hint="eastAsia"/>
                <w:color w:val="000000"/>
              </w:rPr>
              <w:t>č</w:t>
            </w:r>
            <w:r w:rsidRPr="00D35386">
              <w:rPr>
                <w:rFonts w:ascii="Arial Narrow" w:hAnsi="Arial Narrow" w:cs="Arial"/>
                <w:color w:val="000000"/>
              </w:rPr>
              <w:t>iš</w:t>
            </w:r>
            <w:r w:rsidRPr="00D35386">
              <w:rPr>
                <w:rFonts w:ascii="Arial Narrow" w:hAnsi="Arial Narrow" w:cs="Arial" w:hint="eastAsia"/>
                <w:color w:val="000000"/>
              </w:rPr>
              <w:t>č</w:t>
            </w:r>
            <w:r w:rsidRPr="00D35386">
              <w:rPr>
                <w:rFonts w:ascii="Arial Narrow" w:hAnsi="Arial Narrow" w:cs="Arial"/>
                <w:color w:val="000000"/>
              </w:rPr>
              <w:t xml:space="preserve">eno besedilo, 64/16 – </w:t>
            </w:r>
            <w:proofErr w:type="spellStart"/>
            <w:r w:rsidRPr="00D35386">
              <w:rPr>
                <w:rFonts w:ascii="Arial Narrow" w:hAnsi="Arial Narrow" w:cs="Arial"/>
                <w:color w:val="000000"/>
              </w:rPr>
              <w:t>odl</w:t>
            </w:r>
            <w:proofErr w:type="spellEnd"/>
            <w:r w:rsidRPr="00D35386">
              <w:rPr>
                <w:rFonts w:ascii="Arial Narrow" w:hAnsi="Arial Narrow" w:cs="Arial"/>
                <w:color w:val="000000"/>
              </w:rPr>
              <w:t>. US in 20/18 – OROZ631),</w:t>
            </w:r>
          </w:p>
          <w:p w14:paraId="0BB2820E" w14:textId="77777777" w:rsidR="009731AC" w:rsidRPr="00703124" w:rsidRDefault="009731AC" w:rsidP="005130E8">
            <w:pPr>
              <w:rPr>
                <w:rFonts w:ascii="Arial Narrow" w:hAnsi="Arial Narrow" w:cs="Arial"/>
                <w:color w:val="000000"/>
              </w:rPr>
            </w:pPr>
          </w:p>
          <w:p w14:paraId="5A33FA59" w14:textId="77777777" w:rsidR="009731AC" w:rsidRPr="00703124" w:rsidRDefault="009731AC" w:rsidP="005130E8">
            <w:pPr>
              <w:numPr>
                <w:ilvl w:val="0"/>
                <w:numId w:val="1"/>
              </w:numPr>
              <w:rPr>
                <w:rFonts w:ascii="Arial Narrow" w:hAnsi="Arial Narrow" w:cs="Arial"/>
                <w:color w:val="000000"/>
              </w:rPr>
            </w:pPr>
            <w:r w:rsidRPr="00703124">
              <w:rPr>
                <w:rFonts w:ascii="Arial Narrow" w:hAnsi="Arial Narrow" w:cs="Arial"/>
                <w:color w:val="000000"/>
              </w:rPr>
              <w:t>vsa ostala veljavna zakonodaja, ki velja v Republiki Sloveniji in ureja zadevno področje.</w:t>
            </w:r>
          </w:p>
        </w:tc>
      </w:tr>
    </w:tbl>
    <w:p w14:paraId="102097C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Pri izvedbi javnega naročila ne more nastopati subjekt, za katerega je podana absolutna prepoved poslovanja na podlagi določbe 35. člena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V primeru nastopanja subjekta za katerega je na podlagi določbe 35. člena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dovoljeno pogojno poslovanje, se morajo takšni subjekti vzdržati vseh dejanj, ki bi lahko pomenila vpliv na </w:t>
      </w:r>
      <w:r w:rsidRPr="00703124">
        <w:rPr>
          <w:rFonts w:ascii="Arial Narrow" w:hAnsi="Arial Narrow" w:cs="Arial"/>
          <w:color w:val="000000"/>
        </w:rPr>
        <w:lastRenderedPageBreak/>
        <w:t xml:space="preserve">odločanje o sklenitvi in izvedbi postopka ali posla. V zvezi s tem morajo biti dosledno upoštevana določila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in relevantne določbe ZJN-3 (3. odstavek 91. člena). V primeru kršitev navedenih določb bo takšna ponudba izločena iz nadaljnjega postopka.</w:t>
      </w:r>
    </w:p>
    <w:p w14:paraId="4D6ACB5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781EF1" w:rsidRPr="00703124" w14:paraId="5B400CC1" w14:textId="77777777">
        <w:tc>
          <w:tcPr>
            <w:tcW w:w="0" w:type="auto"/>
            <w:tcMar>
              <w:top w:w="0" w:type="auto"/>
              <w:bottom w:w="0" w:type="auto"/>
            </w:tcMar>
          </w:tcPr>
          <w:p w14:paraId="1508791E" w14:textId="77777777" w:rsidR="00781EF1"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 xml:space="preserve">svojih ustanoviteljih, družbenikih, delničarjih, </w:t>
            </w:r>
            <w:proofErr w:type="spellStart"/>
            <w:r w:rsidRPr="00703124">
              <w:rPr>
                <w:rFonts w:ascii="Arial Narrow" w:hAnsi="Arial Narrow" w:cs="Arial"/>
                <w:color w:val="000000"/>
              </w:rPr>
              <w:t>komanditistih</w:t>
            </w:r>
            <w:proofErr w:type="spellEnd"/>
            <w:r w:rsidRPr="00703124">
              <w:rPr>
                <w:rFonts w:ascii="Arial Narrow" w:hAnsi="Arial Narrow" w:cs="Arial"/>
                <w:color w:val="000000"/>
              </w:rPr>
              <w:t xml:space="preserve"> ali drugih lastnikih in podatke o lastniških deležih navedenih oseb in</w:t>
            </w:r>
          </w:p>
          <w:p w14:paraId="011B2E92" w14:textId="77777777" w:rsidR="00B84B06" w:rsidRPr="00703124" w:rsidRDefault="00B84B06" w:rsidP="00B84B06">
            <w:pPr>
              <w:ind w:left="360"/>
              <w:jc w:val="both"/>
              <w:rPr>
                <w:rFonts w:ascii="Arial Narrow" w:hAnsi="Arial Narrow" w:cs="Arial"/>
                <w:color w:val="000000"/>
              </w:rPr>
            </w:pPr>
          </w:p>
          <w:p w14:paraId="0AD65323" w14:textId="77777777" w:rsidR="00781EF1" w:rsidRPr="00703124"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gospodarskih subjektih, za katere se glede na določbe zakona, ki ureja gospodarske družbe, šteje, da so z njim povezane družbe.</w:t>
            </w:r>
          </w:p>
        </w:tc>
      </w:tr>
    </w:tbl>
    <w:p w14:paraId="43361F7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Izbrani ponudnik mora podatke posredovati naročniku v roku osmih dni od prejema naročnikovega poziva.</w:t>
      </w:r>
    </w:p>
    <w:p w14:paraId="0E61139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Zaradi zagotovitve transparentnosti posla in preprečitve korupcijskih tveganj je naročnik dolžan skladno s 6. odstavkom 14. člena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D3A0E2E"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73ED1A0"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3FFCDBF0" w14:textId="77777777" w:rsidR="006F75AD" w:rsidRDefault="006F75AD">
      <w:pPr>
        <w:spacing w:before="225" w:after="225" w:line="240" w:lineRule="auto"/>
        <w:jc w:val="both"/>
        <w:rPr>
          <w:rFonts w:ascii="Arial Narrow" w:hAnsi="Arial Narrow" w:cs="Arial"/>
          <w:color w:val="000000"/>
        </w:rPr>
      </w:pPr>
    </w:p>
    <w:p w14:paraId="628E66EB" w14:textId="77777777" w:rsidR="00B84B06" w:rsidRPr="00024C43" w:rsidRDefault="00024C4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24C43">
        <w:rPr>
          <w:rFonts w:ascii="Arial Narrow" w:hAnsi="Arial Narrow" w:cs="Arial"/>
          <w:b/>
          <w:color w:val="000000"/>
          <w:highlight w:val="cyan"/>
        </w:rPr>
        <w:t>Jezik in oblika razpisne dokumentacije in ponudbe</w:t>
      </w:r>
    </w:p>
    <w:p w14:paraId="0C0F325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Razpisna dokumentacija je pripravljena v slovenskem jeziku. Ponudbe se oddajo v slovenskem jeziku.</w:t>
      </w:r>
    </w:p>
    <w:p w14:paraId="3E0A2B50" w14:textId="77777777" w:rsidR="009731AC"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 xml:space="preserve">Ponudba je lahko v delu, ki se nanaša na tehnične značilnosti, kakovost in tehnično dokumentacijo, kot so na primer prospekti, propagandni ter tehnični material in drugo, predložena v tujem jeziku. </w:t>
      </w:r>
    </w:p>
    <w:p w14:paraId="272C6665" w14:textId="77777777" w:rsidR="009731AC" w:rsidRDefault="009731AC">
      <w:pPr>
        <w:spacing w:before="225" w:after="225" w:line="240" w:lineRule="auto"/>
        <w:jc w:val="both"/>
        <w:rPr>
          <w:rFonts w:ascii="Arial Narrow" w:hAnsi="Arial Narrow" w:cs="Arial"/>
          <w:color w:val="000000"/>
        </w:rPr>
      </w:pPr>
      <w:r>
        <w:rPr>
          <w:rFonts w:ascii="Arial Narrow" w:hAnsi="Arial Narrow" w:cs="Arial"/>
          <w:color w:val="000000"/>
        </w:rPr>
        <w:t>Potrdila tujih organov se predložijo v izvirniku, ki mu je predložen prevod v slovenski jezik.</w:t>
      </w:r>
    </w:p>
    <w:p w14:paraId="6D60EB5C" w14:textId="77777777" w:rsidR="00781EF1"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A320AE1" w14:textId="77777777" w:rsidR="006F75AD" w:rsidRPr="00703124" w:rsidRDefault="006F75AD">
      <w:pPr>
        <w:spacing w:before="225" w:after="225" w:line="240" w:lineRule="auto"/>
        <w:jc w:val="both"/>
        <w:rPr>
          <w:rFonts w:ascii="Arial Narrow" w:hAnsi="Arial Narrow"/>
        </w:rPr>
      </w:pPr>
      <w:r w:rsidRPr="00F84294">
        <w:rPr>
          <w:rFonts w:ascii="Arial Narrow" w:hAnsi="Arial Narrow" w:cs="Arial"/>
          <w:color w:val="000000"/>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p>
    <w:p w14:paraId="2CD8274A" w14:textId="77777777" w:rsidR="006F75AD" w:rsidRDefault="001960A8" w:rsidP="006F75AD">
      <w:pPr>
        <w:spacing w:before="225" w:after="225" w:line="240" w:lineRule="auto"/>
        <w:jc w:val="both"/>
        <w:rPr>
          <w:rFonts w:ascii="Arial Narrow" w:hAnsi="Arial Narrow" w:cs="Arial"/>
          <w:color w:val="000000"/>
        </w:rPr>
      </w:pPr>
      <w:r w:rsidRPr="00703124">
        <w:rPr>
          <w:rFonts w:ascii="Arial Narrow" w:hAnsi="Arial Narrow" w:cs="Arial"/>
          <w:color w:val="00000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B681BA5" w14:textId="77777777" w:rsidR="009731AC" w:rsidRDefault="009731AC" w:rsidP="006F75AD">
      <w:pPr>
        <w:spacing w:before="225" w:after="225" w:line="240" w:lineRule="auto"/>
        <w:jc w:val="both"/>
        <w:rPr>
          <w:rFonts w:ascii="Arial Narrow" w:hAnsi="Arial Narrow" w:cs="Arial"/>
          <w:color w:val="000000"/>
        </w:rPr>
      </w:pPr>
    </w:p>
    <w:p w14:paraId="63F97A02" w14:textId="77777777" w:rsidR="006F75AD" w:rsidRPr="006F75AD" w:rsidRDefault="006F75A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6F75AD">
        <w:rPr>
          <w:rFonts w:ascii="Arial Narrow" w:hAnsi="Arial Narrow" w:cs="Arial"/>
          <w:b/>
          <w:color w:val="000000"/>
          <w:highlight w:val="cyan"/>
        </w:rPr>
        <w:lastRenderedPageBreak/>
        <w:t xml:space="preserve">Skupna ponudba </w:t>
      </w:r>
    </w:p>
    <w:p w14:paraId="74CA7C4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81EF1" w:rsidRPr="00703124" w14:paraId="05104B7C" w14:textId="77777777">
        <w:tc>
          <w:tcPr>
            <w:tcW w:w="0" w:type="auto"/>
            <w:tcMar>
              <w:top w:w="0" w:type="auto"/>
              <w:bottom w:w="0" w:type="auto"/>
            </w:tcMar>
          </w:tcPr>
          <w:p w14:paraId="170FDDE2"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imenovanje nosilca posla pri izvedbi javnega naročila,</w:t>
            </w:r>
          </w:p>
          <w:p w14:paraId="56BFF241" w14:textId="77777777" w:rsidR="00094FCF" w:rsidRPr="00703124" w:rsidRDefault="00094FCF" w:rsidP="00094FCF">
            <w:pPr>
              <w:ind w:left="360"/>
              <w:jc w:val="both"/>
              <w:rPr>
                <w:rFonts w:ascii="Arial Narrow" w:hAnsi="Arial Narrow" w:cs="Arial"/>
                <w:color w:val="000000"/>
              </w:rPr>
            </w:pPr>
          </w:p>
          <w:p w14:paraId="1CBD8893"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pooblastilo nosilcu posla in odgovorni osebi za podpis ponudbe, za komunikacijo z naročnikom, za zastopnika za sprejem pošiljk ter podpis pogodbe,</w:t>
            </w:r>
          </w:p>
          <w:p w14:paraId="2E2D2487" w14:textId="77777777" w:rsidR="00094FCF" w:rsidRPr="00703124" w:rsidRDefault="00094FCF" w:rsidP="00094FCF">
            <w:pPr>
              <w:jc w:val="both"/>
              <w:rPr>
                <w:rFonts w:ascii="Arial Narrow" w:hAnsi="Arial Narrow" w:cs="Arial"/>
                <w:color w:val="000000"/>
              </w:rPr>
            </w:pPr>
          </w:p>
          <w:p w14:paraId="14DF2091"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obseg posla (natančna navedba vrste in obsega del), ki ga bo opravil posamezni gospodarski subjekt v skupni ponudbi prevzel in odgovornosti posameznega gospodarskega subjekta v skupni ponudbi,</w:t>
            </w:r>
          </w:p>
          <w:p w14:paraId="4EF12621" w14:textId="77777777" w:rsidR="00094FCF" w:rsidRPr="00703124" w:rsidRDefault="00094FCF" w:rsidP="00094FCF">
            <w:pPr>
              <w:jc w:val="both"/>
              <w:rPr>
                <w:rFonts w:ascii="Arial Narrow" w:hAnsi="Arial Narrow" w:cs="Arial"/>
                <w:color w:val="000000"/>
              </w:rPr>
            </w:pPr>
          </w:p>
          <w:p w14:paraId="14509675"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z navodili ponudnikom in razpisnimi pogoji ter merili za dodelitev javnega naročila i</w:t>
            </w:r>
            <w:r w:rsidR="00094FCF">
              <w:rPr>
                <w:rFonts w:ascii="Arial Narrow" w:hAnsi="Arial Narrow" w:cs="Arial"/>
                <w:color w:val="000000"/>
              </w:rPr>
              <w:t>n da z njimi v celoti soglašajo,</w:t>
            </w:r>
          </w:p>
          <w:p w14:paraId="72A8D181" w14:textId="77777777" w:rsidR="00094FCF" w:rsidRPr="00703124" w:rsidRDefault="00094FCF" w:rsidP="00094FCF">
            <w:pPr>
              <w:jc w:val="both"/>
              <w:rPr>
                <w:rFonts w:ascii="Arial Narrow" w:hAnsi="Arial Narrow" w:cs="Arial"/>
                <w:color w:val="000000"/>
              </w:rPr>
            </w:pPr>
          </w:p>
          <w:p w14:paraId="517A3B3F"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s plačilnimi p</w:t>
            </w:r>
            <w:r w:rsidR="00094FCF">
              <w:rPr>
                <w:rFonts w:ascii="Arial Narrow" w:hAnsi="Arial Narrow" w:cs="Arial"/>
                <w:color w:val="000000"/>
              </w:rPr>
              <w:t>ogoji iz razpisne dokumentacije</w:t>
            </w:r>
            <w:r w:rsidRPr="00703124">
              <w:rPr>
                <w:rFonts w:ascii="Arial Narrow" w:hAnsi="Arial Narrow" w:cs="Arial"/>
                <w:color w:val="000000"/>
              </w:rPr>
              <w:t xml:space="preserve"> in</w:t>
            </w:r>
          </w:p>
          <w:p w14:paraId="593FC39D" w14:textId="77777777" w:rsidR="00094FCF" w:rsidRPr="00703124" w:rsidRDefault="00094FCF" w:rsidP="00094FCF">
            <w:pPr>
              <w:jc w:val="both"/>
              <w:rPr>
                <w:rFonts w:ascii="Arial Narrow" w:hAnsi="Arial Narrow" w:cs="Arial"/>
                <w:color w:val="000000"/>
              </w:rPr>
            </w:pPr>
          </w:p>
          <w:p w14:paraId="7E40552B" w14:textId="77777777" w:rsidR="00781EF1" w:rsidRPr="00703124"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navedba, da gospodarski subjekti odgovarjajo naročniku neomejeno solidarno za izvedbo celotnega naročila.</w:t>
            </w:r>
          </w:p>
        </w:tc>
      </w:tr>
    </w:tbl>
    <w:p w14:paraId="5D2C871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046B221" w14:textId="77777777" w:rsidR="002D41A6"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Izpolnjevanje pogojev za sodelovanje, kot jih opredeljuje 76. člen ZJN-3, se, če ni pri posameznem pogoju te razpisne dokumentacije določeno drugače, ugotavlja kumulativno, za vse gospodarske subjekte v skupni ponudbi.</w:t>
      </w:r>
    </w:p>
    <w:p w14:paraId="032C67BF"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5994B000" w14:textId="77777777" w:rsidR="00094FCF" w:rsidRPr="00094FCF" w:rsidRDefault="00094FCF"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94FCF">
        <w:rPr>
          <w:rFonts w:ascii="Arial Narrow" w:hAnsi="Arial Narrow" w:cs="Arial"/>
          <w:b/>
          <w:color w:val="000000"/>
          <w:highlight w:val="cyan"/>
        </w:rPr>
        <w:t>Ponudbe s podizvajalci</w:t>
      </w:r>
    </w:p>
    <w:p w14:paraId="3830D0E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Za </w:t>
      </w:r>
      <w:proofErr w:type="spellStart"/>
      <w:r w:rsidRPr="00703124">
        <w:rPr>
          <w:rFonts w:ascii="Arial Narrow" w:hAnsi="Arial Narrow" w:cs="Arial"/>
          <w:color w:val="000000"/>
        </w:rPr>
        <w:t>podizvajalsko</w:t>
      </w:r>
      <w:proofErr w:type="spellEnd"/>
      <w:r w:rsidRPr="00703124">
        <w:rPr>
          <w:rFonts w:ascii="Arial Narrow" w:hAnsi="Arial Narrow" w:cs="Arial"/>
          <w:color w:val="00000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3CA59A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38"/>
      </w:tblGrid>
      <w:tr w:rsidR="00781EF1" w:rsidRPr="00703124" w14:paraId="64623EC7" w14:textId="77777777">
        <w:tc>
          <w:tcPr>
            <w:tcW w:w="0" w:type="auto"/>
            <w:tcMar>
              <w:top w:w="0" w:type="auto"/>
              <w:bottom w:w="0" w:type="auto"/>
            </w:tcMar>
          </w:tcPr>
          <w:p w14:paraId="44DD1BB4"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 xml:space="preserve">navesti vse podizvajalce ter vsak del javnega naročila, ki ga namerava oddati v </w:t>
            </w:r>
            <w:proofErr w:type="spellStart"/>
            <w:r w:rsidRPr="00703124">
              <w:rPr>
                <w:rFonts w:ascii="Arial Narrow" w:hAnsi="Arial Narrow" w:cs="Arial"/>
                <w:color w:val="000000"/>
              </w:rPr>
              <w:t>podizvajanje</w:t>
            </w:r>
            <w:proofErr w:type="spellEnd"/>
            <w:r w:rsidRPr="00703124">
              <w:rPr>
                <w:rFonts w:ascii="Arial Narrow" w:hAnsi="Arial Narrow" w:cs="Arial"/>
                <w:color w:val="000000"/>
              </w:rPr>
              <w:t>,</w:t>
            </w:r>
          </w:p>
          <w:p w14:paraId="717C944A" w14:textId="77777777" w:rsidR="009750A7" w:rsidRPr="00703124" w:rsidRDefault="009750A7" w:rsidP="009750A7">
            <w:pPr>
              <w:ind w:left="360"/>
              <w:jc w:val="both"/>
              <w:rPr>
                <w:rFonts w:ascii="Arial Narrow" w:hAnsi="Arial Narrow" w:cs="Arial"/>
                <w:color w:val="000000"/>
              </w:rPr>
            </w:pPr>
          </w:p>
          <w:p w14:paraId="5351DB29"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kontaktne podatke in zakonite zastopnike predlaganih podizvajalcev,</w:t>
            </w:r>
          </w:p>
          <w:p w14:paraId="06518C8A" w14:textId="77777777" w:rsidR="009750A7" w:rsidRPr="00703124" w:rsidRDefault="009750A7" w:rsidP="009750A7">
            <w:pPr>
              <w:jc w:val="both"/>
              <w:rPr>
                <w:rFonts w:ascii="Arial Narrow" w:hAnsi="Arial Narrow" w:cs="Arial"/>
                <w:color w:val="000000"/>
              </w:rPr>
            </w:pPr>
          </w:p>
          <w:p w14:paraId="0189390B"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izpolnjene ESPD teh podizvajalcev v skladu z 79. členom ZJN-3 ter</w:t>
            </w:r>
          </w:p>
          <w:p w14:paraId="085E033C" w14:textId="77777777" w:rsidR="009750A7" w:rsidRPr="00703124" w:rsidRDefault="009750A7" w:rsidP="009750A7">
            <w:pPr>
              <w:jc w:val="both"/>
              <w:rPr>
                <w:rFonts w:ascii="Arial Narrow" w:hAnsi="Arial Narrow" w:cs="Arial"/>
                <w:color w:val="000000"/>
              </w:rPr>
            </w:pPr>
          </w:p>
          <w:p w14:paraId="19AEDD08" w14:textId="77777777" w:rsidR="00781EF1" w:rsidRPr="00703124"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priložiti zahtevo podizvajalca za neposredno plačilo, če podizvajalec to zahteva.</w:t>
            </w:r>
          </w:p>
        </w:tc>
      </w:tr>
    </w:tbl>
    <w:p w14:paraId="280F49B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D8B1B4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CA3AA4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zavrnil vsakega podizvajalca, če zanj obstajajo razlogi za izključitev iz prvega, drugega ali četrtega odstavka 75. člena ZJN-3, razen v primeru iz tretjega odstavka 75. člena ZJN-3.</w:t>
      </w:r>
    </w:p>
    <w:p w14:paraId="7DC7192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A1D37C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w:t>
      </w:r>
      <w:r w:rsidR="00A20287">
        <w:rPr>
          <w:rFonts w:ascii="Arial Narrow" w:hAnsi="Arial Narrow" w:cs="Arial"/>
          <w:color w:val="000000"/>
        </w:rPr>
        <w:t>l</w:t>
      </w:r>
      <w:r w:rsidRPr="00703124">
        <w:rPr>
          <w:rFonts w:ascii="Arial Narrow" w:hAnsi="Arial Narrow" w:cs="Arial"/>
          <w:color w:val="000000"/>
        </w:rPr>
        <w:t xml:space="preserve"> glavnega izvajalca najpozneje v desetih dneh od prejema predloga.</w:t>
      </w:r>
    </w:p>
    <w:p w14:paraId="2DF186C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kolikor podizvajalec v skladu z 2. in 3. odstavkom 94. člena ZJN-3, zahteva neposredno plačilo, se šteje, da je neposredno plačilo podizvajalcu obvezno, kar sta dolžan upoštevati naročnik in glavni izvajalec.</w:t>
      </w:r>
    </w:p>
    <w:p w14:paraId="25CBCCE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781EF1" w:rsidRPr="00703124" w14:paraId="09E2927E" w14:textId="77777777">
        <w:tc>
          <w:tcPr>
            <w:tcW w:w="0" w:type="auto"/>
            <w:tcMar>
              <w:top w:w="0" w:type="auto"/>
              <w:bottom w:w="0" w:type="auto"/>
            </w:tcMar>
          </w:tcPr>
          <w:p w14:paraId="16802FCE"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v pogodbi pooblastiti naročnika, da na podlagi potrjenega računa oziroma situacije s strani glavnega izvajalca neposredno plačuje podizvajalcu,</w:t>
            </w:r>
          </w:p>
          <w:p w14:paraId="4EB6B7AB" w14:textId="77777777" w:rsidR="004E2A47" w:rsidRPr="00703124" w:rsidRDefault="004E2A47" w:rsidP="004E2A47">
            <w:pPr>
              <w:ind w:left="360"/>
              <w:jc w:val="both"/>
              <w:rPr>
                <w:rFonts w:ascii="Arial Narrow" w:hAnsi="Arial Narrow" w:cs="Arial"/>
                <w:color w:val="000000"/>
              </w:rPr>
            </w:pPr>
          </w:p>
          <w:p w14:paraId="52B1000C"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podizvajalec predložiti soglasje, na podlagi katerega naročnik namesto ponudnika poravna podizvajalčevo terjatev do ponudnika,</w:t>
            </w:r>
          </w:p>
          <w:p w14:paraId="6B5BBFE5" w14:textId="77777777" w:rsidR="004E2A47" w:rsidRPr="00703124" w:rsidRDefault="004E2A47" w:rsidP="004E2A47">
            <w:pPr>
              <w:jc w:val="both"/>
              <w:rPr>
                <w:rFonts w:ascii="Arial Narrow" w:hAnsi="Arial Narrow" w:cs="Arial"/>
                <w:color w:val="000000"/>
              </w:rPr>
            </w:pPr>
          </w:p>
          <w:p w14:paraId="39DDB7D7" w14:textId="77777777" w:rsidR="00781EF1" w:rsidRPr="00703124"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svojemu računu ali situaciji priložiti račun ali situacijo podizvajalca, ki ga je predhodno potrdil.</w:t>
            </w:r>
          </w:p>
        </w:tc>
      </w:tr>
    </w:tbl>
    <w:p w14:paraId="541AA804" w14:textId="77777777" w:rsidR="004E2A47" w:rsidRDefault="001960A8" w:rsidP="004E2A47">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703124">
        <w:rPr>
          <w:rFonts w:ascii="Arial Narrow" w:hAnsi="Arial Narrow" w:cs="Arial"/>
          <w:color w:val="000000"/>
        </w:rPr>
        <w:t>Nepredložitev</w:t>
      </w:r>
      <w:proofErr w:type="spellEnd"/>
      <w:r w:rsidRPr="00703124">
        <w:rPr>
          <w:rFonts w:ascii="Arial Narrow" w:hAnsi="Arial Narrow" w:cs="Arial"/>
          <w:color w:val="000000"/>
        </w:rPr>
        <w:t xml:space="preserve"> izjave v roku je razlog za uvedbo </w:t>
      </w:r>
      <w:proofErr w:type="spellStart"/>
      <w:r w:rsidRPr="00703124">
        <w:rPr>
          <w:rFonts w:ascii="Arial Narrow" w:hAnsi="Arial Narrow" w:cs="Arial"/>
          <w:color w:val="000000"/>
        </w:rPr>
        <w:t>prekrškovnega</w:t>
      </w:r>
      <w:proofErr w:type="spellEnd"/>
      <w:r w:rsidRPr="00703124">
        <w:rPr>
          <w:rFonts w:ascii="Arial Narrow" w:hAnsi="Arial Narrow" w:cs="Arial"/>
          <w:color w:val="000000"/>
        </w:rPr>
        <w:t xml:space="preserve"> postopka zoper ponudnika pred Državno revizijsko komisijo. Poleg globe je sankcija</w:t>
      </w:r>
      <w:r w:rsidR="004E2A47">
        <w:rPr>
          <w:rFonts w:ascii="Arial Narrow" w:hAnsi="Arial Narrow" w:cs="Arial"/>
          <w:color w:val="000000"/>
        </w:rPr>
        <w:t xml:space="preserve"> tudi izločitev</w:t>
      </w:r>
      <w:r w:rsidRPr="00703124">
        <w:rPr>
          <w:rFonts w:ascii="Arial Narrow" w:hAnsi="Arial Narrow" w:cs="Arial"/>
          <w:color w:val="000000"/>
        </w:rPr>
        <w:t> iz postopkov naročanja za predpisano obdobje. </w:t>
      </w:r>
    </w:p>
    <w:p w14:paraId="1DAC7CCB" w14:textId="77777777" w:rsidR="004E2A47" w:rsidRDefault="004E2A47" w:rsidP="004E2A47">
      <w:pPr>
        <w:spacing w:before="225" w:after="225" w:line="240" w:lineRule="auto"/>
        <w:jc w:val="both"/>
        <w:rPr>
          <w:rFonts w:ascii="Arial Narrow" w:hAnsi="Arial Narrow" w:cs="Arial"/>
          <w:color w:val="000000"/>
        </w:rPr>
      </w:pPr>
    </w:p>
    <w:p w14:paraId="7D3C3B54"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 xml:space="preserve">Ustavitev postopka, zavrnitev vseh ponudb in odstop od izvedbe JN </w:t>
      </w:r>
    </w:p>
    <w:p w14:paraId="0ABCFF94"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skladno z določili 90. člena ZJN-3 ustavi postopek oddaje javnega naročila, zavrne vse ponudbe ali odstopi od izvedbe javnega naročila.</w:t>
      </w:r>
    </w:p>
    <w:p w14:paraId="0FA58033" w14:textId="77777777" w:rsidR="004E2A47" w:rsidRDefault="00326012">
      <w:pPr>
        <w:spacing w:before="225" w:after="225" w:line="240" w:lineRule="auto"/>
        <w:jc w:val="both"/>
        <w:rPr>
          <w:rFonts w:ascii="Arial Narrow" w:hAnsi="Arial Narrow" w:cs="Arial"/>
          <w:color w:val="000000"/>
        </w:rPr>
      </w:pPr>
      <w:r w:rsidRPr="00326012">
        <w:rPr>
          <w:rFonts w:ascii="Arial Narrow" w:hAnsi="Arial Narrow" w:cs="Arial"/>
          <w:color w:val="000000"/>
        </w:rPr>
        <w:t>V primeru, da bo ponujena vrednost presegla predvideno ocenjeno vrednost javnega naro</w:t>
      </w:r>
      <w:r w:rsidRPr="00326012">
        <w:rPr>
          <w:rFonts w:ascii="Arial Narrow" w:hAnsi="Arial Narrow" w:cs="Arial" w:hint="eastAsia"/>
          <w:color w:val="000000"/>
        </w:rPr>
        <w:t>č</w:t>
      </w:r>
      <w:r w:rsidRPr="00326012">
        <w:rPr>
          <w:rFonts w:ascii="Arial Narrow" w:hAnsi="Arial Narrow" w:cs="Arial"/>
          <w:color w:val="000000"/>
        </w:rPr>
        <w:t>ila oziroma finan</w:t>
      </w:r>
      <w:r w:rsidRPr="00326012">
        <w:rPr>
          <w:rFonts w:ascii="Arial Narrow" w:hAnsi="Arial Narrow" w:cs="Arial" w:hint="eastAsia"/>
          <w:color w:val="000000"/>
        </w:rPr>
        <w:t>č</w:t>
      </w:r>
      <w:r w:rsidRPr="00326012">
        <w:rPr>
          <w:rFonts w:ascii="Arial Narrow" w:hAnsi="Arial Narrow" w:cs="Arial"/>
          <w:color w:val="000000"/>
        </w:rPr>
        <w:t>na sredstva, ki jih ima naro</w:t>
      </w:r>
      <w:r w:rsidRPr="00326012">
        <w:rPr>
          <w:rFonts w:ascii="Arial Narrow" w:hAnsi="Arial Narrow" w:cs="Arial" w:hint="eastAsia"/>
          <w:color w:val="000000"/>
        </w:rPr>
        <w:t>č</w:t>
      </w:r>
      <w:r w:rsidRPr="00326012">
        <w:rPr>
          <w:rFonts w:ascii="Arial Narrow" w:hAnsi="Arial Narrow" w:cs="Arial"/>
          <w:color w:val="000000"/>
        </w:rPr>
        <w:t>nik na razpolago, si naro</w:t>
      </w:r>
      <w:r w:rsidRPr="00326012">
        <w:rPr>
          <w:rFonts w:ascii="Arial Narrow" w:hAnsi="Arial Narrow" w:cs="Arial" w:hint="eastAsia"/>
          <w:color w:val="000000"/>
        </w:rPr>
        <w:t>č</w:t>
      </w:r>
      <w:r w:rsidRPr="00326012">
        <w:rPr>
          <w:rFonts w:ascii="Arial Narrow" w:hAnsi="Arial Narrow" w:cs="Arial"/>
          <w:color w:val="000000"/>
        </w:rPr>
        <w:t>nik pridržuje pravico do zavrnitve vseh ponudb. Naro</w:t>
      </w:r>
      <w:r w:rsidRPr="00326012">
        <w:rPr>
          <w:rFonts w:ascii="Arial Narrow" w:hAnsi="Arial Narrow" w:cs="Arial" w:hint="eastAsia"/>
          <w:color w:val="000000"/>
        </w:rPr>
        <w:t>č</w:t>
      </w:r>
      <w:r w:rsidRPr="00326012">
        <w:rPr>
          <w:rFonts w:ascii="Arial Narrow" w:hAnsi="Arial Narrow" w:cs="Arial"/>
          <w:color w:val="000000"/>
        </w:rPr>
        <w:t>nik bo v tem primeru nadaljeval s Postopkom s pogajanji brez predhodne objave skladno z dolo</w:t>
      </w:r>
      <w:r w:rsidRPr="00326012">
        <w:rPr>
          <w:rFonts w:ascii="Arial Narrow" w:hAnsi="Arial Narrow" w:cs="Arial" w:hint="eastAsia"/>
          <w:color w:val="000000"/>
        </w:rPr>
        <w:t>č</w:t>
      </w:r>
      <w:r w:rsidRPr="00326012">
        <w:rPr>
          <w:rFonts w:ascii="Arial Narrow" w:hAnsi="Arial Narrow" w:cs="Arial"/>
          <w:color w:val="000000"/>
        </w:rPr>
        <w:t xml:space="preserve">ili 46. </w:t>
      </w:r>
      <w:r w:rsidRPr="00326012">
        <w:rPr>
          <w:rFonts w:ascii="Arial Narrow" w:hAnsi="Arial Narrow" w:cs="Arial" w:hint="eastAsia"/>
          <w:color w:val="000000"/>
        </w:rPr>
        <w:t>č</w:t>
      </w:r>
      <w:r w:rsidRPr="00326012">
        <w:rPr>
          <w:rFonts w:ascii="Arial Narrow" w:hAnsi="Arial Narrow" w:cs="Arial"/>
          <w:color w:val="000000"/>
        </w:rPr>
        <w:t>lena ZJN-3.</w:t>
      </w:r>
    </w:p>
    <w:p w14:paraId="5B33D72D" w14:textId="77777777" w:rsidR="00326012" w:rsidRDefault="00326012">
      <w:pPr>
        <w:spacing w:before="225" w:after="225" w:line="240" w:lineRule="auto"/>
        <w:jc w:val="both"/>
        <w:rPr>
          <w:rFonts w:ascii="Arial Narrow" w:hAnsi="Arial Narrow" w:cs="Arial"/>
          <w:color w:val="000000"/>
        </w:rPr>
      </w:pPr>
    </w:p>
    <w:p w14:paraId="6ED2D175" w14:textId="77777777" w:rsidR="00326012" w:rsidRDefault="00326012">
      <w:pPr>
        <w:spacing w:before="225" w:after="225" w:line="240" w:lineRule="auto"/>
        <w:jc w:val="both"/>
        <w:rPr>
          <w:rFonts w:ascii="Arial Narrow" w:hAnsi="Arial Narrow" w:cs="Arial"/>
          <w:color w:val="000000"/>
        </w:rPr>
      </w:pPr>
    </w:p>
    <w:p w14:paraId="28BA55DD"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lastRenderedPageBreak/>
        <w:t>Zmanjšanje obsega JN</w:t>
      </w:r>
    </w:p>
    <w:p w14:paraId="0F7CC98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si pridržuje pravico, da zmanjša obseg naročila, ne da bi zato moral navajati posebne razloge. Ponudniki morajo to dejstvo upoštevati pri sestavi ponudbenih cen.</w:t>
      </w:r>
    </w:p>
    <w:p w14:paraId="414C8D32"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30D19DBE" w14:textId="77777777" w:rsidR="004E2A47" w:rsidRDefault="004E2A47">
      <w:pPr>
        <w:spacing w:before="225" w:after="225" w:line="240" w:lineRule="auto"/>
        <w:jc w:val="both"/>
        <w:rPr>
          <w:rFonts w:ascii="Arial Narrow" w:hAnsi="Arial Narrow" w:cs="Arial"/>
          <w:color w:val="000000"/>
        </w:rPr>
      </w:pPr>
    </w:p>
    <w:p w14:paraId="749D4F0C"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Dodatno naročilo</w:t>
      </w:r>
    </w:p>
    <w:p w14:paraId="51EE751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si v fazi sklenjene pogodbe na podlagi konkretnega javnega naročila pridržuje pravico do izvedbe postopka s pogajanji brez predhodne objave z obstoječim izvajalcem, v kolikor bo tekom izvajanja del nastopila potreba po novih gradnjah, ki pomenijo ponovitev podobnih gradenj in so te dodatne gradnje v skladu z osnovnim projektom. </w:t>
      </w:r>
    </w:p>
    <w:p w14:paraId="440E1B2A"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V kolikor naročnik v razpisni dokumentaciji ni opredelil obsega mogočih dodatnih gradenj in pogoje za njihovo oddajo, se predmetna točka šteje kot </w:t>
      </w:r>
      <w:proofErr w:type="spellStart"/>
      <w:r w:rsidRPr="00703124">
        <w:rPr>
          <w:rFonts w:ascii="Arial Narrow" w:hAnsi="Arial Narrow" w:cs="Arial"/>
          <w:color w:val="000000"/>
        </w:rPr>
        <w:t>nerelevantna</w:t>
      </w:r>
      <w:proofErr w:type="spellEnd"/>
      <w:r w:rsidRPr="00703124">
        <w:rPr>
          <w:rFonts w:ascii="Arial Narrow" w:hAnsi="Arial Narrow" w:cs="Arial"/>
          <w:color w:val="000000"/>
        </w:rPr>
        <w:t>.</w:t>
      </w:r>
    </w:p>
    <w:p w14:paraId="6C34FC1D" w14:textId="77777777" w:rsidR="004E2A47" w:rsidRDefault="004E2A47">
      <w:pPr>
        <w:spacing w:before="225" w:after="225" w:line="240" w:lineRule="auto"/>
        <w:jc w:val="both"/>
        <w:rPr>
          <w:rFonts w:ascii="Arial Narrow" w:hAnsi="Arial Narrow" w:cs="Arial"/>
          <w:color w:val="000000"/>
        </w:rPr>
      </w:pPr>
    </w:p>
    <w:p w14:paraId="47B8C6EA"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Dopolnjevanje, pojasnjevanje in spreminjanje ponudb</w:t>
      </w:r>
    </w:p>
    <w:p w14:paraId="16B3EBE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primeru dopolnjevanja ter pojasnjevanja ponudbe ravnal skladno z določili 89. člena ZJN-3.</w:t>
      </w:r>
    </w:p>
    <w:p w14:paraId="0F6CEDA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0E6147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75AC935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781EF1" w:rsidRPr="00703124" w14:paraId="6FC516F5" w14:textId="77777777">
        <w:tc>
          <w:tcPr>
            <w:tcW w:w="0" w:type="auto"/>
            <w:tcMar>
              <w:top w:w="0" w:type="auto"/>
              <w:bottom w:w="0" w:type="auto"/>
            </w:tcMar>
          </w:tcPr>
          <w:p w14:paraId="789D5694"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 xml:space="preserve">svoje cene brez DDV na enoto, vrednosti postavke brez DDV, skupne vrednosti ponudbe brez DDV, razen kadar se skupna vrednost spremeni v skladu s sedmim odstavkom 89. člena </w:t>
            </w:r>
            <w:r w:rsidR="00324763">
              <w:rPr>
                <w:rFonts w:ascii="Arial Narrow" w:hAnsi="Arial Narrow" w:cs="Arial"/>
                <w:color w:val="000000"/>
              </w:rPr>
              <w:t>ZJN-3 in ponudbe v okviru meril,</w:t>
            </w:r>
          </w:p>
          <w:p w14:paraId="470F7436" w14:textId="77777777" w:rsidR="00324763" w:rsidRPr="00703124" w:rsidRDefault="00324763" w:rsidP="00324763">
            <w:pPr>
              <w:ind w:left="720"/>
              <w:jc w:val="both"/>
              <w:rPr>
                <w:rFonts w:ascii="Arial Narrow" w:hAnsi="Arial Narrow" w:cs="Arial"/>
                <w:color w:val="000000"/>
              </w:rPr>
            </w:pPr>
          </w:p>
          <w:p w14:paraId="36EA0C9E"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tistega dela ponudbe, ki se veže na tehnične specifikacije predmeta javnega naročila,</w:t>
            </w:r>
          </w:p>
          <w:p w14:paraId="4BF2CA70" w14:textId="77777777" w:rsidR="00324763" w:rsidRPr="00703124" w:rsidRDefault="00324763" w:rsidP="00324763">
            <w:pPr>
              <w:jc w:val="both"/>
              <w:rPr>
                <w:rFonts w:ascii="Arial Narrow" w:hAnsi="Arial Narrow" w:cs="Arial"/>
                <w:color w:val="000000"/>
              </w:rPr>
            </w:pPr>
          </w:p>
          <w:p w14:paraId="3C4CF7A4" w14:textId="77777777" w:rsidR="00781EF1" w:rsidRPr="00703124"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tistih elementov ponudbe, ki vplivajo ali bi lahko vplivali na drugačno razvrstitev njegove ponudbe glede na preostale ponudbe, ki jih je naročnik prejel v postopku javnega naročanja.</w:t>
            </w:r>
          </w:p>
        </w:tc>
      </w:tr>
    </w:tbl>
    <w:p w14:paraId="770EA0A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703124">
        <w:rPr>
          <w:rFonts w:ascii="Arial Narrow" w:hAnsi="Arial Narrow" w:cs="Arial"/>
          <w:color w:val="000000"/>
        </w:rPr>
        <w:lastRenderedPageBreak/>
        <w:t>ponudbe z upoštevanjem pravilne matematične operacije. Naročnik lahko ob pisnem soglasju ponudnika napačno zapisano stopnjo DDV popravi v pravilno.</w:t>
      </w:r>
    </w:p>
    <w:p w14:paraId="0736E771" w14:textId="77777777" w:rsidR="00324763" w:rsidRDefault="001960A8">
      <w:pPr>
        <w:spacing w:before="225" w:after="225" w:line="240" w:lineRule="auto"/>
        <w:jc w:val="both"/>
        <w:rPr>
          <w:rFonts w:ascii="Arial Narrow" w:hAnsi="Arial Narrow" w:cs="Arial"/>
          <w:color w:val="000000"/>
        </w:rPr>
      </w:pPr>
      <w:r w:rsidRPr="0017386E">
        <w:rPr>
          <w:rFonts w:ascii="Arial Narrow" w:hAnsi="Arial Narrow" w:cs="Arial"/>
          <w:b/>
          <w:bCs/>
          <w:color w:val="000000"/>
        </w:rPr>
        <w:t xml:space="preserve">V primeru, da ponudniki v razpisni dokumentaciji ugotovijo napake v </w:t>
      </w:r>
      <w:proofErr w:type="spellStart"/>
      <w:r w:rsidRPr="0017386E">
        <w:rPr>
          <w:rFonts w:ascii="Arial Narrow" w:hAnsi="Arial Narrow" w:cs="Arial"/>
          <w:b/>
          <w:bCs/>
          <w:color w:val="000000"/>
        </w:rPr>
        <w:t>prednastavljenih</w:t>
      </w:r>
      <w:proofErr w:type="spellEnd"/>
      <w:r w:rsidRPr="0017386E">
        <w:rPr>
          <w:rFonts w:ascii="Arial Narrow" w:hAnsi="Arial Narrow" w:cs="Arial"/>
          <w:b/>
          <w:bCs/>
          <w:color w:val="000000"/>
        </w:rPr>
        <w:t xml:space="preserve"> formulah za izračune ponudbenih cen, </w:t>
      </w:r>
      <w:r w:rsidR="00F7349D" w:rsidRPr="0017386E">
        <w:rPr>
          <w:rFonts w:ascii="Arial Narrow" w:hAnsi="Arial Narrow" w:cs="Arial"/>
          <w:b/>
          <w:bCs/>
          <w:color w:val="000000"/>
        </w:rPr>
        <w:t>lahko</w:t>
      </w:r>
      <w:r w:rsidRPr="0017386E">
        <w:rPr>
          <w:rFonts w:ascii="Arial Narrow" w:hAnsi="Arial Narrow" w:cs="Arial"/>
          <w:b/>
          <w:bCs/>
          <w:color w:val="000000"/>
        </w:rPr>
        <w:t xml:space="preserve"> o tem obvestijo naročnika</w:t>
      </w:r>
      <w:r w:rsidR="0017386E" w:rsidRPr="0017386E">
        <w:rPr>
          <w:rFonts w:ascii="Arial Narrow" w:hAnsi="Arial Narrow" w:cs="Arial"/>
          <w:b/>
          <w:bCs/>
          <w:color w:val="000000"/>
        </w:rPr>
        <w:t>.</w:t>
      </w:r>
      <w:r w:rsidR="00F7349D" w:rsidRPr="0017386E">
        <w:rPr>
          <w:rFonts w:ascii="Arial Narrow" w:hAnsi="Arial Narrow" w:cs="Arial"/>
          <w:b/>
          <w:bCs/>
          <w:color w:val="000000"/>
        </w:rPr>
        <w:t xml:space="preserve"> </w:t>
      </w:r>
      <w:r w:rsidR="00DE40FE">
        <w:rPr>
          <w:rFonts w:ascii="Arial Narrow" w:hAnsi="Arial Narrow" w:cs="Arial"/>
          <w:bCs/>
          <w:color w:val="000000"/>
        </w:rPr>
        <w:t xml:space="preserve">Ponudniki lahko ugotovljene napake tudi sami odpravijo, če gre za očitne računske napake v smislu določil 89. člena ZJN-3, pri čemer je zaželeno, da označijo, na katerih mestih in na kakšen način so odpravili napake. V nobenem primeru pa ponudniki pri odpravi napak ne smejo spreminjati </w:t>
      </w:r>
      <w:proofErr w:type="spellStart"/>
      <w:r w:rsidR="00DE40FE">
        <w:rPr>
          <w:rFonts w:ascii="Arial Narrow" w:hAnsi="Arial Narrow" w:cs="Arial"/>
          <w:bCs/>
          <w:color w:val="000000"/>
        </w:rPr>
        <w:t>predizpolnjenih</w:t>
      </w:r>
      <w:proofErr w:type="spellEnd"/>
      <w:r w:rsidR="00DE40FE">
        <w:rPr>
          <w:rFonts w:ascii="Arial Narrow" w:hAnsi="Arial Narrow" w:cs="Arial"/>
          <w:bCs/>
          <w:color w:val="000000"/>
        </w:rPr>
        <w:t xml:space="preserve"> količin ali na kakršenkoli način posegati v same vsebinske zahteve predmeta naročila.</w:t>
      </w:r>
    </w:p>
    <w:p w14:paraId="60597E64" w14:textId="77777777" w:rsidR="00BF172A" w:rsidRDefault="001960A8" w:rsidP="00324763">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64529FD6"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Obvestilo o oddaji naročila</w:t>
      </w:r>
    </w:p>
    <w:p w14:paraId="50CAC8F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 sprejemu odločitve o oddaji naročila bo naročnik slednjo </w:t>
      </w:r>
      <w:r w:rsidRPr="00703124">
        <w:rPr>
          <w:rFonts w:ascii="Arial Narrow" w:hAnsi="Arial Narrow" w:cs="Arial"/>
          <w:b/>
          <w:bCs/>
          <w:color w:val="000000"/>
          <w:u w:val="single"/>
        </w:rPr>
        <w:t>objavil na portalu javnih naročil</w:t>
      </w:r>
      <w:r w:rsidRPr="00703124">
        <w:rPr>
          <w:rFonts w:ascii="Arial Narrow" w:hAnsi="Arial Narrow" w:cs="Arial"/>
          <w:color w:val="000000"/>
        </w:rPr>
        <w:t xml:space="preserve">. Naročnik o vseh odločitvah obvesti ponudnike in kandidate na način, da odločitev objavi na portalu javnih naročil. </w:t>
      </w:r>
      <w:r w:rsidRPr="00703124">
        <w:rPr>
          <w:rFonts w:ascii="Arial Narrow" w:hAnsi="Arial Narrow" w:cs="Arial"/>
          <w:b/>
          <w:bCs/>
          <w:color w:val="000000"/>
          <w:u w:val="single"/>
        </w:rPr>
        <w:t>Odločitev se šteje za vročeno z dnem objave na portalu javnih naročil. </w:t>
      </w:r>
    </w:p>
    <w:p w14:paraId="0E8C2E48"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Ponudnike opozarjamo, da so sami dolžni spremljati objave odločitev na portalu javnih naročil.</w:t>
      </w:r>
    </w:p>
    <w:p w14:paraId="32D83A6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C4453E3"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do pravnomočnosti odločitve o oddaji javnega naročila z namenom odprave nezakonitosti po predhodni ugotovitvi utemeljenosti, svojo odločitev na lastno pobudo spremeni in sprejme novo odločitev, s katero nadomesti prejšnjo. </w:t>
      </w:r>
    </w:p>
    <w:p w14:paraId="5452EB3A" w14:textId="77777777" w:rsidR="00324763" w:rsidRDefault="00324763">
      <w:pPr>
        <w:spacing w:before="225" w:after="225" w:line="240" w:lineRule="auto"/>
        <w:jc w:val="both"/>
        <w:rPr>
          <w:rFonts w:ascii="Arial Narrow" w:hAnsi="Arial Narrow" w:cs="Arial"/>
          <w:color w:val="000000"/>
        </w:rPr>
      </w:pPr>
    </w:p>
    <w:p w14:paraId="0C170004"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Sklenitev pogodbe in njeno spreminjanje</w:t>
      </w:r>
    </w:p>
    <w:p w14:paraId="69685B2A"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Izbrani ponudnik bo pozvan k podpisu pogodbe. Pogodba bo v primeru zahtevanega zavarovanja za dobro izvedbo sklenjena pod </w:t>
      </w:r>
      <w:proofErr w:type="spellStart"/>
      <w:r w:rsidRPr="00703124">
        <w:rPr>
          <w:rFonts w:ascii="Arial Narrow" w:hAnsi="Arial Narrow" w:cs="Arial"/>
          <w:color w:val="000000"/>
        </w:rPr>
        <w:t>odložnim</w:t>
      </w:r>
      <w:proofErr w:type="spellEnd"/>
      <w:r w:rsidRPr="00703124">
        <w:rPr>
          <w:rFonts w:ascii="Arial Narrow" w:hAnsi="Arial Narrow" w:cs="Arial"/>
          <w:color w:val="000000"/>
        </w:rPr>
        <w:t xml:space="preserve"> pogojem do predložitve zahtevanega zavarovanja naročniku in do izpolnitve morebitnih drugih pogojev, kot izhajajo iz vzorca pogodbe in te razpisne dokumentacije.</w:t>
      </w:r>
    </w:p>
    <w:p w14:paraId="637E3F8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D5940F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41E32C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781EF1" w:rsidRPr="00703124" w14:paraId="007CA68B" w14:textId="77777777">
        <w:tc>
          <w:tcPr>
            <w:tcW w:w="0" w:type="auto"/>
            <w:tcMar>
              <w:top w:w="0" w:type="auto"/>
              <w:bottom w:w="0" w:type="auto"/>
            </w:tcMar>
          </w:tcPr>
          <w:p w14:paraId="758EB742" w14:textId="77777777" w:rsidR="00781EF1"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F195D4D" w14:textId="77777777" w:rsidR="00324763" w:rsidRPr="00703124" w:rsidRDefault="00324763" w:rsidP="00324763">
            <w:pPr>
              <w:spacing w:before="120" w:after="120"/>
              <w:ind w:left="714"/>
              <w:jc w:val="both"/>
              <w:rPr>
                <w:rFonts w:ascii="Arial Narrow" w:hAnsi="Arial Narrow" w:cs="Arial"/>
                <w:color w:val="000000"/>
              </w:rPr>
            </w:pPr>
          </w:p>
          <w:p w14:paraId="0B1D5CC5" w14:textId="77777777" w:rsidR="00781EF1" w:rsidRPr="00703124"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za dodatne gradnje, ki jih izvede prvotni izvajalec, če so potrebne, čeprav niso bile vključene v prvotno javno naročilo, in če zamenjava izvajalca:</w:t>
            </w:r>
          </w:p>
        </w:tc>
      </w:tr>
      <w:tr w:rsidR="00781EF1" w:rsidRPr="00703124" w14:paraId="170A086F" w14:textId="77777777">
        <w:tc>
          <w:tcPr>
            <w:tcW w:w="0" w:type="auto"/>
            <w:tcMar>
              <w:top w:w="0" w:type="auto"/>
              <w:bottom w:w="0" w:type="auto"/>
            </w:tcMar>
          </w:tcPr>
          <w:p w14:paraId="490DE615"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lastRenderedPageBreak/>
              <w:t xml:space="preserve">ni mogoča iz ekonomskih ali tehničnih razlogov, kot so zahteve glede zamenljivosti ali </w:t>
            </w:r>
            <w:proofErr w:type="spellStart"/>
            <w:r w:rsidRPr="00703124">
              <w:rPr>
                <w:rFonts w:ascii="Arial Narrow" w:hAnsi="Arial Narrow" w:cs="Arial"/>
                <w:color w:val="000000"/>
              </w:rPr>
              <w:t>interoperabilnosti</w:t>
            </w:r>
            <w:proofErr w:type="spellEnd"/>
            <w:r w:rsidRPr="00703124">
              <w:rPr>
                <w:rFonts w:ascii="Arial Narrow" w:hAnsi="Arial Narrow" w:cs="Arial"/>
                <w:color w:val="000000"/>
              </w:rPr>
              <w:t xml:space="preserve"> z obstoječo opremo, storitvami ali inštalacijami, naročenimi v okviru prvotnega javnega naročila, ter</w:t>
            </w:r>
          </w:p>
          <w:p w14:paraId="35408753" w14:textId="77777777" w:rsidR="00D772CD" w:rsidRPr="00703124" w:rsidRDefault="00D772CD" w:rsidP="00D772CD">
            <w:pPr>
              <w:ind w:left="1168"/>
              <w:jc w:val="both"/>
              <w:rPr>
                <w:rFonts w:ascii="Arial Narrow" w:hAnsi="Arial Narrow" w:cs="Arial"/>
                <w:color w:val="000000"/>
              </w:rPr>
            </w:pPr>
          </w:p>
          <w:p w14:paraId="07945C57"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t>bi naročniku povzročila velike nevšečnosti ali znatno podvajanje stroškov;</w:t>
            </w:r>
          </w:p>
          <w:p w14:paraId="61A71945" w14:textId="77777777" w:rsidR="00D772CD" w:rsidRDefault="00D772CD" w:rsidP="00D772CD">
            <w:pPr>
              <w:pStyle w:val="Odstavekseznama"/>
              <w:rPr>
                <w:rFonts w:ascii="Arial Narrow" w:hAnsi="Arial Narrow" w:cs="Arial"/>
                <w:color w:val="000000"/>
              </w:rPr>
            </w:pPr>
          </w:p>
          <w:p w14:paraId="62815796" w14:textId="77777777" w:rsidR="00D772CD" w:rsidRPr="00703124" w:rsidRDefault="00D772CD" w:rsidP="00D772CD">
            <w:pPr>
              <w:ind w:left="1168"/>
              <w:jc w:val="both"/>
              <w:rPr>
                <w:rFonts w:ascii="Arial Narrow" w:hAnsi="Arial Narrow" w:cs="Arial"/>
                <w:color w:val="000000"/>
              </w:rPr>
            </w:pPr>
          </w:p>
        </w:tc>
      </w:tr>
      <w:tr w:rsidR="00781EF1" w:rsidRPr="00703124" w14:paraId="2855BAB5" w14:textId="77777777">
        <w:tc>
          <w:tcPr>
            <w:tcW w:w="0" w:type="auto"/>
            <w:tcMar>
              <w:top w:w="0" w:type="auto"/>
              <w:bottom w:w="0" w:type="auto"/>
            </w:tcMar>
          </w:tcPr>
          <w:p w14:paraId="76F25639" w14:textId="77777777" w:rsidR="00781EF1"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potrebna zaradi okoliščin, ki jih skrben naročnik ni mogel predvideti, in sprememba ne spreminja splošne narave javnega naročila;</w:t>
            </w:r>
          </w:p>
          <w:p w14:paraId="49E2C8FC" w14:textId="77777777" w:rsidR="00D772CD" w:rsidRPr="00703124" w:rsidRDefault="00D772CD" w:rsidP="00D772CD">
            <w:pPr>
              <w:spacing w:before="120" w:after="120"/>
              <w:ind w:left="357"/>
              <w:jc w:val="both"/>
              <w:rPr>
                <w:rFonts w:ascii="Arial Narrow" w:hAnsi="Arial Narrow" w:cs="Arial"/>
                <w:color w:val="000000"/>
              </w:rPr>
            </w:pPr>
          </w:p>
          <w:p w14:paraId="1C454431" w14:textId="77777777" w:rsidR="00781EF1" w:rsidRPr="00703124"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izvajalca, ki mu je naročnik prvotno oddal javno naročilo, zamenja nov izvajalec kot posledica enega od naslednjih razlogov:</w:t>
            </w:r>
          </w:p>
        </w:tc>
      </w:tr>
      <w:tr w:rsidR="00781EF1" w:rsidRPr="00703124" w14:paraId="678D9CC1" w14:textId="77777777">
        <w:tc>
          <w:tcPr>
            <w:tcW w:w="0" w:type="auto"/>
            <w:tcMar>
              <w:top w:w="0" w:type="auto"/>
              <w:bottom w:w="0" w:type="auto"/>
            </w:tcMar>
          </w:tcPr>
          <w:p w14:paraId="7BE8805A"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nedvoumna določba o reviziji ali opcija v skladu z a. točko;</w:t>
            </w:r>
          </w:p>
          <w:p w14:paraId="2190EB4B" w14:textId="77777777" w:rsidR="00D772CD" w:rsidRPr="00703124" w:rsidRDefault="00D772CD" w:rsidP="00D772CD">
            <w:pPr>
              <w:ind w:left="1168"/>
              <w:jc w:val="both"/>
              <w:rPr>
                <w:rFonts w:ascii="Arial Narrow" w:hAnsi="Arial Narrow" w:cs="Arial"/>
                <w:color w:val="000000"/>
              </w:rPr>
            </w:pPr>
          </w:p>
          <w:p w14:paraId="4F9F539E"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 xml:space="preserve">drug gospodarski subjekt, ki izpolnjuje prvotno določene pogoje za sodelovanje, standarde za zagotavljanje kakovosti in standarde za </w:t>
            </w:r>
            <w:proofErr w:type="spellStart"/>
            <w:r w:rsidRPr="00703124">
              <w:rPr>
                <w:rFonts w:ascii="Arial Narrow" w:hAnsi="Arial Narrow" w:cs="Arial"/>
                <w:color w:val="000000"/>
              </w:rPr>
              <w:t>okoljsko</w:t>
            </w:r>
            <w:proofErr w:type="spellEnd"/>
            <w:r w:rsidRPr="00703124">
              <w:rPr>
                <w:rFonts w:ascii="Arial Narrow" w:hAnsi="Arial Narrow" w:cs="Arial"/>
                <w:color w:val="00000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703124">
              <w:rPr>
                <w:rFonts w:ascii="Arial Narrow" w:hAnsi="Arial Narrow" w:cs="Arial"/>
                <w:color w:val="000000"/>
              </w:rPr>
              <w:t>obidu</w:t>
            </w:r>
            <w:proofErr w:type="spellEnd"/>
            <w:r w:rsidRPr="00703124">
              <w:rPr>
                <w:rFonts w:ascii="Arial Narrow" w:hAnsi="Arial Narrow" w:cs="Arial"/>
                <w:color w:val="000000"/>
              </w:rPr>
              <w:t xml:space="preserve"> določb tega zakona;</w:t>
            </w:r>
          </w:p>
          <w:p w14:paraId="2E57B728" w14:textId="77777777" w:rsidR="00D772CD" w:rsidRDefault="00D772CD" w:rsidP="00D772CD">
            <w:pPr>
              <w:pStyle w:val="Odstavekseznama"/>
              <w:rPr>
                <w:rFonts w:ascii="Arial Narrow" w:hAnsi="Arial Narrow" w:cs="Arial"/>
                <w:color w:val="000000"/>
              </w:rPr>
            </w:pPr>
          </w:p>
          <w:p w14:paraId="761A3C70" w14:textId="77777777" w:rsidR="00D772CD" w:rsidRPr="00703124" w:rsidRDefault="00D772CD" w:rsidP="00D772CD">
            <w:pPr>
              <w:ind w:left="1168"/>
              <w:jc w:val="both"/>
              <w:rPr>
                <w:rFonts w:ascii="Arial Narrow" w:hAnsi="Arial Narrow" w:cs="Arial"/>
                <w:color w:val="000000"/>
              </w:rPr>
            </w:pPr>
          </w:p>
        </w:tc>
      </w:tr>
      <w:tr w:rsidR="00781EF1" w:rsidRPr="00703124" w14:paraId="6FE83668" w14:textId="77777777">
        <w:tc>
          <w:tcPr>
            <w:tcW w:w="0" w:type="auto"/>
            <w:tcMar>
              <w:top w:w="0" w:type="auto"/>
              <w:bottom w:w="0" w:type="auto"/>
            </w:tcMar>
          </w:tcPr>
          <w:p w14:paraId="3EC392EC" w14:textId="77777777" w:rsidR="00781EF1" w:rsidRPr="00703124" w:rsidRDefault="001960A8" w:rsidP="00F54E0D">
            <w:pPr>
              <w:numPr>
                <w:ilvl w:val="0"/>
                <w:numId w:val="11"/>
              </w:numPr>
              <w:spacing w:before="120"/>
              <w:ind w:left="714" w:hanging="357"/>
              <w:jc w:val="both"/>
              <w:rPr>
                <w:rFonts w:ascii="Arial Narrow" w:hAnsi="Arial Narrow" w:cs="Arial"/>
                <w:color w:val="000000"/>
              </w:rPr>
            </w:pPr>
            <w:r w:rsidRPr="00703124">
              <w:rPr>
                <w:rFonts w:ascii="Arial Narrow" w:hAnsi="Arial Narrow" w:cs="Arial"/>
                <w:color w:val="000000"/>
              </w:rPr>
              <w:t>če sprememba ne glede na njeno vrednost ni bistvena.</w:t>
            </w:r>
          </w:p>
        </w:tc>
      </w:tr>
    </w:tbl>
    <w:p w14:paraId="3A7C2958"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84AEEA8"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781EF1" w:rsidRPr="00703124" w14:paraId="4D4D13EB" w14:textId="77777777">
        <w:tc>
          <w:tcPr>
            <w:tcW w:w="0" w:type="auto"/>
            <w:tcMar>
              <w:top w:w="0" w:type="auto"/>
              <w:bottom w:w="0" w:type="auto"/>
            </w:tcMar>
          </w:tcPr>
          <w:p w14:paraId="7DB28D2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w:t>
            </w:r>
            <w:r w:rsidR="00D772CD">
              <w:rPr>
                <w:rFonts w:ascii="Arial Narrow" w:hAnsi="Arial Narrow" w:cs="Arial"/>
                <w:color w:val="000000"/>
              </w:rPr>
              <w:t xml:space="preserve"> pritegnili še druge udeležence;</w:t>
            </w:r>
          </w:p>
          <w:p w14:paraId="45DD0C9F" w14:textId="77777777" w:rsidR="00D772CD" w:rsidRPr="00703124" w:rsidRDefault="00D772CD" w:rsidP="00D772CD">
            <w:pPr>
              <w:ind w:left="720"/>
              <w:jc w:val="both"/>
              <w:rPr>
                <w:rFonts w:ascii="Arial Narrow" w:hAnsi="Arial Narrow" w:cs="Arial"/>
                <w:color w:val="000000"/>
              </w:rPr>
            </w:pPr>
          </w:p>
          <w:p w14:paraId="4C39FD5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 xml:space="preserve">sprememba spreminja ekonomsko ravnotežje pogodbe o izvedbi javnega naročila v korist izvajalca na način, ki ni </w:t>
            </w:r>
            <w:r w:rsidR="00D772CD">
              <w:rPr>
                <w:rFonts w:ascii="Arial Narrow" w:hAnsi="Arial Narrow" w:cs="Arial"/>
                <w:color w:val="000000"/>
              </w:rPr>
              <w:t>bil predviden v prvotni pogodbi;</w:t>
            </w:r>
          </w:p>
          <w:p w14:paraId="67B7BFD3" w14:textId="77777777" w:rsidR="00D772CD" w:rsidRPr="00703124" w:rsidRDefault="00D772CD" w:rsidP="00D772CD">
            <w:pPr>
              <w:jc w:val="both"/>
              <w:rPr>
                <w:rFonts w:ascii="Arial Narrow" w:hAnsi="Arial Narrow" w:cs="Arial"/>
                <w:color w:val="000000"/>
              </w:rPr>
            </w:pPr>
          </w:p>
          <w:p w14:paraId="0F46F2B9"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zaradi spremembe je znatno razširjen obseg pogodbe o izvedbi javnega naročila;</w:t>
            </w:r>
          </w:p>
          <w:p w14:paraId="2FDA5A5B" w14:textId="77777777" w:rsidR="00D772CD" w:rsidRPr="00703124" w:rsidRDefault="00D772CD" w:rsidP="00D772CD">
            <w:pPr>
              <w:jc w:val="both"/>
              <w:rPr>
                <w:rFonts w:ascii="Arial Narrow" w:hAnsi="Arial Narrow" w:cs="Arial"/>
                <w:color w:val="000000"/>
              </w:rPr>
            </w:pPr>
          </w:p>
          <w:p w14:paraId="66C922E8" w14:textId="77777777" w:rsidR="00781EF1" w:rsidRPr="00703124"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drug gospodarski subjekt zamenja prvotnega izvajalca v primeru, ki ni naveden v d. točki.</w:t>
            </w:r>
          </w:p>
        </w:tc>
      </w:tr>
    </w:tbl>
    <w:p w14:paraId="2101FEF5" w14:textId="77777777" w:rsidR="00326012" w:rsidRDefault="00326012">
      <w:pPr>
        <w:rPr>
          <w:rFonts w:ascii="Arial Narrow" w:hAnsi="Arial Narrow"/>
        </w:rPr>
      </w:pPr>
    </w:p>
    <w:p w14:paraId="649EB5A6" w14:textId="77777777" w:rsidR="007601D6" w:rsidRDefault="007601D6">
      <w:pPr>
        <w:rPr>
          <w:rFonts w:ascii="Arial Narrow" w:hAnsi="Arial Narrow"/>
        </w:rPr>
      </w:pPr>
    </w:p>
    <w:p w14:paraId="37AB876F" w14:textId="77777777" w:rsidR="007601D6" w:rsidRPr="00703124" w:rsidRDefault="007601D6">
      <w:pPr>
        <w:rPr>
          <w:rFonts w:ascii="Arial Narrow" w:hAnsi="Arial Narrow"/>
        </w:rPr>
      </w:pPr>
    </w:p>
    <w:p w14:paraId="4A7776E7" w14:textId="77777777" w:rsidR="00D772CD" w:rsidRPr="00D772CD" w:rsidRDefault="00D772C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D772CD">
        <w:rPr>
          <w:rFonts w:ascii="Arial Narrow" w:hAnsi="Arial Narrow" w:cs="Arial"/>
          <w:b/>
          <w:color w:val="000000"/>
          <w:highlight w:val="cyan"/>
        </w:rPr>
        <w:lastRenderedPageBreak/>
        <w:t>Zaupnost ponudbene dokumentacije</w:t>
      </w:r>
    </w:p>
    <w:p w14:paraId="641963FE"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Ponudniki, ki z udeležbo v postopku oziroma izvajanju pogodbenih obveznosti izvedo za zaupne podatke oziroma poslovne skrivnosti, so jih dolžni varovati v skladu s predpisi.</w:t>
      </w:r>
    </w:p>
    <w:p w14:paraId="3D1DEC94" w14:textId="77777777" w:rsidR="00781EF1" w:rsidRPr="00703124" w:rsidRDefault="00370CB0">
      <w:pPr>
        <w:spacing w:before="225" w:after="225" w:line="240" w:lineRule="auto"/>
        <w:jc w:val="both"/>
        <w:rPr>
          <w:rFonts w:ascii="Arial Narrow" w:hAnsi="Arial Narrow"/>
        </w:rPr>
      </w:pPr>
      <w:r w:rsidRPr="00370CB0">
        <w:rPr>
          <w:rFonts w:ascii="Arial Narrow" w:hAnsi="Arial Narrow" w:cs="Arial"/>
          <w:color w:val="000000"/>
        </w:rPr>
        <w:t>Podatki, ki jih bo ponudnik upravi</w:t>
      </w:r>
      <w:r w:rsidRPr="00370CB0">
        <w:rPr>
          <w:rFonts w:ascii="Arial Narrow" w:hAnsi="Arial Narrow" w:cs="Arial" w:hint="eastAsia"/>
          <w:color w:val="000000"/>
        </w:rPr>
        <w:t>č</w:t>
      </w:r>
      <w:r w:rsidRPr="00370CB0">
        <w:rPr>
          <w:rFonts w:ascii="Arial Narrow" w:hAnsi="Arial Narrow" w:cs="Arial"/>
          <w:color w:val="000000"/>
        </w:rPr>
        <w:t>eno ozna</w:t>
      </w:r>
      <w:r w:rsidRPr="00370CB0">
        <w:rPr>
          <w:rFonts w:ascii="Arial Narrow" w:hAnsi="Arial Narrow" w:cs="Arial" w:hint="eastAsia"/>
          <w:color w:val="000000"/>
        </w:rPr>
        <w:t>č</w:t>
      </w:r>
      <w:r w:rsidRPr="00370CB0">
        <w:rPr>
          <w:rFonts w:ascii="Arial Narrow" w:hAnsi="Arial Narrow" w:cs="Arial"/>
          <w:color w:val="000000"/>
        </w:rPr>
        <w:t>il kot zaupne oziroma poslovno skrivnost, bodo uporabljeni zgolj za namene postopka in ne bodo dostopni nikomur zunaj kroga oseb, ki bodo vklju</w:t>
      </w:r>
      <w:r w:rsidRPr="00370CB0">
        <w:rPr>
          <w:rFonts w:ascii="Arial Narrow" w:hAnsi="Arial Narrow" w:cs="Arial" w:hint="eastAsia"/>
          <w:color w:val="000000"/>
        </w:rPr>
        <w:t>č</w:t>
      </w:r>
      <w:r w:rsidRPr="00370CB0">
        <w:rPr>
          <w:rFonts w:ascii="Arial Narrow" w:hAnsi="Arial Narrow" w:cs="Arial"/>
          <w:color w:val="000000"/>
        </w:rPr>
        <w:t>ene v postopek konkretnega javnega naro</w:t>
      </w:r>
      <w:r w:rsidRPr="00370CB0">
        <w:rPr>
          <w:rFonts w:ascii="Arial Narrow" w:hAnsi="Arial Narrow" w:cs="Arial" w:hint="eastAsia"/>
          <w:color w:val="000000"/>
        </w:rPr>
        <w:t>č</w:t>
      </w:r>
      <w:r w:rsidRPr="00370CB0">
        <w:rPr>
          <w:rFonts w:ascii="Arial Narrow" w:hAnsi="Arial Narrow" w:cs="Arial"/>
          <w:color w:val="000000"/>
        </w:rPr>
        <w:t>ila. Ti podatki ne bodo objavljeni na odpiranju ponudb niti v nadaljevanju postopka ali pozneje, razen v primeru, da bo ponudnik sam oddal ponudbo na na</w:t>
      </w:r>
      <w:r w:rsidRPr="00370CB0">
        <w:rPr>
          <w:rFonts w:ascii="Arial Narrow" w:hAnsi="Arial Narrow" w:cs="Arial" w:hint="eastAsia"/>
          <w:color w:val="000000"/>
        </w:rPr>
        <w:t>č</w:t>
      </w:r>
      <w:r w:rsidRPr="00370CB0">
        <w:rPr>
          <w:rFonts w:ascii="Arial Narrow" w:hAnsi="Arial Narrow" w:cs="Arial"/>
          <w:color w:val="000000"/>
        </w:rPr>
        <w:t>in, da bodo poslovne skrivnosti in ostali podatki vidni javnosti.</w:t>
      </w:r>
      <w:r w:rsidR="001960A8" w:rsidRPr="00703124">
        <w:rPr>
          <w:rFonts w:ascii="Arial Narrow" w:hAnsi="Arial Narrow" w:cs="Arial"/>
          <w:color w:val="000000"/>
        </w:rPr>
        <w:t> </w:t>
      </w:r>
    </w:p>
    <w:p w14:paraId="4009B36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F34FEEA"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F243831" w14:textId="77777777" w:rsidR="002D41A6" w:rsidRDefault="002D41A6">
      <w:pPr>
        <w:spacing w:before="225" w:after="225" w:line="240" w:lineRule="auto"/>
        <w:jc w:val="both"/>
        <w:rPr>
          <w:rFonts w:ascii="Arial Narrow" w:hAnsi="Arial Narrow" w:cs="Arial"/>
          <w:color w:val="000000"/>
        </w:rPr>
      </w:pPr>
    </w:p>
    <w:p w14:paraId="6B8C79D4"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Način predložitve dokumentov v ponudbi</w:t>
      </w:r>
      <w:r w:rsidR="00A30B21">
        <w:rPr>
          <w:rFonts w:ascii="Arial Narrow" w:hAnsi="Arial Narrow" w:cs="Arial"/>
          <w:b/>
          <w:color w:val="000000"/>
          <w:highlight w:val="cyan"/>
        </w:rPr>
        <w:t xml:space="preserve">   </w:t>
      </w:r>
    </w:p>
    <w:p w14:paraId="072AA58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Zaželeno je:</w:t>
      </w:r>
    </w:p>
    <w:tbl>
      <w:tblPr>
        <w:tblStyle w:val="NormalTablePHPDOCX"/>
        <w:tblW w:w="0" w:type="auto"/>
        <w:tblInd w:w="108" w:type="dxa"/>
        <w:tblLook w:val="04A0" w:firstRow="1" w:lastRow="0" w:firstColumn="1" w:lastColumn="0" w:noHBand="0" w:noVBand="1"/>
      </w:tblPr>
      <w:tblGrid>
        <w:gridCol w:w="8962"/>
      </w:tblGrid>
      <w:tr w:rsidR="00781EF1" w:rsidRPr="00703124" w14:paraId="0875A9F0" w14:textId="77777777">
        <w:tc>
          <w:tcPr>
            <w:tcW w:w="0" w:type="auto"/>
            <w:tcMar>
              <w:top w:w="0" w:type="auto"/>
              <w:bottom w:w="0" w:type="auto"/>
            </w:tcMar>
          </w:tcPr>
          <w:p w14:paraId="0A1D6BCA"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so vsi dokumenti na mestih, kjer je to označeno, podpisani s strani pooblaščene osebe in žigosani z žigom ponudnika</w:t>
            </w:r>
            <w:r w:rsidR="00643567">
              <w:rPr>
                <w:rFonts w:ascii="Arial Narrow" w:hAnsi="Arial Narrow" w:cs="Arial"/>
                <w:color w:val="000000"/>
              </w:rPr>
              <w:t xml:space="preserve"> ter takšni tudi skenirani za potrebe elektronske oddaje</w:t>
            </w:r>
            <w:r w:rsidRPr="00703124">
              <w:rPr>
                <w:rFonts w:ascii="Arial Narrow" w:hAnsi="Arial Narrow" w:cs="Arial"/>
                <w:color w:val="000000"/>
              </w:rPr>
              <w:t>;</w:t>
            </w:r>
          </w:p>
          <w:p w14:paraId="25BCD0E4" w14:textId="77777777" w:rsidR="00166AAB" w:rsidRPr="00703124" w:rsidRDefault="00166AAB" w:rsidP="00166AAB">
            <w:pPr>
              <w:ind w:left="720"/>
              <w:jc w:val="both"/>
              <w:rPr>
                <w:rFonts w:ascii="Arial Narrow" w:hAnsi="Arial Narrow" w:cs="Arial"/>
                <w:color w:val="000000"/>
              </w:rPr>
            </w:pPr>
          </w:p>
          <w:p w14:paraId="57A6909F"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 xml:space="preserve">da so vse strani v ponudbi oštevilčene z zaporednimi številkami, ponudnik pa v spremnem dopisu navede </w:t>
            </w:r>
            <w:r w:rsidR="00166AAB">
              <w:rPr>
                <w:rFonts w:ascii="Arial Narrow" w:hAnsi="Arial Narrow" w:cs="Arial"/>
                <w:color w:val="000000"/>
              </w:rPr>
              <w:t>skupno število strani v ponudbi;</w:t>
            </w:r>
          </w:p>
          <w:p w14:paraId="2C06FCC7" w14:textId="77777777" w:rsidR="00166AAB" w:rsidRPr="00703124" w:rsidRDefault="00166AAB" w:rsidP="00166AAB">
            <w:pPr>
              <w:jc w:val="both"/>
              <w:rPr>
                <w:rFonts w:ascii="Arial Narrow" w:hAnsi="Arial Narrow" w:cs="Arial"/>
                <w:color w:val="000000"/>
              </w:rPr>
            </w:pPr>
          </w:p>
          <w:p w14:paraId="231C300B"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ponudnik morebitne popravke opremi z žigom in podpisom svoje pooblaščene osebe.</w:t>
            </w:r>
          </w:p>
          <w:p w14:paraId="0B6BCFFE" w14:textId="77777777" w:rsidR="00370CB0" w:rsidRDefault="00370CB0" w:rsidP="00370CB0">
            <w:pPr>
              <w:pStyle w:val="Odstavekseznama"/>
              <w:rPr>
                <w:rFonts w:ascii="Arial Narrow" w:hAnsi="Arial Narrow" w:cs="Arial"/>
                <w:color w:val="000000"/>
              </w:rPr>
            </w:pPr>
          </w:p>
          <w:p w14:paraId="42170D61" w14:textId="77777777" w:rsidR="00370CB0" w:rsidRDefault="00370CB0" w:rsidP="00370CB0">
            <w:pPr>
              <w:jc w:val="both"/>
              <w:rPr>
                <w:rFonts w:ascii="Arial Narrow" w:hAnsi="Arial Narrow" w:cs="Arial"/>
                <w:color w:val="000000"/>
              </w:rPr>
            </w:pPr>
            <w:r w:rsidRPr="00370CB0">
              <w:rPr>
                <w:rFonts w:ascii="Arial Narrow" w:hAnsi="Arial Narrow" w:cs="Arial"/>
                <w:color w:val="000000"/>
              </w:rPr>
              <w:t>Odsotnost zgornjih zahtev ne pomeni neposrednega razloga za zavrnitev ponudbe, pa</w:t>
            </w:r>
            <w:r w:rsidRPr="00370CB0">
              <w:rPr>
                <w:rFonts w:ascii="Arial Narrow" w:hAnsi="Arial Narrow" w:cs="Arial" w:hint="eastAsia"/>
                <w:color w:val="000000"/>
              </w:rPr>
              <w:t>č</w:t>
            </w:r>
            <w:r w:rsidRPr="00370CB0">
              <w:rPr>
                <w:rFonts w:ascii="Arial Narrow" w:hAnsi="Arial Narrow" w:cs="Arial"/>
                <w:color w:val="000000"/>
              </w:rPr>
              <w:t xml:space="preserve"> pa lahko v okviru ZJN-3 naro</w:t>
            </w:r>
            <w:r w:rsidRPr="00370CB0">
              <w:rPr>
                <w:rFonts w:ascii="Arial Narrow" w:hAnsi="Arial Narrow" w:cs="Arial" w:hint="eastAsia"/>
                <w:color w:val="000000"/>
              </w:rPr>
              <w:t>č</w:t>
            </w:r>
            <w:r w:rsidRPr="00370CB0">
              <w:rPr>
                <w:rFonts w:ascii="Arial Narrow" w:hAnsi="Arial Narrow" w:cs="Arial"/>
                <w:color w:val="000000"/>
              </w:rPr>
              <w:t>nik ponudnika pozove na odpravo teh pomanjkljivosti. Naro</w:t>
            </w:r>
            <w:r w:rsidRPr="00370CB0">
              <w:rPr>
                <w:rFonts w:ascii="Arial Narrow" w:hAnsi="Arial Narrow" w:cs="Arial" w:hint="eastAsia"/>
                <w:color w:val="000000"/>
              </w:rPr>
              <w:t>č</w:t>
            </w:r>
            <w:r w:rsidRPr="00370CB0">
              <w:rPr>
                <w:rFonts w:ascii="Arial Narrow" w:hAnsi="Arial Narrow" w:cs="Arial"/>
                <w:color w:val="000000"/>
              </w:rPr>
              <w:t>nik bo upošteval tudi takšno ponudbo, v kolikor bodo iz nje izhajale vse opredeljene vsebinske zahteve in vsi zahtevani dokumenti in bo ponudba vsaj v bistvenih delih podpisana s strani pooblaš</w:t>
            </w:r>
            <w:r w:rsidRPr="00370CB0">
              <w:rPr>
                <w:rFonts w:ascii="Arial Narrow" w:hAnsi="Arial Narrow" w:cs="Arial" w:hint="eastAsia"/>
                <w:color w:val="000000"/>
              </w:rPr>
              <w:t>č</w:t>
            </w:r>
            <w:r w:rsidRPr="00370CB0">
              <w:rPr>
                <w:rFonts w:ascii="Arial Narrow" w:hAnsi="Arial Narrow" w:cs="Arial"/>
                <w:color w:val="000000"/>
              </w:rPr>
              <w:t>ene osebe ponudnika.</w:t>
            </w:r>
          </w:p>
          <w:p w14:paraId="09690E5E" w14:textId="77777777" w:rsidR="00643567" w:rsidRDefault="00643567" w:rsidP="00643567">
            <w:pPr>
              <w:pStyle w:val="Odstavekseznama"/>
              <w:rPr>
                <w:rFonts w:ascii="Arial Narrow" w:hAnsi="Arial Narrow" w:cs="Arial"/>
                <w:color w:val="000000"/>
              </w:rPr>
            </w:pPr>
          </w:p>
          <w:p w14:paraId="1E58F49B" w14:textId="77777777" w:rsidR="00643567" w:rsidRDefault="00643567" w:rsidP="00643567">
            <w:pPr>
              <w:jc w:val="both"/>
              <w:rPr>
                <w:rFonts w:ascii="Arial Narrow" w:hAnsi="Arial Narrow"/>
                <w:b/>
              </w:rPr>
            </w:pPr>
            <w:r w:rsidRPr="00643567">
              <w:rPr>
                <w:rFonts w:ascii="Arial Narrow" w:hAnsi="Arial Narrow"/>
                <w:b/>
              </w:rPr>
              <w:t>Ponudnik v informacijskem sistemu e-JN v razdelek »Predračun« naloži izpolnjen obrazec</w:t>
            </w:r>
            <w:r w:rsidR="009B7146">
              <w:rPr>
                <w:rFonts w:ascii="Arial Narrow" w:hAnsi="Arial Narrow"/>
                <w:b/>
              </w:rPr>
              <w:t xml:space="preserve"> 1</w:t>
            </w:r>
            <w:r w:rsidRPr="00643567">
              <w:rPr>
                <w:rFonts w:ascii="Arial Narrow" w:hAnsi="Arial Narrow"/>
                <w:b/>
              </w:rPr>
              <w:t xml:space="preserve"> »</w:t>
            </w:r>
            <w:r w:rsidR="009B7146">
              <w:rPr>
                <w:rFonts w:ascii="Arial Narrow" w:hAnsi="Arial Narrow"/>
                <w:b/>
              </w:rPr>
              <w:t>PONUDBA</w:t>
            </w:r>
            <w:r w:rsidRPr="00643567">
              <w:rPr>
                <w:rFonts w:ascii="Arial Narrow" w:hAnsi="Arial Narrow"/>
                <w:b/>
              </w:rPr>
              <w:t>« v .</w:t>
            </w:r>
            <w:proofErr w:type="spellStart"/>
            <w:r w:rsidRPr="00643567">
              <w:rPr>
                <w:rFonts w:ascii="Arial Narrow" w:hAnsi="Arial Narrow"/>
                <w:b/>
              </w:rPr>
              <w:t>pdf</w:t>
            </w:r>
            <w:proofErr w:type="spellEnd"/>
            <w:r w:rsidRPr="00643567">
              <w:rPr>
                <w:rFonts w:ascii="Arial Narrow" w:hAnsi="Arial Narrow"/>
                <w:b/>
              </w:rPr>
              <w:t xml:space="preserve"> datoteki, ki bo dostopen na javnem odpiranju ponudb, </w:t>
            </w:r>
            <w:r w:rsidR="00677170">
              <w:rPr>
                <w:rFonts w:ascii="Arial Narrow" w:hAnsi="Arial Narrow"/>
                <w:b/>
              </w:rPr>
              <w:t xml:space="preserve">ostali del ponudbe (predračun z izpolnjenimi popisi del) </w:t>
            </w:r>
            <w:r w:rsidRPr="00643567">
              <w:rPr>
                <w:rFonts w:ascii="Arial Narrow" w:hAnsi="Arial Narrow"/>
                <w:b/>
              </w:rPr>
              <w:t>pa naloži v razdelek »Drugi dokumenti«. V primeru razhajanj med podatki v P</w:t>
            </w:r>
            <w:r w:rsidR="00677170">
              <w:rPr>
                <w:rFonts w:ascii="Arial Narrow" w:hAnsi="Arial Narrow"/>
                <w:b/>
              </w:rPr>
              <w:t>ONUDBI</w:t>
            </w:r>
            <w:r w:rsidRPr="00643567">
              <w:rPr>
                <w:rFonts w:ascii="Arial Narrow" w:hAnsi="Arial Narrow"/>
                <w:b/>
              </w:rPr>
              <w:t xml:space="preserve"> - naloženim v razdelek »Predračun«, in celotnim Predračunom </w:t>
            </w:r>
            <w:r w:rsidR="00677170">
              <w:rPr>
                <w:rFonts w:ascii="Arial Narrow" w:hAnsi="Arial Narrow"/>
                <w:b/>
              </w:rPr>
              <w:t>z izpolnjenimi popisi del,</w:t>
            </w:r>
            <w:r w:rsidRPr="00643567">
              <w:rPr>
                <w:rFonts w:ascii="Arial Narrow" w:hAnsi="Arial Narrow"/>
                <w:b/>
              </w:rPr>
              <w:t xml:space="preserve"> naloženim v razdelek »Drugi dokumenti«, kot veljavni štejejo podatki v celotnem predračunu, naloženim v razdelku »Drugi dokumenti«.</w:t>
            </w:r>
          </w:p>
          <w:p w14:paraId="55ACAA96" w14:textId="77777777" w:rsidR="00B0084E" w:rsidRDefault="00B0084E" w:rsidP="00643567">
            <w:pPr>
              <w:jc w:val="both"/>
              <w:rPr>
                <w:rFonts w:ascii="Arial Narrow" w:hAnsi="Arial Narrow"/>
                <w:b/>
              </w:rPr>
            </w:pPr>
          </w:p>
          <w:p w14:paraId="5C1912E2" w14:textId="77777777" w:rsidR="007601D6" w:rsidRDefault="007601D6" w:rsidP="00B0084E">
            <w:pPr>
              <w:pStyle w:val="Paragraf"/>
              <w:jc w:val="both"/>
              <w:rPr>
                <w:rFonts w:ascii="Arial Narrow" w:hAnsi="Arial Narrow" w:cs="Arial"/>
                <w:b/>
                <w:bCs/>
                <w:color w:val="FF0000"/>
                <w:sz w:val="22"/>
                <w:szCs w:val="22"/>
              </w:rPr>
            </w:pPr>
          </w:p>
          <w:p w14:paraId="48F65280" w14:textId="015F4ADD" w:rsidR="00B0084E" w:rsidRPr="00B0084E" w:rsidRDefault="00B0084E" w:rsidP="00B0084E">
            <w:pPr>
              <w:pStyle w:val="Paragraf"/>
              <w:jc w:val="both"/>
              <w:rPr>
                <w:rFonts w:ascii="Arial Narrow" w:hAnsi="Arial Narrow" w:cs="Arial"/>
                <w:b/>
                <w:color w:val="FF0000"/>
                <w:sz w:val="22"/>
                <w:szCs w:val="22"/>
              </w:rPr>
            </w:pPr>
            <w:r w:rsidRPr="00B0084E">
              <w:rPr>
                <w:rFonts w:ascii="Arial Narrow" w:hAnsi="Arial Narrow" w:cs="Arial"/>
                <w:b/>
                <w:bCs/>
                <w:color w:val="FF0000"/>
                <w:sz w:val="22"/>
                <w:szCs w:val="22"/>
              </w:rPr>
              <w:lastRenderedPageBreak/>
              <w:t xml:space="preserve">Original menico in original menično </w:t>
            </w:r>
            <w:r w:rsidR="002B1EAC">
              <w:rPr>
                <w:rFonts w:ascii="Arial Narrow" w:hAnsi="Arial Narrow" w:cs="Arial"/>
                <w:b/>
                <w:bCs/>
                <w:color w:val="FF0000"/>
                <w:sz w:val="22"/>
                <w:szCs w:val="22"/>
              </w:rPr>
              <w:t xml:space="preserve">izjavo, kot zavarovanje za resnost ponudbe, </w:t>
            </w:r>
            <w:r w:rsidRPr="00B0084E">
              <w:rPr>
                <w:rFonts w:ascii="Arial Narrow" w:hAnsi="Arial Narrow" w:cs="Arial"/>
                <w:b/>
                <w:bCs/>
                <w:color w:val="FF0000"/>
                <w:sz w:val="22"/>
                <w:szCs w:val="22"/>
              </w:rPr>
              <w:t xml:space="preserve">mora ponudnik v pisni obliki predložiti osebno ali s priporočeno pošiljko do roka za </w:t>
            </w:r>
            <w:r w:rsidR="00574F7F" w:rsidRPr="001C6FD1">
              <w:rPr>
                <w:rFonts w:ascii="Arial Narrow" w:hAnsi="Arial Narrow" w:cs="Arial"/>
                <w:b/>
                <w:bCs/>
                <w:color w:val="FF0000"/>
                <w:sz w:val="22"/>
                <w:szCs w:val="22"/>
              </w:rPr>
              <w:t>predložitev</w:t>
            </w:r>
            <w:r w:rsidRPr="00B0084E">
              <w:rPr>
                <w:rFonts w:ascii="Arial Narrow" w:hAnsi="Arial Narrow" w:cs="Arial"/>
                <w:b/>
                <w:bCs/>
                <w:color w:val="FF0000"/>
                <w:sz w:val="22"/>
                <w:szCs w:val="22"/>
              </w:rPr>
              <w:t xml:space="preserve"> ponudb, to je do </w:t>
            </w:r>
            <w:r w:rsidR="00A31A51">
              <w:rPr>
                <w:rFonts w:ascii="Arial Narrow" w:hAnsi="Arial Narrow" w:cs="Arial"/>
                <w:b/>
                <w:bCs/>
                <w:color w:val="FF0000"/>
                <w:sz w:val="22"/>
                <w:szCs w:val="22"/>
              </w:rPr>
              <w:t>8</w:t>
            </w:r>
            <w:r w:rsidRPr="00B0084E">
              <w:rPr>
                <w:rFonts w:ascii="Arial Narrow" w:hAnsi="Arial Narrow" w:cs="Arial"/>
                <w:b/>
                <w:bCs/>
                <w:color w:val="FF0000"/>
                <w:sz w:val="22"/>
                <w:szCs w:val="22"/>
              </w:rPr>
              <w:t>.</w:t>
            </w:r>
            <w:r w:rsidR="00F73A4D">
              <w:rPr>
                <w:rFonts w:ascii="Arial Narrow" w:hAnsi="Arial Narrow" w:cs="Arial"/>
                <w:b/>
                <w:bCs/>
                <w:color w:val="FF0000"/>
                <w:sz w:val="22"/>
                <w:szCs w:val="22"/>
              </w:rPr>
              <w:t xml:space="preserve"> </w:t>
            </w:r>
            <w:r w:rsidR="00A31A51">
              <w:rPr>
                <w:rFonts w:ascii="Arial Narrow" w:hAnsi="Arial Narrow" w:cs="Arial"/>
                <w:b/>
                <w:bCs/>
                <w:color w:val="FF0000"/>
                <w:sz w:val="22"/>
                <w:szCs w:val="22"/>
              </w:rPr>
              <w:t>7</w:t>
            </w:r>
            <w:r w:rsidRPr="00B0084E">
              <w:rPr>
                <w:rFonts w:ascii="Arial Narrow" w:hAnsi="Arial Narrow" w:cs="Arial"/>
                <w:b/>
                <w:bCs/>
                <w:color w:val="FF0000"/>
                <w:sz w:val="22"/>
                <w:szCs w:val="22"/>
              </w:rPr>
              <w:t>.</w:t>
            </w:r>
            <w:r w:rsidR="00F73A4D">
              <w:rPr>
                <w:rFonts w:ascii="Arial Narrow" w:hAnsi="Arial Narrow" w:cs="Arial"/>
                <w:b/>
                <w:bCs/>
                <w:color w:val="FF0000"/>
                <w:sz w:val="22"/>
                <w:szCs w:val="22"/>
              </w:rPr>
              <w:t xml:space="preserve"> </w:t>
            </w:r>
            <w:r w:rsidRPr="00B0084E">
              <w:rPr>
                <w:rFonts w:ascii="Arial Narrow" w:hAnsi="Arial Narrow" w:cs="Arial"/>
                <w:b/>
                <w:bCs/>
                <w:color w:val="FF0000"/>
                <w:sz w:val="22"/>
                <w:szCs w:val="22"/>
              </w:rPr>
              <w:t>20</w:t>
            </w:r>
            <w:r w:rsidR="00333EAF">
              <w:rPr>
                <w:rFonts w:ascii="Arial Narrow" w:hAnsi="Arial Narrow" w:cs="Arial"/>
                <w:b/>
                <w:bCs/>
                <w:color w:val="FF0000"/>
                <w:sz w:val="22"/>
                <w:szCs w:val="22"/>
              </w:rPr>
              <w:t>2</w:t>
            </w:r>
            <w:r w:rsidR="00A31A51">
              <w:rPr>
                <w:rFonts w:ascii="Arial Narrow" w:hAnsi="Arial Narrow" w:cs="Arial"/>
                <w:b/>
                <w:bCs/>
                <w:color w:val="FF0000"/>
                <w:sz w:val="22"/>
                <w:szCs w:val="22"/>
              </w:rPr>
              <w:t>6</w:t>
            </w:r>
            <w:r w:rsidRPr="00B0084E">
              <w:rPr>
                <w:rFonts w:ascii="Arial Narrow" w:hAnsi="Arial Narrow" w:cs="Arial"/>
                <w:b/>
                <w:bCs/>
                <w:color w:val="FF0000"/>
                <w:sz w:val="22"/>
                <w:szCs w:val="22"/>
              </w:rPr>
              <w:t xml:space="preserve"> do 11. ure na naslov Občina Dravograd, Trg 4. julija </w:t>
            </w:r>
            <w:r w:rsidR="00EE741B">
              <w:rPr>
                <w:rFonts w:ascii="Arial Narrow" w:hAnsi="Arial Narrow" w:cs="Arial"/>
                <w:b/>
                <w:bCs/>
                <w:color w:val="FF0000"/>
                <w:sz w:val="22"/>
                <w:szCs w:val="22"/>
              </w:rPr>
              <w:t>7</w:t>
            </w:r>
            <w:r w:rsidRPr="00B0084E">
              <w:rPr>
                <w:rFonts w:ascii="Arial Narrow" w:hAnsi="Arial Narrow" w:cs="Arial"/>
                <w:b/>
                <w:bCs/>
                <w:color w:val="FF0000"/>
                <w:sz w:val="22"/>
                <w:szCs w:val="22"/>
              </w:rPr>
              <w:t xml:space="preserve">, 2370 Dravograd s pripisom ''Prijava na razpis </w:t>
            </w:r>
            <w:bookmarkStart w:id="2" w:name="_Hlk231812120"/>
            <w:r w:rsidR="00A31A51" w:rsidRPr="00A31A51">
              <w:rPr>
                <w:rFonts w:ascii="Arial Narrow" w:hAnsi="Arial Narrow" w:cs="Arial"/>
                <w:b/>
                <w:color w:val="FF0000"/>
                <w:sz w:val="22"/>
                <w:szCs w:val="22"/>
              </w:rPr>
              <w:t>KOLESARSKA STEZA INA – RIBIŠKA POT</w:t>
            </w:r>
            <w:bookmarkEnd w:id="2"/>
            <w:r w:rsidRPr="00B0084E">
              <w:rPr>
                <w:rFonts w:ascii="Arial Narrow" w:hAnsi="Arial Narrow" w:cs="Arial"/>
                <w:b/>
                <w:color w:val="FF0000"/>
                <w:sz w:val="22"/>
                <w:szCs w:val="22"/>
              </w:rPr>
              <w:t xml:space="preserve">, zavarovanje za resnost ponudbe – NE ODPIRAJ''. Zavarovanje za resnost ponudbe mora biti pri naročniku v fizični obliki do roka za </w:t>
            </w:r>
            <w:r w:rsidR="00574F7F" w:rsidRPr="001C6FD1">
              <w:rPr>
                <w:rFonts w:ascii="Arial Narrow" w:hAnsi="Arial Narrow" w:cs="Arial"/>
                <w:b/>
                <w:bCs/>
                <w:color w:val="FF0000"/>
                <w:sz w:val="22"/>
                <w:szCs w:val="22"/>
              </w:rPr>
              <w:t>predložitev</w:t>
            </w:r>
            <w:r w:rsidRPr="00B0084E">
              <w:rPr>
                <w:rFonts w:ascii="Arial Narrow" w:hAnsi="Arial Narrow" w:cs="Arial"/>
                <w:b/>
                <w:color w:val="FF0000"/>
                <w:sz w:val="22"/>
                <w:szCs w:val="22"/>
              </w:rPr>
              <w:t xml:space="preserve"> ponudb, zato je datum odpošiljanja v primeru poštne pošiljke </w:t>
            </w:r>
            <w:proofErr w:type="spellStart"/>
            <w:r w:rsidRPr="00B0084E">
              <w:rPr>
                <w:rFonts w:ascii="Arial Narrow" w:hAnsi="Arial Narrow" w:cs="Arial"/>
                <w:b/>
                <w:color w:val="FF0000"/>
                <w:sz w:val="22"/>
                <w:szCs w:val="22"/>
              </w:rPr>
              <w:t>nerelevanten</w:t>
            </w:r>
            <w:proofErr w:type="spellEnd"/>
            <w:r w:rsidRPr="00B0084E">
              <w:rPr>
                <w:rFonts w:ascii="Arial Narrow" w:hAnsi="Arial Narrow" w:cs="Arial"/>
                <w:b/>
                <w:color w:val="FF0000"/>
                <w:sz w:val="22"/>
                <w:szCs w:val="22"/>
              </w:rPr>
              <w:t xml:space="preserve">. </w:t>
            </w:r>
          </w:p>
          <w:p w14:paraId="2CC7CFA5" w14:textId="77777777" w:rsidR="00643567" w:rsidRPr="00703124" w:rsidRDefault="00643567" w:rsidP="00643567">
            <w:pPr>
              <w:ind w:left="720"/>
              <w:jc w:val="both"/>
              <w:rPr>
                <w:rFonts w:ascii="Arial Narrow" w:hAnsi="Arial Narrow" w:cs="Arial"/>
                <w:color w:val="000000"/>
              </w:rPr>
            </w:pPr>
          </w:p>
        </w:tc>
      </w:tr>
    </w:tbl>
    <w:p w14:paraId="25050A1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Kadar je zahtevano dokazilo, ponudniku ni potrebno predložiti</w:t>
      </w:r>
      <w:r w:rsidR="00643567">
        <w:rPr>
          <w:rFonts w:ascii="Arial Narrow" w:hAnsi="Arial Narrow" w:cs="Arial"/>
          <w:color w:val="000000"/>
        </w:rPr>
        <w:t xml:space="preserve"> skeniranega</w:t>
      </w:r>
      <w:r w:rsidRPr="00703124">
        <w:rPr>
          <w:rFonts w:ascii="Arial Narrow" w:hAnsi="Arial Narrow" w:cs="Arial"/>
          <w:color w:val="000000"/>
        </w:rPr>
        <w:t xml:space="preserve"> originala, pač pa zadostuje </w:t>
      </w:r>
      <w:r w:rsidR="00643567">
        <w:rPr>
          <w:rFonts w:ascii="Arial Narrow" w:hAnsi="Arial Narrow" w:cs="Arial"/>
          <w:color w:val="000000"/>
        </w:rPr>
        <w:t xml:space="preserve">skenirana </w:t>
      </w:r>
      <w:r w:rsidRPr="00703124">
        <w:rPr>
          <w:rFonts w:ascii="Arial Narrow" w:hAnsi="Arial Narrow" w:cs="Arial"/>
          <w:color w:val="000000"/>
        </w:rPr>
        <w:t>fotokopija dokazila, razen v primerih, kjer je izrecno navedeno drugače. Naročnik pa lahko v postopku preverjanja ponudb od ponudnika kadarkoli zahteva, da mu predloži na vpogled original, ki ga lahko primerja z v ponudbi dano</w:t>
      </w:r>
      <w:r w:rsidR="00643567">
        <w:rPr>
          <w:rFonts w:ascii="Arial Narrow" w:hAnsi="Arial Narrow" w:cs="Arial"/>
          <w:color w:val="000000"/>
        </w:rPr>
        <w:t xml:space="preserve"> skenirano</w:t>
      </w:r>
      <w:r w:rsidRPr="00703124">
        <w:rPr>
          <w:rFonts w:ascii="Arial Narrow" w:hAnsi="Arial Narrow" w:cs="Arial"/>
          <w:color w:val="000000"/>
        </w:rPr>
        <w:t xml:space="preserve">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D62080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obstaja naročnikova zahteva po najvišji dovoljeni starosti dokumentov, ki jih ponudnik prilaga kot dokazila, je to navedeno ob vsakem posameznem dokazilu.</w:t>
      </w:r>
    </w:p>
    <w:p w14:paraId="44D9BF71" w14:textId="77777777" w:rsidR="00166AAB"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166AAB">
        <w:rPr>
          <w:rFonts w:ascii="Arial Narrow" w:hAnsi="Arial Narrow" w:cs="Arial"/>
          <w:color w:val="000000"/>
        </w:rPr>
        <w:t>.</w:t>
      </w:r>
    </w:p>
    <w:p w14:paraId="70922AEA" w14:textId="77777777" w:rsidR="00EE741B" w:rsidRDefault="00EE741B">
      <w:pPr>
        <w:spacing w:before="225" w:after="225" w:line="240" w:lineRule="auto"/>
        <w:jc w:val="both"/>
        <w:rPr>
          <w:rFonts w:ascii="Arial Narrow" w:hAnsi="Arial Narrow" w:cs="Arial"/>
          <w:color w:val="000000"/>
        </w:rPr>
      </w:pPr>
    </w:p>
    <w:p w14:paraId="32853D2F"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Ponudbena cena in plačilni pogoji</w:t>
      </w:r>
    </w:p>
    <w:p w14:paraId="3C88F66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Cene v ponudbi morajo biti izražene v evrih (EUR) in morajo vključevati vse stroške, davke in morebitne popuste tako, da naročnika ne bremenijo kakršni koli drugi stroški, povezani z predmetom javnega naročila.</w:t>
      </w:r>
    </w:p>
    <w:p w14:paraId="6D610449" w14:textId="77777777" w:rsidR="00781EF1" w:rsidRPr="00703124" w:rsidRDefault="001960A8">
      <w:pPr>
        <w:spacing w:before="225" w:after="225" w:line="240" w:lineRule="auto"/>
        <w:jc w:val="both"/>
        <w:rPr>
          <w:rFonts w:ascii="Arial Narrow" w:hAnsi="Arial Narrow"/>
        </w:rPr>
      </w:pPr>
      <w:r w:rsidRPr="0017386E">
        <w:rPr>
          <w:rFonts w:ascii="Arial Narrow" w:hAnsi="Arial Narrow" w:cs="Arial"/>
          <w:bCs/>
          <w:color w:val="000000"/>
        </w:rPr>
        <w:t>V kolikor ponudnik ponuja popust, ga mora vključiti v končno ponudbeno vrednost posameznih postavk</w:t>
      </w:r>
      <w:r w:rsidRPr="00EE741B">
        <w:rPr>
          <w:rFonts w:ascii="Arial Narrow" w:hAnsi="Arial Narrow" w:cs="Arial"/>
          <w:bCs/>
          <w:color w:val="000000"/>
        </w:rPr>
        <w:t>.</w:t>
      </w:r>
      <w:r w:rsidRPr="0017386E">
        <w:rPr>
          <w:rFonts w:ascii="Arial Narrow" w:hAnsi="Arial Narrow" w:cs="Arial"/>
          <w:b/>
          <w:bCs/>
          <w:color w:val="000000"/>
        </w:rPr>
        <w:t> V primeru, da ponudnik pred rokom za predložitev ponudb spreminja že oddano ponudbo v delu, ki se nanaša na ponudbene cene, morajo predložiti tudi nove popise del z vključenimi morebitnim</w:t>
      </w:r>
      <w:r w:rsidR="00632043" w:rsidRPr="0017386E">
        <w:rPr>
          <w:rFonts w:ascii="Arial Narrow" w:hAnsi="Arial Narrow" w:cs="Arial"/>
          <w:b/>
          <w:bCs/>
          <w:color w:val="000000"/>
        </w:rPr>
        <w:t>i popusti na posamezne postavke</w:t>
      </w:r>
      <w:r w:rsidRPr="0017386E">
        <w:rPr>
          <w:rFonts w:ascii="Arial Narrow" w:hAnsi="Arial Narrow" w:cs="Arial"/>
          <w:b/>
          <w:bCs/>
          <w:color w:val="000000"/>
        </w:rPr>
        <w:t>. </w:t>
      </w:r>
      <w:r w:rsidRPr="00643567">
        <w:rPr>
          <w:rFonts w:ascii="Arial Narrow" w:hAnsi="Arial Narrow" w:cs="Arial"/>
          <w:b/>
          <w:color w:val="000000"/>
          <w:u w:val="single"/>
        </w:rPr>
        <w:t>V kolikor bo ponudnik v nasprotju s temi navodili ponudil zgolj popust na skupno ponudbeno vrednost, bo takšna ponudba zavrnjena, saj ponudbe v času po roku za predložitev ponudb ni več mogoče spreminjati v delu, ki se nanaša na vrednost posameznih postavk.</w:t>
      </w:r>
      <w:r w:rsidRPr="00703124">
        <w:rPr>
          <w:rFonts w:ascii="Arial Narrow" w:hAnsi="Arial Narrow" w:cs="Arial"/>
          <w:color w:val="000000"/>
        </w:rPr>
        <w:t xml:space="preserve"> </w:t>
      </w:r>
    </w:p>
    <w:p w14:paraId="3DEE59E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Ponujene cene so fiksne in nespremenljive najmanj za ves čas trajanja pogodbe. Pogodbeni stranki se lahko dogovorita zgolj za znižanje ponudbenih cen.</w:t>
      </w:r>
    </w:p>
    <w:p w14:paraId="7BFCF19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 xml:space="preserve">Ponudnik mora ponuditi cene za vse </w:t>
      </w:r>
      <w:r w:rsidR="00632043">
        <w:rPr>
          <w:rFonts w:ascii="Arial Narrow" w:hAnsi="Arial Narrow" w:cs="Arial"/>
          <w:b/>
          <w:bCs/>
          <w:color w:val="000000"/>
        </w:rPr>
        <w:t>postavke</w:t>
      </w:r>
      <w:r w:rsidRPr="00703124">
        <w:rPr>
          <w:rFonts w:ascii="Arial Narrow" w:hAnsi="Arial Narrow" w:cs="Arial"/>
          <w:b/>
          <w:bCs/>
          <w:color w:val="000000"/>
        </w:rPr>
        <w:t>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31CC86BE" w14:textId="77777777" w:rsidR="00781EF1" w:rsidRPr="00703124" w:rsidRDefault="00C150C2">
      <w:pPr>
        <w:spacing w:before="225" w:after="225" w:line="240" w:lineRule="auto"/>
        <w:jc w:val="both"/>
        <w:rPr>
          <w:rFonts w:ascii="Arial Narrow" w:hAnsi="Arial Narrow"/>
        </w:rPr>
      </w:pPr>
      <w:r>
        <w:rPr>
          <w:rFonts w:ascii="Arial Narrow" w:hAnsi="Arial Narrow" w:cs="Arial"/>
          <w:color w:val="000000"/>
        </w:rPr>
        <w:t xml:space="preserve">V </w:t>
      </w:r>
      <w:r w:rsidRPr="002D57B7">
        <w:rPr>
          <w:rFonts w:ascii="Arial Narrow" w:hAnsi="Arial Narrow" w:cs="Arial"/>
          <w:color w:val="000000"/>
        </w:rPr>
        <w:t>O</w:t>
      </w:r>
      <w:r w:rsidR="001960A8" w:rsidRPr="002D57B7">
        <w:rPr>
          <w:rFonts w:ascii="Arial Narrow" w:hAnsi="Arial Narrow" w:cs="Arial"/>
          <w:color w:val="000000"/>
        </w:rPr>
        <w:t xml:space="preserve">brazec </w:t>
      </w:r>
      <w:r w:rsidRPr="002D57B7">
        <w:rPr>
          <w:rFonts w:ascii="Arial Narrow" w:hAnsi="Arial Narrow" w:cs="Arial"/>
          <w:color w:val="000000"/>
        </w:rPr>
        <w:t>št. 1 »Ponudba«</w:t>
      </w:r>
      <w:r w:rsidR="001960A8" w:rsidRPr="00703124">
        <w:rPr>
          <w:rFonts w:ascii="Arial Narrow" w:hAnsi="Arial Narrow" w:cs="Arial"/>
          <w:color w:val="000000"/>
        </w:rPr>
        <w:t xml:space="preserve"> se vpiše končno ponudbeno vrednost.</w:t>
      </w:r>
    </w:p>
    <w:p w14:paraId="0E5A080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Izvedena dela se bodo obračunala po načelu »obračun po dejanskih količinah, potrjenih s strani nadzornega organa«.</w:t>
      </w:r>
    </w:p>
    <w:p w14:paraId="2EF3E38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w:t>
      </w:r>
      <w:r w:rsidRPr="00703124">
        <w:rPr>
          <w:rFonts w:ascii="Arial Narrow" w:hAnsi="Arial Narrow" w:cs="Arial"/>
          <w:color w:val="000000"/>
        </w:rPr>
        <w:lastRenderedPageBreak/>
        <w:t>ponudbene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w:t>
      </w:r>
    </w:p>
    <w:p w14:paraId="5D6D18E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781EF1" w:rsidRPr="00703124" w14:paraId="65512240" w14:textId="77777777">
        <w:tc>
          <w:tcPr>
            <w:tcW w:w="0" w:type="auto"/>
            <w:tcMar>
              <w:top w:w="0" w:type="auto"/>
              <w:bottom w:w="0" w:type="auto"/>
            </w:tcMar>
          </w:tcPr>
          <w:p w14:paraId="3D60FB62"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pripravljalnih del, organizacije, vodenja, ureditve in varovanja gradbišča, vključno s postavitvami vseh potrebnih začasnih objektov (sanitarije, pisarna na gradbišču, ipd.);</w:t>
            </w:r>
          </w:p>
          <w:p w14:paraId="4C98B18C" w14:textId="77777777" w:rsidR="009C55BD" w:rsidRPr="00703124" w:rsidRDefault="009C55BD" w:rsidP="00EE741B">
            <w:pPr>
              <w:ind w:left="720"/>
              <w:jc w:val="both"/>
              <w:rPr>
                <w:rFonts w:ascii="Arial Narrow" w:hAnsi="Arial Narrow" w:cs="Arial"/>
                <w:color w:val="000000"/>
              </w:rPr>
            </w:pPr>
          </w:p>
          <w:p w14:paraId="18E024A0"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vsakodnevnega sprotnega čiščenja gradbišča, sortiranje odpadkov v zato namenjene zabojnike in sprotni odvoz in zamenjavo polnih zabojev;</w:t>
            </w:r>
          </w:p>
          <w:p w14:paraId="69E9BCA7" w14:textId="77777777" w:rsidR="009C55BD" w:rsidRPr="00703124" w:rsidRDefault="009C55BD" w:rsidP="00EE741B">
            <w:pPr>
              <w:jc w:val="both"/>
              <w:rPr>
                <w:rFonts w:ascii="Arial Narrow" w:hAnsi="Arial Narrow" w:cs="Arial"/>
                <w:color w:val="000000"/>
              </w:rPr>
            </w:pPr>
          </w:p>
          <w:p w14:paraId="46F74B27"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odvoza odpadnega material (izkopov in gradbenih odpadkov) na ustrezno deponijo;</w:t>
            </w:r>
          </w:p>
          <w:p w14:paraId="180AF402" w14:textId="77777777" w:rsidR="009C55BD" w:rsidRPr="00703124" w:rsidRDefault="009C55BD" w:rsidP="00EE741B">
            <w:pPr>
              <w:jc w:val="both"/>
              <w:rPr>
                <w:rFonts w:ascii="Arial Narrow" w:hAnsi="Arial Narrow" w:cs="Arial"/>
                <w:color w:val="000000"/>
              </w:rPr>
            </w:pPr>
          </w:p>
          <w:p w14:paraId="773FA639"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nabave in vgradnje vsega materiala, predvidenega za vgradnjo;</w:t>
            </w:r>
          </w:p>
          <w:p w14:paraId="5FD8CD12" w14:textId="77777777" w:rsidR="009C55BD" w:rsidRPr="00703124" w:rsidRDefault="009C55BD" w:rsidP="00EE741B">
            <w:pPr>
              <w:jc w:val="both"/>
              <w:rPr>
                <w:rFonts w:ascii="Arial Narrow" w:hAnsi="Arial Narrow" w:cs="Arial"/>
                <w:color w:val="000000"/>
              </w:rPr>
            </w:pPr>
          </w:p>
          <w:p w14:paraId="1B4008D4"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izdelavo ali najem in koriščenje, montažo in demontažo vseh delovnih ter zaščitnih ograj, ipd.;</w:t>
            </w:r>
          </w:p>
          <w:p w14:paraId="029F65F7" w14:textId="77777777" w:rsidR="009C55BD" w:rsidRPr="00703124" w:rsidRDefault="009C55BD" w:rsidP="00EE741B">
            <w:pPr>
              <w:jc w:val="both"/>
              <w:rPr>
                <w:rFonts w:ascii="Arial Narrow" w:hAnsi="Arial Narrow" w:cs="Arial"/>
                <w:color w:val="000000"/>
              </w:rPr>
            </w:pPr>
          </w:p>
          <w:p w14:paraId="38176A0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stroški organiziranja in označevanja prometne ureditve v času izvajanja del (zapore cest, obvozi, table, prometni znaki in signalizacija, ipd.);</w:t>
            </w:r>
          </w:p>
          <w:p w14:paraId="754A87D2" w14:textId="77777777" w:rsidR="009C55BD" w:rsidRPr="00703124" w:rsidRDefault="009C55BD" w:rsidP="00EE741B">
            <w:pPr>
              <w:jc w:val="both"/>
              <w:rPr>
                <w:rFonts w:ascii="Arial Narrow" w:hAnsi="Arial Narrow" w:cs="Arial"/>
                <w:color w:val="000000"/>
              </w:rPr>
            </w:pPr>
          </w:p>
          <w:p w14:paraId="474983DE"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prevozov, raztovarjanja in skladiščenja na gradbišču ter notranjega transporta na gradbišču;</w:t>
            </w:r>
          </w:p>
          <w:p w14:paraId="6A54A9CC" w14:textId="77777777" w:rsidR="009C55BD" w:rsidRPr="00703124" w:rsidRDefault="009C55BD" w:rsidP="00EE741B">
            <w:pPr>
              <w:jc w:val="both"/>
              <w:rPr>
                <w:rFonts w:ascii="Arial Narrow" w:hAnsi="Arial Narrow" w:cs="Arial"/>
                <w:color w:val="000000"/>
              </w:rPr>
            </w:pPr>
          </w:p>
          <w:p w14:paraId="4D02E242" w14:textId="77777777" w:rsidR="009C55BD"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zaključnih del na gradbišču z odvozom odvečnega materiala in stroške vzpostavitve prvotnega stanja, kjer bo to potrebno;</w:t>
            </w:r>
          </w:p>
          <w:p w14:paraId="02AECE14" w14:textId="77777777" w:rsidR="00EE741B" w:rsidRPr="00041B8F" w:rsidRDefault="00EE741B" w:rsidP="00EE741B">
            <w:pPr>
              <w:jc w:val="both"/>
              <w:rPr>
                <w:rFonts w:ascii="Arial Narrow" w:hAnsi="Arial Narrow" w:cs="Arial"/>
                <w:color w:val="000000"/>
              </w:rPr>
            </w:pPr>
          </w:p>
          <w:p w14:paraId="07248F6A"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209E8731" w14:textId="77777777" w:rsidR="009C55BD" w:rsidRPr="00703124" w:rsidRDefault="009C55BD" w:rsidP="00EE741B">
            <w:pPr>
              <w:jc w:val="both"/>
              <w:rPr>
                <w:rFonts w:ascii="Arial Narrow" w:hAnsi="Arial Narrow" w:cs="Arial"/>
                <w:color w:val="000000"/>
              </w:rPr>
            </w:pPr>
          </w:p>
          <w:p w14:paraId="7CB51750"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predpisanih ukrepov varstva pri delu in varstva pred požarom, ki jih mora izvajalec obvezno upoštevati;</w:t>
            </w:r>
          </w:p>
          <w:p w14:paraId="4A4C55AE" w14:textId="77777777" w:rsidR="009C55BD" w:rsidRPr="00703124" w:rsidRDefault="009C55BD" w:rsidP="00EE741B">
            <w:pPr>
              <w:jc w:val="both"/>
              <w:rPr>
                <w:rFonts w:ascii="Arial Narrow" w:hAnsi="Arial Narrow" w:cs="Arial"/>
                <w:color w:val="000000"/>
              </w:rPr>
            </w:pPr>
          </w:p>
          <w:p w14:paraId="6D7FCEF2"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 popravilo morebitnih škod, ki bi nastale na objektih, dovoznih cestah, zunanjem okolju, komunalnih vodih in priključkih po krivdi izvajalca;</w:t>
            </w:r>
          </w:p>
          <w:p w14:paraId="5B3318D7" w14:textId="77777777" w:rsidR="007B2651" w:rsidRPr="00703124" w:rsidRDefault="007B2651" w:rsidP="00EE741B">
            <w:pPr>
              <w:jc w:val="both"/>
              <w:rPr>
                <w:rFonts w:ascii="Arial Narrow" w:hAnsi="Arial Narrow" w:cs="Arial"/>
                <w:color w:val="000000"/>
              </w:rPr>
            </w:pPr>
          </w:p>
          <w:p w14:paraId="524CE4EB"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škode povzročene tretjim osebam ali odškodnine za poškodbe tretjih oseb;</w:t>
            </w:r>
          </w:p>
          <w:p w14:paraId="6AF6EC07" w14:textId="77777777" w:rsidR="009C55BD" w:rsidRPr="00703124" w:rsidRDefault="009C55BD" w:rsidP="00EE741B">
            <w:pPr>
              <w:ind w:left="720"/>
              <w:jc w:val="both"/>
              <w:rPr>
                <w:rFonts w:ascii="Arial Narrow" w:hAnsi="Arial Narrow" w:cs="Arial"/>
                <w:color w:val="000000"/>
              </w:rPr>
            </w:pPr>
          </w:p>
          <w:p w14:paraId="1DC9AE86"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5D390665" w14:textId="77777777" w:rsidR="009C55BD" w:rsidRPr="00703124" w:rsidRDefault="009C55BD" w:rsidP="00EE741B">
            <w:pPr>
              <w:jc w:val="both"/>
              <w:rPr>
                <w:rFonts w:ascii="Arial Narrow" w:hAnsi="Arial Narrow" w:cs="Arial"/>
                <w:color w:val="000000"/>
              </w:rPr>
            </w:pPr>
          </w:p>
          <w:p w14:paraId="6FB747FA" w14:textId="77777777" w:rsidR="00781EF1" w:rsidRPr="00703124"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morebitni ne-našteti, a za izvedbo neobhodno potrebni ostali stroški.</w:t>
            </w:r>
          </w:p>
        </w:tc>
      </w:tr>
    </w:tbl>
    <w:p w14:paraId="749BE8C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določila splošnih in posebnih pogojev pogodbe, morajo biti vsi zgoraj navedeni stroški vključeni v ponudbeno ceno.</w:t>
      </w:r>
    </w:p>
    <w:p w14:paraId="1C3D4FD1" w14:textId="77777777" w:rsidR="00275528"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Plačila se opravijo na podlagi izdelanih in potrjenih mesečnih situacij. Rok plačila situacije je 30 dni od datuma prejema računa. Če naročnik izpodbija del zneska, ki je obračunan s situacijo, je dolžan plačati nesporni del zneska. </w:t>
      </w:r>
    </w:p>
    <w:p w14:paraId="772BC9C8"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Končno situacijo sestavi izvajalec in jo predloži v izplačilo po opravljenem sprejemu in izročitvi izvedenih del. Roki plačil podizvajalcem so enaki kot za izvajalca.</w:t>
      </w:r>
    </w:p>
    <w:p w14:paraId="65E8FB1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Izvajalec izstavi račun v elektronski obliki (</w:t>
      </w:r>
      <w:proofErr w:type="spellStart"/>
      <w:r w:rsidRPr="00703124">
        <w:rPr>
          <w:rFonts w:ascii="Arial Narrow" w:hAnsi="Arial Narrow" w:cs="Arial"/>
          <w:color w:val="000000"/>
        </w:rPr>
        <w:t>eRačun</w:t>
      </w:r>
      <w:proofErr w:type="spellEnd"/>
      <w:r w:rsidRPr="00703124">
        <w:rPr>
          <w:rFonts w:ascii="Arial Narrow" w:hAnsi="Arial Narrow" w:cs="Arial"/>
          <w:color w:val="000000"/>
        </w:rPr>
        <w:t xml:space="preserve">) preko spletnega portala </w:t>
      </w:r>
      <w:proofErr w:type="spellStart"/>
      <w:r w:rsidRPr="00703124">
        <w:rPr>
          <w:rFonts w:ascii="Arial Narrow" w:hAnsi="Arial Narrow" w:cs="Arial"/>
          <w:color w:val="000000"/>
        </w:rPr>
        <w:t>UJPnet</w:t>
      </w:r>
      <w:proofErr w:type="spellEnd"/>
      <w:r w:rsidRPr="00703124">
        <w:rPr>
          <w:rFonts w:ascii="Arial Narrow" w:hAnsi="Arial Narrow" w:cs="Arial"/>
          <w:color w:val="000000"/>
        </w:rPr>
        <w:t xml:space="preserve">. Kot uradni prejem računa se šteje datum vnosa računa v sistem </w:t>
      </w:r>
      <w:proofErr w:type="spellStart"/>
      <w:r w:rsidRPr="00703124">
        <w:rPr>
          <w:rFonts w:ascii="Arial Narrow" w:hAnsi="Arial Narrow" w:cs="Arial"/>
          <w:color w:val="000000"/>
        </w:rPr>
        <w:t>UJPnet</w:t>
      </w:r>
      <w:proofErr w:type="spellEnd"/>
      <w:r w:rsidRPr="00703124">
        <w:rPr>
          <w:rFonts w:ascii="Arial Narrow" w:hAnsi="Arial Narrow" w:cs="Arial"/>
          <w:color w:val="000000"/>
        </w:rPr>
        <w:t>.</w:t>
      </w:r>
    </w:p>
    <w:p w14:paraId="35F55788"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202BBC66" w14:textId="77777777" w:rsidR="009C55BD" w:rsidRDefault="009C55BD">
      <w:pPr>
        <w:spacing w:before="225" w:after="225" w:line="240" w:lineRule="auto"/>
        <w:jc w:val="both"/>
        <w:rPr>
          <w:rFonts w:ascii="Arial Narrow" w:hAnsi="Arial Narrow" w:cs="Arial"/>
          <w:color w:val="000000"/>
        </w:rPr>
      </w:pPr>
    </w:p>
    <w:p w14:paraId="48E74D2D"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Veljavnost ponudbe</w:t>
      </w:r>
    </w:p>
    <w:p w14:paraId="6C88930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Ponudba velja najmanj </w:t>
      </w:r>
      <w:r w:rsidR="009C55BD">
        <w:rPr>
          <w:rFonts w:ascii="Arial Narrow" w:hAnsi="Arial Narrow" w:cs="Arial"/>
          <w:b/>
          <w:color w:val="000000"/>
        </w:rPr>
        <w:t>90</w:t>
      </w:r>
      <w:r w:rsidRPr="00703124">
        <w:rPr>
          <w:rFonts w:ascii="Arial Narrow" w:hAnsi="Arial Narrow" w:cs="Arial"/>
          <w:b/>
          <w:color w:val="000000"/>
        </w:rPr>
        <w:t xml:space="preserve"> dni</w:t>
      </w:r>
      <w:r w:rsidRPr="00703124">
        <w:rPr>
          <w:rFonts w:ascii="Arial Narrow" w:hAnsi="Arial Narrow" w:cs="Arial"/>
          <w:color w:val="000000"/>
        </w:rPr>
        <w:t xml:space="preserve"> od roka za predložitev ponudb. V primeru krajšega roka veljavnosti ponudbe se ponudba zavrne.</w:t>
      </w:r>
    </w:p>
    <w:p w14:paraId="4E7E8CE0"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67EF52E7" w14:textId="77777777" w:rsidR="009C55BD" w:rsidRDefault="009C55BD">
      <w:pPr>
        <w:spacing w:before="225" w:after="225" w:line="240" w:lineRule="auto"/>
        <w:jc w:val="both"/>
        <w:rPr>
          <w:rFonts w:ascii="Arial Narrow" w:hAnsi="Arial Narrow" w:cs="Arial"/>
          <w:color w:val="000000"/>
        </w:rPr>
      </w:pPr>
    </w:p>
    <w:p w14:paraId="634C467A"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Pravno varstvo</w:t>
      </w:r>
    </w:p>
    <w:p w14:paraId="0038990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Pravno varstvo v postopku javnega naročanja je zagotovljeno v skladu z določbami </w:t>
      </w:r>
      <w:r w:rsidR="00956FC0" w:rsidRPr="00956FC0">
        <w:rPr>
          <w:rFonts w:ascii="Arial Narrow" w:hAnsi="Arial Narrow" w:cs="Arial"/>
          <w:color w:val="000000"/>
        </w:rPr>
        <w:t>Zakon</w:t>
      </w:r>
      <w:r w:rsidR="00605927">
        <w:rPr>
          <w:rFonts w:ascii="Arial Narrow" w:hAnsi="Arial Narrow" w:cs="Arial"/>
          <w:color w:val="000000"/>
        </w:rPr>
        <w:t>a</w:t>
      </w:r>
      <w:r w:rsidR="00956FC0" w:rsidRPr="00956FC0">
        <w:rPr>
          <w:rFonts w:ascii="Arial Narrow" w:hAnsi="Arial Narrow" w:cs="Arial"/>
          <w:color w:val="000000"/>
        </w:rPr>
        <w:t xml:space="preserve"> o spremembah in dopolnitvah Zakona o pravnem varstvu v postopkih javnega naro</w:t>
      </w:r>
      <w:r w:rsidR="00956FC0" w:rsidRPr="00956FC0">
        <w:rPr>
          <w:rFonts w:ascii="Arial Narrow" w:hAnsi="Arial Narrow" w:cs="Arial" w:hint="eastAsia"/>
          <w:color w:val="000000"/>
        </w:rPr>
        <w:t>č</w:t>
      </w:r>
      <w:r w:rsidR="00956FC0">
        <w:rPr>
          <w:rFonts w:ascii="Arial Narrow" w:hAnsi="Arial Narrow" w:cs="Arial"/>
          <w:color w:val="000000"/>
        </w:rPr>
        <w:t>anja</w:t>
      </w:r>
      <w:r w:rsidRPr="00703124">
        <w:rPr>
          <w:rFonts w:ascii="Arial Narrow" w:hAnsi="Arial Narrow" w:cs="Arial"/>
          <w:color w:val="000000"/>
        </w:rPr>
        <w:t xml:space="preserve"> (v nadaljevanju: ZPVPJN</w:t>
      </w:r>
      <w:r w:rsidR="00956FC0">
        <w:rPr>
          <w:rFonts w:ascii="Arial Narrow" w:hAnsi="Arial Narrow" w:cs="Arial"/>
          <w:color w:val="000000"/>
        </w:rPr>
        <w:t>-</w:t>
      </w:r>
      <w:r w:rsidR="003B35DC">
        <w:rPr>
          <w:rFonts w:ascii="Arial Narrow" w:hAnsi="Arial Narrow" w:cs="Arial"/>
          <w:color w:val="000000"/>
        </w:rPr>
        <w:t>C</w:t>
      </w:r>
      <w:r w:rsidRPr="00703124">
        <w:rPr>
          <w:rFonts w:ascii="Arial Narrow" w:hAnsi="Arial Narrow" w:cs="Arial"/>
          <w:color w:val="000000"/>
        </w:rPr>
        <w:t>), po postopku in na način kot ga določa zakon.</w:t>
      </w:r>
      <w:r w:rsidR="00605927">
        <w:rPr>
          <w:rFonts w:ascii="Arial Narrow" w:hAnsi="Arial Narrow" w:cs="Arial"/>
          <w:color w:val="000000"/>
        </w:rPr>
        <w:t xml:space="preserve"> </w:t>
      </w:r>
      <w:r w:rsidR="00605927" w:rsidRPr="00605927">
        <w:rPr>
          <w:rFonts w:ascii="Arial Narrow" w:hAnsi="Arial Narrow" w:cs="Arial"/>
          <w:color w:val="00000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652774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Zahteva za pravno varstvo v postopkih javnega naročanja se lahko vloži v vseh stopnjah postopka oddaje javnega naročila zoper vsako ravnanje naročnika, razen če zakon, ki ureja oddajo javnih naročil, ali ZPVPJN</w:t>
      </w:r>
      <w:r w:rsidR="00956FC0">
        <w:rPr>
          <w:rFonts w:ascii="Arial Narrow" w:hAnsi="Arial Narrow" w:cs="Arial"/>
          <w:color w:val="000000"/>
        </w:rPr>
        <w:t>-</w:t>
      </w:r>
      <w:r w:rsidR="00A52C0C">
        <w:rPr>
          <w:rFonts w:ascii="Arial Narrow" w:hAnsi="Arial Narrow" w:cs="Arial"/>
          <w:color w:val="000000"/>
        </w:rPr>
        <w:t>C</w:t>
      </w:r>
      <w:r w:rsidRPr="00703124">
        <w:rPr>
          <w:rFonts w:ascii="Arial Narrow" w:hAnsi="Arial Narrow" w:cs="Arial"/>
          <w:color w:val="000000"/>
        </w:rPr>
        <w:t xml:space="preserve"> ne določa drugače. Zahtevo za pravno varstvo lahko vloži aktivno legitimirana oseba, kot jo določa 14. člen ZPVPJN</w:t>
      </w:r>
      <w:r w:rsidR="00956FC0">
        <w:rPr>
          <w:rFonts w:ascii="Arial Narrow" w:hAnsi="Arial Narrow" w:cs="Arial"/>
          <w:color w:val="000000"/>
        </w:rPr>
        <w:t>-</w:t>
      </w:r>
      <w:r w:rsidR="00A52C0C">
        <w:rPr>
          <w:rFonts w:ascii="Arial Narrow" w:hAnsi="Arial Narrow" w:cs="Arial"/>
          <w:color w:val="000000"/>
        </w:rPr>
        <w:t>C</w:t>
      </w:r>
      <w:r w:rsidRPr="00703124">
        <w:rPr>
          <w:rFonts w:ascii="Arial Narrow" w:hAnsi="Arial Narrow" w:cs="Arial"/>
          <w:color w:val="000000"/>
        </w:rPr>
        <w:t>.</w:t>
      </w:r>
    </w:p>
    <w:p w14:paraId="74B7D12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mora vsebovati vse obvezne sestavine, kot jih določa 15. člen ZPVPJN</w:t>
      </w:r>
      <w:r w:rsidR="00956FC0">
        <w:rPr>
          <w:rFonts w:ascii="Arial Narrow" w:hAnsi="Arial Narrow" w:cs="Arial"/>
          <w:color w:val="000000"/>
        </w:rPr>
        <w:t>-</w:t>
      </w:r>
      <w:r w:rsidR="00A52C0C">
        <w:rPr>
          <w:rFonts w:ascii="Arial Narrow" w:hAnsi="Arial Narrow" w:cs="Arial"/>
          <w:color w:val="000000"/>
        </w:rPr>
        <w:t>C</w:t>
      </w:r>
      <w:r w:rsidRPr="00703124">
        <w:rPr>
          <w:rFonts w:ascii="Arial Narrow" w:hAnsi="Arial Narrow" w:cs="Arial"/>
          <w:color w:val="000000"/>
        </w:rPr>
        <w:t>. </w:t>
      </w:r>
    </w:p>
    <w:p w14:paraId="4AE01AB2" w14:textId="77777777" w:rsidR="00781EF1" w:rsidRPr="00703124" w:rsidRDefault="00605927">
      <w:pPr>
        <w:spacing w:before="225" w:after="225" w:line="240" w:lineRule="auto"/>
        <w:jc w:val="both"/>
        <w:rPr>
          <w:rFonts w:ascii="Arial Narrow" w:hAnsi="Arial Narrow"/>
        </w:rPr>
      </w:pPr>
      <w:r w:rsidRPr="00605927">
        <w:rPr>
          <w:rFonts w:ascii="Arial Narrow" w:hAnsi="Arial Narrow" w:cs="Arial"/>
          <w:color w:val="000000"/>
        </w:rPr>
        <w:t xml:space="preserve">V </w:t>
      </w:r>
      <w:proofErr w:type="spellStart"/>
      <w:r w:rsidRPr="00605927">
        <w:rPr>
          <w:rFonts w:ascii="Arial Narrow" w:hAnsi="Arial Narrow" w:cs="Arial"/>
          <w:color w:val="000000"/>
        </w:rPr>
        <w:t>predrevizijskem</w:t>
      </w:r>
      <w:proofErr w:type="spellEnd"/>
      <w:r w:rsidRPr="00605927">
        <w:rPr>
          <w:rFonts w:ascii="Arial Narrow" w:hAnsi="Arial Narrow" w:cs="Arial"/>
          <w:color w:val="000000"/>
        </w:rPr>
        <w:t xml:space="preserve"> in revizijskem postopku se ne presojajo o</w:t>
      </w:r>
      <w:r w:rsidRPr="00605927">
        <w:rPr>
          <w:rFonts w:ascii="Arial Narrow" w:hAnsi="Arial Narrow" w:cs="Arial" w:hint="eastAsia"/>
          <w:color w:val="000000"/>
        </w:rPr>
        <w:t>č</w:t>
      </w:r>
      <w:r w:rsidRPr="00605927">
        <w:rPr>
          <w:rFonts w:ascii="Arial Narrow" w:hAnsi="Arial Narrow" w:cs="Arial"/>
          <w:color w:val="000000"/>
        </w:rPr>
        <w:t xml:space="preserve">itane kršitve, ki se nanašajo na vsebino objave, povabilo k oddaji ponudb ali razpisno dokumentacijo, </w:t>
      </w:r>
      <w:r w:rsidRPr="00605927">
        <w:rPr>
          <w:rFonts w:ascii="Arial Narrow" w:hAnsi="Arial Narrow" w:cs="Arial" w:hint="eastAsia"/>
          <w:color w:val="000000"/>
        </w:rPr>
        <w:t>č</w:t>
      </w:r>
      <w:r w:rsidRPr="00605927">
        <w:rPr>
          <w:rFonts w:ascii="Arial Narrow" w:hAnsi="Arial Narrow" w:cs="Arial"/>
          <w:color w:val="000000"/>
        </w:rPr>
        <w:t>e bi lahko vlagatelj ali drug 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naro</w:t>
      </w:r>
      <w:r w:rsidRPr="00605927">
        <w:rPr>
          <w:rFonts w:ascii="Arial Narrow" w:hAnsi="Arial Narrow" w:cs="Arial" w:hint="eastAsia"/>
          <w:color w:val="000000"/>
        </w:rPr>
        <w:t>č</w:t>
      </w:r>
      <w:r w:rsidRPr="00605927">
        <w:rPr>
          <w:rFonts w:ascii="Arial Narrow" w:hAnsi="Arial Narrow" w:cs="Arial"/>
          <w:color w:val="000000"/>
        </w:rPr>
        <w:t>nika opozoril na o</w:t>
      </w:r>
      <w:r w:rsidRPr="00605927">
        <w:rPr>
          <w:rFonts w:ascii="Arial Narrow" w:hAnsi="Arial Narrow" w:cs="Arial" w:hint="eastAsia"/>
          <w:color w:val="000000"/>
        </w:rPr>
        <w:t>č</w:t>
      </w:r>
      <w:r w:rsidRPr="00605927">
        <w:rPr>
          <w:rFonts w:ascii="Arial Narrow" w:hAnsi="Arial Narrow" w:cs="Arial"/>
          <w:color w:val="000000"/>
        </w:rPr>
        <w:t>itano kršitev, pa te možnosti ni uporabil. Šteje se, da bi vlagatelj ali drug 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lahko opozoril na o</w:t>
      </w:r>
      <w:r w:rsidRPr="00605927">
        <w:rPr>
          <w:rFonts w:ascii="Arial Narrow" w:hAnsi="Arial Narrow" w:cs="Arial" w:hint="eastAsia"/>
          <w:color w:val="000000"/>
        </w:rPr>
        <w:t>č</w:t>
      </w:r>
      <w:r w:rsidRPr="00605927">
        <w:rPr>
          <w:rFonts w:ascii="Arial Narrow" w:hAnsi="Arial Narrow" w:cs="Arial"/>
          <w:color w:val="000000"/>
        </w:rPr>
        <w:t xml:space="preserve">itano kršitev, </w:t>
      </w:r>
      <w:r w:rsidRPr="00605927">
        <w:rPr>
          <w:rFonts w:ascii="Arial Narrow" w:hAnsi="Arial Narrow" w:cs="Arial" w:hint="eastAsia"/>
          <w:color w:val="000000"/>
        </w:rPr>
        <w:t>č</w:t>
      </w:r>
      <w:r w:rsidRPr="00605927">
        <w:rPr>
          <w:rFonts w:ascii="Arial Narrow" w:hAnsi="Arial Narrow" w:cs="Arial"/>
          <w:color w:val="000000"/>
        </w:rPr>
        <w:t>e je bilo v postopku javnega naro</w:t>
      </w:r>
      <w:r w:rsidRPr="00605927">
        <w:rPr>
          <w:rFonts w:ascii="Arial Narrow" w:hAnsi="Arial Narrow" w:cs="Arial" w:hint="eastAsia"/>
          <w:color w:val="000000"/>
        </w:rPr>
        <w:t>č</w:t>
      </w:r>
      <w:r w:rsidRPr="00605927">
        <w:rPr>
          <w:rFonts w:ascii="Arial Narrow" w:hAnsi="Arial Narrow" w:cs="Arial"/>
          <w:color w:val="000000"/>
        </w:rPr>
        <w:t>anja na portalu javnih naro</w:t>
      </w:r>
      <w:r w:rsidRPr="00605927">
        <w:rPr>
          <w:rFonts w:ascii="Arial Narrow" w:hAnsi="Arial Narrow" w:cs="Arial" w:hint="eastAsia"/>
          <w:color w:val="000000"/>
        </w:rPr>
        <w:t>č</w:t>
      </w:r>
      <w:r w:rsidRPr="00605927">
        <w:rPr>
          <w:rFonts w:ascii="Arial Narrow" w:hAnsi="Arial Narrow" w:cs="Arial"/>
          <w:color w:val="000000"/>
        </w:rPr>
        <w:t>il objavljeno obvestilo o naro</w:t>
      </w:r>
      <w:r w:rsidRPr="00605927">
        <w:rPr>
          <w:rFonts w:ascii="Arial Narrow" w:hAnsi="Arial Narrow" w:cs="Arial" w:hint="eastAsia"/>
          <w:color w:val="000000"/>
        </w:rPr>
        <w:t>č</w:t>
      </w:r>
      <w:r w:rsidRPr="00605927">
        <w:rPr>
          <w:rFonts w:ascii="Arial Narrow" w:hAnsi="Arial Narrow" w:cs="Arial"/>
          <w:color w:val="000000"/>
        </w:rPr>
        <w:t>ilu, na podlagi katerega ponudniki oddajo prijave ali ponudbe.</w:t>
      </w:r>
    </w:p>
    <w:p w14:paraId="126CF40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Vlagatelj mora zahtevku za revizijo zoper vsebino razpisne dokumentacije ali vsebino objave priložiti potrdilo o plačilu takse v </w:t>
      </w:r>
      <w:r w:rsidRPr="00D17F8D">
        <w:rPr>
          <w:rFonts w:ascii="Arial Narrow" w:hAnsi="Arial Narrow" w:cs="Arial"/>
          <w:color w:val="000000"/>
        </w:rPr>
        <w:t xml:space="preserve">višini </w:t>
      </w:r>
      <w:r w:rsidR="00D17F8D" w:rsidRPr="00D17F8D">
        <w:rPr>
          <w:rFonts w:ascii="Arial Narrow" w:hAnsi="Arial Narrow" w:cs="Arial"/>
          <w:color w:val="000000"/>
        </w:rPr>
        <w:t>2</w:t>
      </w:r>
      <w:r w:rsidRPr="00D17F8D">
        <w:rPr>
          <w:rFonts w:ascii="Arial Narrow" w:hAnsi="Arial Narrow" w:cs="Arial"/>
          <w:color w:val="000000"/>
        </w:rPr>
        <w:t>.</w:t>
      </w:r>
      <w:r w:rsidR="00163E4E">
        <w:rPr>
          <w:rFonts w:ascii="Arial Narrow" w:hAnsi="Arial Narrow" w:cs="Arial"/>
          <w:color w:val="000000"/>
        </w:rPr>
        <w:t>0</w:t>
      </w:r>
      <w:r w:rsidRPr="00D17F8D">
        <w:rPr>
          <w:rFonts w:ascii="Arial Narrow" w:hAnsi="Arial Narrow" w:cs="Arial"/>
          <w:color w:val="000000"/>
        </w:rPr>
        <w:t>00,00</w:t>
      </w:r>
      <w:r w:rsidRPr="00703124">
        <w:rPr>
          <w:rFonts w:ascii="Arial Narrow" w:hAnsi="Arial Narrow" w:cs="Arial"/>
          <w:color w:val="000000"/>
        </w:rPr>
        <w:t xml:space="preserve"> EUR.</w:t>
      </w:r>
    </w:p>
    <w:p w14:paraId="78D9C64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03124">
        <w:rPr>
          <w:rFonts w:ascii="Arial Narrow" w:hAnsi="Arial Narrow" w:cs="Arial"/>
          <w:color w:val="000000"/>
        </w:rPr>
        <w:t>predrevizijski</w:t>
      </w:r>
      <w:proofErr w:type="spellEnd"/>
      <w:r w:rsidRPr="00703124">
        <w:rPr>
          <w:rFonts w:ascii="Arial Narrow" w:hAnsi="Arial Narrow" w:cs="Arial"/>
          <w:color w:val="000000"/>
        </w:rPr>
        <w:t xml:space="preserve"> in revizijski postopek. Natančne informacije o načinu plačila takse so dostopne na spletni strani Ministrstva za javno upravo:</w:t>
      </w:r>
    </w:p>
    <w:p w14:paraId="559915B8"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http://www.djn.mju.gov.si/sistem-</w:t>
      </w:r>
      <w:r w:rsidR="009C55BD">
        <w:rPr>
          <w:rFonts w:ascii="Arial Narrow" w:hAnsi="Arial Narrow" w:cs="Arial"/>
          <w:color w:val="000000"/>
        </w:rPr>
        <w:t>javnega-narocanja/pravno-varstvo</w:t>
      </w:r>
    </w:p>
    <w:p w14:paraId="6CE3120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Zahtevek za revizijo se vloži pisno neposredno pri naročniku, po pošti priporočeno ali priporočeno s povratnico. Vlagatelj mora kopijo zahtevka za revizijo hkrati posredovati ministrstvu, pristojnemu za javna naročila.</w:t>
      </w:r>
    </w:p>
    <w:p w14:paraId="5E377CBE"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se lahko vloži v roku iz 25. člena ZPVPJN</w:t>
      </w:r>
      <w:r w:rsidR="00956FC0">
        <w:rPr>
          <w:rFonts w:ascii="Arial Narrow" w:hAnsi="Arial Narrow" w:cs="Arial"/>
          <w:color w:val="000000"/>
        </w:rPr>
        <w:t>-</w:t>
      </w:r>
      <w:r w:rsidR="00A52C0C">
        <w:rPr>
          <w:rFonts w:ascii="Arial Narrow" w:hAnsi="Arial Narrow" w:cs="Arial"/>
          <w:color w:val="000000"/>
        </w:rPr>
        <w:t>C</w:t>
      </w:r>
      <w:r w:rsidRPr="00703124">
        <w:rPr>
          <w:rFonts w:ascii="Arial Narrow" w:hAnsi="Arial Narrow" w:cs="Arial"/>
          <w:color w:val="000000"/>
        </w:rPr>
        <w:t>.</w:t>
      </w:r>
    </w:p>
    <w:p w14:paraId="11B97BF0" w14:textId="77777777" w:rsidR="00781EF1" w:rsidRDefault="001960A8">
      <w:pPr>
        <w:spacing w:before="225" w:after="225" w:line="240" w:lineRule="auto"/>
        <w:jc w:val="both"/>
      </w:pPr>
      <w:r w:rsidRPr="00703124">
        <w:rPr>
          <w:rFonts w:ascii="Arial Narrow" w:hAnsi="Arial Narrow" w:cs="Arial"/>
          <w:color w:val="000000"/>
        </w:rPr>
        <w:t>Če naročnik ugotovi, da zahtevek za revizijo ni bil vložen pravočasno ali ga ni vložila aktivno legitimirana oseba iz 14. člena ZPVPJN</w:t>
      </w:r>
      <w:r w:rsidR="00956FC0">
        <w:rPr>
          <w:rFonts w:ascii="Arial Narrow" w:hAnsi="Arial Narrow" w:cs="Arial"/>
          <w:color w:val="000000"/>
        </w:rPr>
        <w:t>-</w:t>
      </w:r>
      <w:r w:rsidR="00A52C0C">
        <w:rPr>
          <w:rFonts w:ascii="Arial Narrow" w:hAnsi="Arial Narrow" w:cs="Arial"/>
          <w:color w:val="000000"/>
        </w:rPr>
        <w:t>C</w:t>
      </w:r>
      <w:r w:rsidRPr="00703124">
        <w:rPr>
          <w:rFonts w:ascii="Arial Narrow" w:hAnsi="Arial Narrow" w:cs="Arial"/>
          <w:color w:val="000000"/>
        </w:rPr>
        <w:t>, da vlagatelj v skladu z drugim odstavkom 15. člena ZPVPJN</w:t>
      </w:r>
      <w:r w:rsidR="00956FC0">
        <w:rPr>
          <w:rFonts w:ascii="Arial Narrow" w:hAnsi="Arial Narrow" w:cs="Arial"/>
          <w:color w:val="000000"/>
        </w:rPr>
        <w:t>-</w:t>
      </w:r>
      <w:r w:rsidR="00A52C0C">
        <w:rPr>
          <w:rFonts w:ascii="Arial Narrow" w:hAnsi="Arial Narrow" w:cs="Arial"/>
          <w:color w:val="000000"/>
        </w:rPr>
        <w:t>C</w:t>
      </w:r>
      <w:r w:rsidRPr="00703124">
        <w:rPr>
          <w:rFonts w:ascii="Arial Narrow" w:hAnsi="Arial Narrow" w:cs="Arial"/>
          <w:color w:val="000000"/>
        </w:rPr>
        <w:t xml:space="preserve"> ni predložil potrdila o plačilu takse ali da ni bila plačana ustrezna taksa, ga najpozneje v treh delovnih dneh od prejema s sklepom zavrže.</w:t>
      </w:r>
    </w:p>
    <w:p w14:paraId="13D463C8" w14:textId="77777777" w:rsidR="00781EF1" w:rsidRDefault="00781EF1">
      <w:pPr>
        <w:sectPr w:rsidR="00781EF1" w:rsidSect="00D931BF">
          <w:pgSz w:w="11906" w:h="16838"/>
          <w:pgMar w:top="1418" w:right="1418" w:bottom="1418" w:left="1418" w:header="567" w:footer="680" w:gutter="0"/>
          <w:cols w:space="708"/>
          <w:docGrid w:linePitch="360"/>
        </w:sectPr>
      </w:pPr>
    </w:p>
    <w:p w14:paraId="5604AEF8" w14:textId="77777777" w:rsidR="00485142" w:rsidRPr="00485142" w:rsidRDefault="00485142" w:rsidP="004048D5">
      <w:pPr>
        <w:spacing w:before="225" w:after="225" w:line="240" w:lineRule="auto"/>
        <w:ind w:left="2832" w:firstLine="708"/>
        <w:rPr>
          <w:rFonts w:ascii="Arial Narrow" w:hAnsi="Arial Narrow" w:cs="Arial"/>
          <w:b/>
          <w:color w:val="000000"/>
          <w:sz w:val="28"/>
          <w:szCs w:val="28"/>
        </w:rPr>
      </w:pPr>
      <w:r>
        <w:rPr>
          <w:rFonts w:ascii="Arial Narrow" w:hAnsi="Arial Narrow" w:cs="Arial"/>
          <w:b/>
          <w:color w:val="000000"/>
          <w:sz w:val="28"/>
          <w:szCs w:val="28"/>
        </w:rPr>
        <w:lastRenderedPageBreak/>
        <w:t>MERILA</w:t>
      </w:r>
    </w:p>
    <w:p w14:paraId="0CB94C98" w14:textId="77777777" w:rsidR="00485142" w:rsidRDefault="00485142">
      <w:pPr>
        <w:spacing w:before="225" w:after="225" w:line="240" w:lineRule="auto"/>
        <w:jc w:val="both"/>
        <w:rPr>
          <w:rFonts w:ascii="Arial" w:hAnsi="Arial" w:cs="Arial"/>
          <w:color w:val="000000"/>
          <w:sz w:val="18"/>
          <w:szCs w:val="18"/>
        </w:rPr>
      </w:pPr>
    </w:p>
    <w:p w14:paraId="3BBC174B"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 xml:space="preserve">Izbira ponudb bo potekala po naslednjem kriteriju: </w:t>
      </w:r>
      <w:r w:rsidRPr="00485142">
        <w:rPr>
          <w:rFonts w:ascii="Arial Narrow" w:hAnsi="Arial Narrow" w:cs="Arial"/>
          <w:b/>
          <w:bCs/>
          <w:color w:val="000000"/>
        </w:rPr>
        <w:t> ekonomsko najugodnejša ponudba.</w:t>
      </w:r>
    </w:p>
    <w:p w14:paraId="39D67B4D"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Upošteval</w:t>
      </w:r>
      <w:r w:rsidR="006E6F09" w:rsidRPr="00485142">
        <w:rPr>
          <w:rFonts w:ascii="Arial Narrow" w:hAnsi="Arial Narrow" w:cs="Arial"/>
          <w:color w:val="000000"/>
        </w:rPr>
        <w:t>o</w:t>
      </w:r>
      <w:r w:rsidR="00485142">
        <w:rPr>
          <w:rFonts w:ascii="Arial Narrow" w:hAnsi="Arial Narrow" w:cs="Arial"/>
          <w:color w:val="000000"/>
        </w:rPr>
        <w:t xml:space="preserve"> se bo naslednji </w:t>
      </w:r>
      <w:r w:rsidR="004D34B5" w:rsidRPr="00485142">
        <w:rPr>
          <w:rFonts w:ascii="Arial Narrow" w:hAnsi="Arial Narrow" w:cs="Arial"/>
          <w:color w:val="000000"/>
        </w:rPr>
        <w:t>merilo</w:t>
      </w:r>
      <w:r w:rsidR="00485142">
        <w:rPr>
          <w:rFonts w:ascii="Arial Narrow" w:hAnsi="Arial Narrow" w:cs="Arial"/>
          <w:color w:val="000000"/>
        </w:rPr>
        <w:t>:</w:t>
      </w:r>
    </w:p>
    <w:tbl>
      <w:tblPr>
        <w:tblStyle w:val="NormalTablePHPDOCX"/>
        <w:tblW w:w="5000" w:type="pct"/>
        <w:tblInd w:w="108" w:type="dxa"/>
        <w:tblLook w:val="04A0" w:firstRow="1" w:lastRow="0" w:firstColumn="1" w:lastColumn="0" w:noHBand="0" w:noVBand="1"/>
      </w:tblPr>
      <w:tblGrid>
        <w:gridCol w:w="1087"/>
        <w:gridCol w:w="3442"/>
        <w:gridCol w:w="4529"/>
      </w:tblGrid>
      <w:tr w:rsidR="00781EF1" w:rsidRPr="00485142" w14:paraId="2D55C70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517C1" w14:textId="77777777" w:rsidR="00781EF1" w:rsidRPr="00485142" w:rsidRDefault="001F6A6B">
            <w:pPr>
              <w:rPr>
                <w:rFonts w:ascii="Arial Narrow" w:hAnsi="Arial Narrow"/>
              </w:rPr>
            </w:pPr>
            <w:r w:rsidRPr="00485142">
              <w:rPr>
                <w:rFonts w:ascii="Arial Narrow" w:hAnsi="Arial Narrow" w:cs="Arial"/>
                <w:color w:val="000000"/>
                <w:position w:val="-2"/>
              </w:rPr>
              <w:t>Merilo</w:t>
            </w:r>
            <w:r w:rsidR="001960A8" w:rsidRPr="00485142">
              <w:rPr>
                <w:rFonts w:ascii="Arial Narrow" w:hAnsi="Arial Narrow" w:cs="Arial"/>
                <w:color w:val="000000"/>
                <w:position w:val="-2"/>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D3EB4" w14:textId="77777777" w:rsidR="00781EF1" w:rsidRPr="00485142" w:rsidRDefault="004D34B5">
            <w:pPr>
              <w:rPr>
                <w:rFonts w:ascii="Arial Narrow" w:hAnsi="Arial Narrow"/>
              </w:rPr>
            </w:pPr>
            <w:r w:rsidRPr="00485142">
              <w:rPr>
                <w:rFonts w:ascii="Arial Narrow" w:hAnsi="Arial Narrow" w:cs="Arial"/>
                <w:color w:val="000000"/>
                <w:position w:val="-2"/>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B2EF9" w14:textId="77777777" w:rsidR="00781EF1" w:rsidRPr="00485142" w:rsidRDefault="00891983" w:rsidP="0026314A">
            <w:pPr>
              <w:spacing w:before="135" w:after="135"/>
              <w:jc w:val="both"/>
              <w:textAlignment w:val="center"/>
              <w:rPr>
                <w:rFonts w:ascii="Arial Narrow" w:hAnsi="Arial Narrow"/>
              </w:rPr>
            </w:pPr>
            <w:r>
              <w:rPr>
                <w:rFonts w:ascii="Arial Narrow" w:hAnsi="Arial Narrow"/>
              </w:rPr>
              <w:t xml:space="preserve"> </w:t>
            </w:r>
            <w:r w:rsidR="00FA6F7C">
              <w:rPr>
                <w:rFonts w:ascii="Arial Narrow" w:hAnsi="Arial Narrow"/>
              </w:rPr>
              <w:t>100%</w:t>
            </w:r>
          </w:p>
        </w:tc>
      </w:tr>
    </w:tbl>
    <w:p w14:paraId="4EC1E0DD" w14:textId="77777777" w:rsidR="004D34B5" w:rsidRPr="00485142" w:rsidRDefault="004D34B5">
      <w:pPr>
        <w:rPr>
          <w:rFonts w:ascii="Arial Narrow" w:hAnsi="Arial Narrow" w:cs="Arial"/>
          <w:b/>
          <w:color w:val="FFFFFF" w:themeColor="background1"/>
        </w:rPr>
      </w:pPr>
    </w:p>
    <w:p w14:paraId="7EDC5F64" w14:textId="77777777" w:rsidR="004D34B5" w:rsidRDefault="004D34B5" w:rsidP="004D34B5">
      <w:pPr>
        <w:spacing w:before="225" w:after="225" w:line="240" w:lineRule="auto"/>
        <w:jc w:val="both"/>
      </w:pPr>
      <w:r w:rsidRPr="00485142">
        <w:rPr>
          <w:rFonts w:ascii="Arial Narrow" w:hAnsi="Arial Narrow" w:cs="Arial"/>
          <w:color w:val="000000"/>
        </w:rPr>
        <w:t>V primeru enakovrednih ponudb se izvede javni žreb med najugodnejšimi ponudniki z identično ceno.</w:t>
      </w:r>
    </w:p>
    <w:p w14:paraId="674468C0" w14:textId="77777777" w:rsidR="00485142" w:rsidRDefault="00485142" w:rsidP="00485142">
      <w:pPr>
        <w:spacing w:before="225" w:after="225" w:line="240" w:lineRule="auto"/>
        <w:ind w:left="708" w:firstLine="708"/>
        <w:jc w:val="both"/>
        <w:rPr>
          <w:rFonts w:ascii="Arial Narrow" w:hAnsi="Arial Narrow" w:cs="Arial"/>
          <w:b/>
          <w:color w:val="000000"/>
          <w:sz w:val="28"/>
          <w:szCs w:val="28"/>
        </w:rPr>
      </w:pPr>
    </w:p>
    <w:p w14:paraId="46737D78" w14:textId="77777777" w:rsidR="00485142" w:rsidRPr="00485142" w:rsidRDefault="00485142" w:rsidP="00485142">
      <w:pPr>
        <w:spacing w:before="225" w:after="225" w:line="240" w:lineRule="auto"/>
        <w:ind w:left="1416" w:firstLine="708"/>
        <w:jc w:val="both"/>
        <w:rPr>
          <w:rFonts w:ascii="Arial Narrow" w:hAnsi="Arial Narrow" w:cs="Arial"/>
          <w:b/>
          <w:color w:val="000000"/>
          <w:sz w:val="28"/>
          <w:szCs w:val="28"/>
        </w:rPr>
      </w:pPr>
      <w:r w:rsidRPr="00485142">
        <w:rPr>
          <w:rFonts w:ascii="Arial Narrow" w:hAnsi="Arial Narrow" w:cs="Arial"/>
          <w:b/>
          <w:color w:val="000000"/>
          <w:sz w:val="28"/>
          <w:szCs w:val="28"/>
        </w:rPr>
        <w:t>POGOJI ZA PRIZNANJE SPOSOBNOSTI</w:t>
      </w:r>
    </w:p>
    <w:p w14:paraId="57A137C3"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EE52581" w14:textId="77777777" w:rsidR="00781EF1" w:rsidRDefault="001960A8">
      <w:pPr>
        <w:spacing w:before="225" w:after="225" w:line="240" w:lineRule="auto"/>
        <w:jc w:val="both"/>
      </w:pPr>
      <w:r w:rsidRPr="00485142">
        <w:rPr>
          <w:rFonts w:ascii="Arial Narrow" w:hAnsi="Arial Narrow"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81EF1" w14:paraId="090F49BA"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7DCB4C3" w14:textId="77777777" w:rsidR="00781EF1" w:rsidRPr="00485142" w:rsidRDefault="001960A8">
            <w:pPr>
              <w:rPr>
                <w:rFonts w:ascii="Arial Narrow" w:hAnsi="Arial Narrow"/>
                <w:b/>
              </w:rPr>
            </w:pPr>
            <w:r w:rsidRPr="00485142">
              <w:rPr>
                <w:rFonts w:ascii="Arial Narrow" w:hAnsi="Arial Narrow" w:cs="Arial"/>
                <w:b/>
                <w:color w:val="FFFFFF"/>
                <w:position w:val="-2"/>
              </w:rPr>
              <w:t>Razlogi za izključitev</w:t>
            </w:r>
          </w:p>
        </w:tc>
      </w:tr>
    </w:tbl>
    <w:p w14:paraId="2A8C107B" w14:textId="77777777" w:rsidR="00781EF1" w:rsidRDefault="00781EF1"/>
    <w:tbl>
      <w:tblPr>
        <w:tblStyle w:val="NormalTablePHPDOCX"/>
        <w:tblW w:w="9300" w:type="dxa"/>
        <w:tblInd w:w="108" w:type="dxa"/>
        <w:tblLook w:val="04A0" w:firstRow="1" w:lastRow="0" w:firstColumn="1" w:lastColumn="0" w:noHBand="0" w:noVBand="1"/>
      </w:tblPr>
      <w:tblGrid>
        <w:gridCol w:w="1860"/>
        <w:gridCol w:w="7440"/>
      </w:tblGrid>
      <w:tr w:rsidR="00781EF1" w:rsidRPr="008B1AA3" w14:paraId="446BCC3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A610318"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1</w:t>
            </w:r>
            <w:r w:rsidRPr="008B1AA3">
              <w:rPr>
                <w:rFonts w:ascii="Arial Narrow" w:hAnsi="Arial Narrow" w:cs="Arial"/>
                <w:bCs/>
                <w:color w:val="FFFFFF"/>
                <w:position w:val="-2"/>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0835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je bila </w:t>
            </w:r>
            <w:r w:rsidRPr="008B1AA3">
              <w:rPr>
                <w:rFonts w:ascii="Arial Narrow" w:hAnsi="Arial Narrow" w:cs="Arial"/>
                <w:b/>
                <w:bCs/>
                <w:color w:val="000000"/>
                <w:position w:val="-2"/>
                <w:u w:val="single"/>
              </w:rPr>
              <w:t>gospodarskemu subjektu ali osebi, ki je članica upravnega, vodstvenega ali nadzornega organa</w:t>
            </w:r>
            <w:r w:rsidRPr="008B1AA3">
              <w:rPr>
                <w:rFonts w:ascii="Arial Narrow" w:hAnsi="Arial Narrow" w:cs="Arial"/>
                <w:color w:val="000000"/>
                <w:position w:val="-2"/>
              </w:rPr>
              <w:t xml:space="preserve"> tega gospodarskega subjekta ali ki ima </w:t>
            </w:r>
            <w:r w:rsidRPr="008B1AA3">
              <w:rPr>
                <w:rFonts w:ascii="Arial Narrow" w:hAnsi="Arial Narrow" w:cs="Arial"/>
                <w:b/>
                <w:bCs/>
                <w:color w:val="000000"/>
                <w:position w:val="-2"/>
                <w:u w:val="single"/>
              </w:rPr>
              <w:t>pooblastila za njegovo zastopanje ali odločanje ali nadzor v njem</w:t>
            </w:r>
            <w:r w:rsidRPr="008B1AA3">
              <w:rPr>
                <w:rFonts w:ascii="Arial Narrow" w:hAnsi="Arial Narrow" w:cs="Arial"/>
                <w:color w:val="000000"/>
                <w:position w:val="-2"/>
              </w:rPr>
              <w:t>, izrečena pravnomočna sodba za dejanje, ki ima elemente kaznivih dejanj naštetih v 75. členu ZJN-3. </w:t>
            </w:r>
          </w:p>
          <w:p w14:paraId="327B6F5B"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3A9986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6A28F"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751D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Izjava zakonitega zastopnika gospodarskega </w:t>
            </w:r>
            <w:r w:rsidR="00FE364D">
              <w:rPr>
                <w:rFonts w:ascii="Arial Narrow" w:hAnsi="Arial Narrow" w:cs="Arial"/>
                <w:color w:val="000000"/>
                <w:position w:val="-2"/>
              </w:rPr>
              <w:t>subjekta (obrazec Krovna izjava</w:t>
            </w:r>
            <w:r w:rsidRPr="008B1AA3">
              <w:rPr>
                <w:rFonts w:ascii="Arial Narrow" w:hAnsi="Arial Narrow" w:cs="Arial"/>
                <w:color w:val="000000"/>
                <w:position w:val="-2"/>
              </w:rPr>
              <w:t>)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67AAA128"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Gospodarski subjekt lahko predloži izpis iz ustreznega sodnega registra, iz katerega je razvidno, da ne obstajajo razlogi za izključitev. Izpis se šteje kot dokaz o izpolnjevanju </w:t>
            </w:r>
            <w:r w:rsidRPr="008B1AA3">
              <w:rPr>
                <w:rFonts w:ascii="Arial Narrow" w:hAnsi="Arial Narrow" w:cs="Arial"/>
                <w:color w:val="000000"/>
                <w:position w:val="-2"/>
              </w:rPr>
              <w:lastRenderedPageBreak/>
              <w:t>predmetnega pogoja. Izpis ne sme biti starejši od datuma objave konkretnega javnega naročila.</w:t>
            </w:r>
          </w:p>
          <w:p w14:paraId="17F55A6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predložil zgolj lastno izjavo in izjavo članov organa in zastopnikov, lahko naročnik izpis iz ustreznega registra pridobil sam.</w:t>
            </w:r>
          </w:p>
        </w:tc>
      </w:tr>
      <w:tr w:rsidR="00781EF1" w:rsidRPr="008B1AA3" w14:paraId="4E8344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A6E24"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01C0B"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647097F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81EF1" w:rsidRPr="008B1AA3" w14:paraId="4774EF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ED8E0"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2C10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0EB4C1A1"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tc>
      </w:tr>
      <w:tr w:rsidR="00781EF1" w:rsidRPr="008B1AA3" w14:paraId="5D252E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4C736"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B4F5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C52EC5" w:rsidRPr="008B1AA3">
              <w:rPr>
                <w:rFonts w:ascii="Arial Narrow" w:hAnsi="Arial Narrow" w:cs="Arial"/>
                <w:color w:val="000000"/>
                <w:position w:val="-2"/>
              </w:rPr>
              <w:t xml:space="preserve"> </w:t>
            </w:r>
          </w:p>
          <w:p w14:paraId="191F85A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p w14:paraId="6957820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prvega odstavka 75. člena ZJN-3.</w:t>
            </w:r>
          </w:p>
        </w:tc>
      </w:tr>
    </w:tbl>
    <w:p w14:paraId="76840E67"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6483CDD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3298D1D"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2</w:t>
            </w:r>
            <w:r w:rsidRPr="008B1AA3">
              <w:rPr>
                <w:rFonts w:ascii="Arial Narrow" w:hAnsi="Arial Narrow" w:cs="Arial"/>
                <w:bCs/>
                <w:color w:val="FFFFFF"/>
                <w:position w:val="-2"/>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7699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je ta na dan, ko poteče rok za oddajo ponudb ali prijav, izločen iz postopkov oddaje javnih naročil zaradi uvrstitve v </w:t>
            </w:r>
            <w:r w:rsidRPr="008B1AA3">
              <w:rPr>
                <w:rFonts w:ascii="Arial Narrow" w:hAnsi="Arial Narrow" w:cs="Arial"/>
                <w:b/>
                <w:bCs/>
                <w:color w:val="000000"/>
                <w:position w:val="-2"/>
              </w:rPr>
              <w:t>evidenco gospodarskih subjektov z negativnimi referencami.</w:t>
            </w:r>
          </w:p>
          <w:p w14:paraId="193A16A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404880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DCF9C"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26738"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F357DA">
              <w:rPr>
                <w:rFonts w:ascii="Arial Narrow" w:hAnsi="Arial Narrow" w:cs="Arial"/>
                <w:color w:val="000000"/>
                <w:position w:val="-2"/>
              </w:rPr>
              <w:t>podpisan Obrazec</w:t>
            </w:r>
            <w:r w:rsidR="00FE364D">
              <w:rPr>
                <w:rFonts w:ascii="Arial Narrow" w:hAnsi="Arial Narrow" w:cs="Arial"/>
                <w:color w:val="000000"/>
                <w:position w:val="-2"/>
              </w:rPr>
              <w:t> KROVNA IZJAVA</w:t>
            </w:r>
            <w:r w:rsidRPr="008B1AA3">
              <w:rPr>
                <w:rFonts w:ascii="Arial Narrow" w:hAnsi="Arial Narrow" w:cs="Arial"/>
                <w:color w:val="000000"/>
                <w:position w:val="-2"/>
              </w:rPr>
              <w:t>.</w:t>
            </w:r>
          </w:p>
          <w:p w14:paraId="738E971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izpolnjevanje pogoja preveril v evidenci ponudnikov z negativnimi referencami, ki jo vodi ministrstvo, pristojno za javna naročila.</w:t>
            </w:r>
          </w:p>
        </w:tc>
      </w:tr>
      <w:tr w:rsidR="00781EF1" w:rsidRPr="008B1AA3" w14:paraId="64A66D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66634"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BA086" w14:textId="77777777" w:rsidR="00781EF1" w:rsidRPr="008B1AA3" w:rsidRDefault="001960A8">
            <w:pPr>
              <w:jc w:val="both"/>
              <w:textAlignment w:val="center"/>
              <w:rPr>
                <w:rFonts w:ascii="Arial Narrow" w:hAnsi="Arial Narrow"/>
              </w:rPr>
            </w:pPr>
            <w:r w:rsidRPr="008B1AA3">
              <w:rPr>
                <w:rFonts w:ascii="Arial Narrow" w:hAnsi="Arial Narrow" w:cs="Arial"/>
                <w:color w:val="000000"/>
                <w:position w:val="-2"/>
              </w:rPr>
              <w:t> </w:t>
            </w:r>
          </w:p>
          <w:p w14:paraId="341A0108" w14:textId="77777777" w:rsidR="00781EF1" w:rsidRPr="008B1AA3" w:rsidRDefault="001960A8">
            <w:pPr>
              <w:rPr>
                <w:rFonts w:ascii="Arial Narrow" w:hAnsi="Arial Narrow"/>
              </w:rPr>
            </w:pPr>
            <w:r w:rsidRPr="008B1AA3">
              <w:rPr>
                <w:rFonts w:ascii="Arial Narrow" w:hAnsi="Arial Narrow" w:cs="Arial"/>
                <w:color w:val="000000"/>
                <w:position w:val="-2"/>
              </w:rPr>
              <w:t xml:space="preserve"> /</w:t>
            </w:r>
          </w:p>
        </w:tc>
      </w:tr>
      <w:tr w:rsidR="00781EF1" w:rsidRPr="008B1AA3" w14:paraId="77A406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AAFFB"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E07B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077A3DD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w:t>
            </w:r>
            <w:r w:rsidR="00803433">
              <w:rPr>
                <w:rFonts w:ascii="Arial Narrow" w:hAnsi="Arial Narrow" w:cs="Arial"/>
                <w:color w:val="000000"/>
                <w:position w:val="-2"/>
              </w:rPr>
              <w:t xml:space="preserve"> Obrazec KROVNA IZJAVA.</w:t>
            </w:r>
          </w:p>
        </w:tc>
      </w:tr>
      <w:tr w:rsidR="00781EF1" w:rsidRPr="008B1AA3" w14:paraId="6FA80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C676E"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8D33B"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8B1AA3">
              <w:rPr>
                <w:rFonts w:ascii="Arial Narrow" w:hAnsi="Arial Narrow" w:cs="Arial"/>
                <w:color w:val="000000"/>
                <w:position w:val="-2"/>
              </w:rPr>
              <w:t xml:space="preserve"> </w:t>
            </w:r>
          </w:p>
          <w:p w14:paraId="349C6A5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tc>
      </w:tr>
    </w:tbl>
    <w:p w14:paraId="1C45397D"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60500CC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BB25FC"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3</w:t>
            </w:r>
            <w:r w:rsidRPr="008B1AA3">
              <w:rPr>
                <w:rFonts w:ascii="Arial Narrow" w:hAnsi="Arial Narrow" w:cs="Arial"/>
                <w:bCs/>
                <w:color w:val="FFFFFF"/>
                <w:position w:val="-2"/>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D098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gospodarski subjekt </w:t>
            </w:r>
            <w:r w:rsidRPr="008B1AA3">
              <w:rPr>
                <w:rFonts w:ascii="Arial Narrow" w:hAnsi="Arial Narrow" w:cs="Arial"/>
                <w:b/>
                <w:bCs/>
                <w:color w:val="000000"/>
                <w:position w:val="-2"/>
                <w:u w:val="single"/>
              </w:rPr>
              <w:t>ne izpolnjuje obveznih dajatev in drugih denarnih nedavčnih obveznosti</w:t>
            </w:r>
            <w:r w:rsidRPr="008B1AA3">
              <w:rPr>
                <w:rFonts w:ascii="Arial Narrow" w:hAnsi="Arial Narrow" w:cs="Arial"/>
                <w:color w:val="000000"/>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8B1AA3">
              <w:rPr>
                <w:rFonts w:ascii="Arial Narrow" w:hAnsi="Arial Narrow" w:cs="Arial"/>
                <w:b/>
                <w:bCs/>
                <w:color w:val="000000"/>
                <w:position w:val="-2"/>
                <w:u w:val="single"/>
              </w:rPr>
              <w:t>ni imel predloženih vseh obračunov davčnih odtegljajev za dohodke iz delovnega razmerja</w:t>
            </w:r>
            <w:r w:rsidRPr="008B1AA3">
              <w:rPr>
                <w:rFonts w:ascii="Arial Narrow" w:hAnsi="Arial Narrow" w:cs="Arial"/>
                <w:color w:val="000000"/>
                <w:position w:val="-2"/>
              </w:rPr>
              <w:t xml:space="preserve"> za obdobje zadnjih petih let do dne oddaje ponudbe ali prijave.</w:t>
            </w:r>
          </w:p>
          <w:p w14:paraId="2D52E60B"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07C4AD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75E39"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69D6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w:t>
            </w:r>
            <w:r w:rsidR="00F357DA">
              <w:rPr>
                <w:rFonts w:ascii="Arial Narrow" w:hAnsi="Arial Narrow" w:cs="Arial"/>
                <w:color w:val="000000"/>
                <w:position w:val="-2"/>
              </w:rPr>
              <w:t>pisan Obrazec</w:t>
            </w:r>
            <w:r w:rsidR="00803433">
              <w:rPr>
                <w:rFonts w:ascii="Arial Narrow" w:hAnsi="Arial Narrow" w:cs="Arial"/>
                <w:color w:val="000000"/>
                <w:position w:val="-2"/>
              </w:rPr>
              <w:t> KROVNA IZJAVA</w:t>
            </w:r>
            <w:r w:rsidRPr="008B1AA3">
              <w:rPr>
                <w:rFonts w:ascii="Arial Narrow" w:hAnsi="Arial Narrow" w:cs="Arial"/>
                <w:color w:val="000000"/>
                <w:position w:val="-2"/>
              </w:rPr>
              <w:t>.</w:t>
            </w:r>
          </w:p>
          <w:p w14:paraId="03C24E0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predloži potrdilo Finančne uprave RS iz katerega bo razvidno, da ne obstajajo razlogi za izključitev.</w:t>
            </w:r>
          </w:p>
          <w:p w14:paraId="5037CD1D"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w:t>
            </w:r>
            <w:r w:rsidR="00803433">
              <w:rPr>
                <w:rFonts w:ascii="Arial Narrow" w:hAnsi="Arial Narrow" w:cs="Arial"/>
                <w:color w:val="000000"/>
                <w:position w:val="-2"/>
              </w:rPr>
              <w:t>l zgolj Obrazec KROVNA IZJAVA</w:t>
            </w:r>
            <w:r w:rsidRPr="008B1AA3">
              <w:rPr>
                <w:rFonts w:ascii="Arial Narrow" w:hAnsi="Arial Narrow" w:cs="Arial"/>
                <w:color w:val="000000"/>
                <w:position w:val="-2"/>
              </w:rPr>
              <w:t>, bo naročnik potrdilo Finančne uprave RS pridobil sam.</w:t>
            </w:r>
          </w:p>
        </w:tc>
      </w:tr>
      <w:tr w:rsidR="00781EF1" w:rsidRPr="008B1AA3" w14:paraId="612DB7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A1030"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BBC6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38C7B9B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6F22E2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BE873"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148A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5D8C6C48"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790B7A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9C6EA"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0BF6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442A7A7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lastRenderedPageBreak/>
              <w:t>Izpolnjen in podpisan Obrazec Izjava pooblaščene osebe podizvajalca v zvezi z izpolnjevanjem obveznih pogojev za podizvajalce</w:t>
            </w:r>
            <w:r w:rsidR="00803433">
              <w:rPr>
                <w:rFonts w:ascii="Arial Narrow" w:hAnsi="Arial Narrow" w:cs="Arial"/>
                <w:color w:val="000000"/>
                <w:position w:val="-2"/>
              </w:rPr>
              <w:t>.</w:t>
            </w:r>
            <w:r w:rsidR="00A12EF2" w:rsidRPr="008B1AA3">
              <w:rPr>
                <w:rFonts w:ascii="Arial Narrow" w:hAnsi="Arial Narrow" w:cs="Arial"/>
                <w:color w:val="000000"/>
                <w:position w:val="-2"/>
              </w:rPr>
              <w:t xml:space="preserve"> </w:t>
            </w:r>
          </w:p>
          <w:p w14:paraId="2CA9616E"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drugega odstavka 75. člena ZJN-3. </w:t>
            </w:r>
          </w:p>
        </w:tc>
      </w:tr>
    </w:tbl>
    <w:p w14:paraId="48769D66"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0D1659D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98135CA"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4</w:t>
            </w:r>
            <w:r w:rsidRPr="008B1AA3">
              <w:rPr>
                <w:rFonts w:ascii="Arial Narrow" w:hAnsi="Arial Narrow" w:cs="Arial"/>
                <w:bCs/>
                <w:color w:val="FFFFFF"/>
                <w:position w:val="-2"/>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30CB"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mu je bila </w:t>
            </w:r>
            <w:r w:rsidRPr="008B1AA3">
              <w:rPr>
                <w:rFonts w:ascii="Arial Narrow" w:hAnsi="Arial Narrow" w:cs="Arial"/>
                <w:b/>
                <w:bCs/>
                <w:color w:val="000000"/>
                <w:position w:val="-2"/>
              </w:rPr>
              <w:t>v zadnjih treh letih</w:t>
            </w:r>
            <w:r w:rsidRPr="008B1AA3">
              <w:rPr>
                <w:rFonts w:ascii="Arial Narrow" w:hAnsi="Arial Narrow" w:cs="Arial"/>
                <w:color w:val="000000"/>
                <w:position w:val="-2"/>
              </w:rPr>
              <w:t xml:space="preserve"> pred potekom roka za oddajo ponudb s pravnomočno odločbo pristojnega organa Republike Slovenije ali druge države članice ali tretje države </w:t>
            </w:r>
            <w:r w:rsidRPr="008B1AA3">
              <w:rPr>
                <w:rFonts w:ascii="Arial Narrow" w:hAnsi="Arial Narrow" w:cs="Arial"/>
                <w:b/>
                <w:bCs/>
                <w:color w:val="000000"/>
                <w:position w:val="-2"/>
                <w:u w:val="single"/>
              </w:rPr>
              <w:t>dvakrat izrečena globa zaradi prekrška v zvezi s plačilom za delo.</w:t>
            </w:r>
          </w:p>
          <w:p w14:paraId="3ED1AE3E"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72D414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1545D"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E43A8"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 Obra</w:t>
            </w:r>
            <w:r w:rsidR="00F357DA">
              <w:rPr>
                <w:rFonts w:ascii="Arial Narrow" w:hAnsi="Arial Narrow" w:cs="Arial"/>
                <w:color w:val="000000"/>
                <w:position w:val="-2"/>
              </w:rPr>
              <w:t>zec</w:t>
            </w:r>
            <w:r w:rsidR="00DD7B01" w:rsidRPr="008B1AA3">
              <w:rPr>
                <w:rFonts w:ascii="Arial Narrow" w:hAnsi="Arial Narrow" w:cs="Arial"/>
                <w:color w:val="000000"/>
                <w:position w:val="-2"/>
              </w:rPr>
              <w:t> KROVNA IZJ</w:t>
            </w:r>
            <w:r w:rsidR="00803433">
              <w:rPr>
                <w:rFonts w:ascii="Arial Narrow" w:hAnsi="Arial Narrow" w:cs="Arial"/>
                <w:color w:val="000000"/>
                <w:position w:val="-2"/>
              </w:rPr>
              <w:t>AVA</w:t>
            </w:r>
            <w:r w:rsidRPr="008B1AA3">
              <w:rPr>
                <w:rFonts w:ascii="Arial Narrow" w:hAnsi="Arial Narrow" w:cs="Arial"/>
                <w:color w:val="000000"/>
                <w:position w:val="-2"/>
              </w:rPr>
              <w:t>.</w:t>
            </w:r>
          </w:p>
          <w:p w14:paraId="4DC675F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v ponudbi predloži potrdilo Inšpektorata RS za delo iz katerega bo razvidno, da ne obstajajo razlogi za izključitev.</w:t>
            </w:r>
          </w:p>
          <w:p w14:paraId="51A99C0A"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w:t>
            </w:r>
            <w:r w:rsidR="00803433">
              <w:rPr>
                <w:rFonts w:ascii="Arial Narrow" w:hAnsi="Arial Narrow" w:cs="Arial"/>
                <w:color w:val="000000"/>
                <w:position w:val="-2"/>
              </w:rPr>
              <w:t>žil zgolj Obrazec KROVNA IZJAVA</w:t>
            </w:r>
            <w:r w:rsidRPr="008B1AA3">
              <w:rPr>
                <w:rFonts w:ascii="Arial Narrow" w:hAnsi="Arial Narrow" w:cs="Arial"/>
                <w:color w:val="000000"/>
                <w:position w:val="-2"/>
              </w:rPr>
              <w:t>, lahko naročnik potrdilo pridobi sam.</w:t>
            </w:r>
          </w:p>
        </w:tc>
      </w:tr>
      <w:tr w:rsidR="00781EF1" w:rsidRPr="008B1AA3" w14:paraId="082888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2D2A3F"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A8FB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31CF49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8E88B"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DD35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0CA1AF5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793179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1EC96"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E239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63481D5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p w14:paraId="60996E83" w14:textId="77777777" w:rsidR="00781EF1" w:rsidRPr="008B1AA3" w:rsidRDefault="00781EF1">
            <w:pPr>
              <w:spacing w:before="135" w:after="135"/>
              <w:jc w:val="both"/>
              <w:textAlignment w:val="center"/>
              <w:rPr>
                <w:rFonts w:ascii="Arial Narrow" w:hAnsi="Arial Narrow"/>
              </w:rPr>
            </w:pPr>
          </w:p>
        </w:tc>
      </w:tr>
    </w:tbl>
    <w:p w14:paraId="7A0A0CEC" w14:textId="77777777" w:rsidR="00781EF1" w:rsidRDefault="00781EF1"/>
    <w:p w14:paraId="6E9EAAA6" w14:textId="77777777" w:rsidR="004943B9" w:rsidRDefault="004943B9"/>
    <w:p w14:paraId="58059851" w14:textId="77777777" w:rsidR="004943B9" w:rsidRDefault="004943B9"/>
    <w:p w14:paraId="69B1388F" w14:textId="77777777" w:rsidR="004943B9" w:rsidRDefault="004943B9"/>
    <w:tbl>
      <w:tblPr>
        <w:tblStyle w:val="NormalTablePHPDOCX"/>
        <w:tblW w:w="2500" w:type="pct"/>
        <w:tblInd w:w="108" w:type="dxa"/>
        <w:tblLook w:val="04A0" w:firstRow="1" w:lastRow="0" w:firstColumn="1" w:lastColumn="0" w:noHBand="0" w:noVBand="1"/>
      </w:tblPr>
      <w:tblGrid>
        <w:gridCol w:w="4504"/>
      </w:tblGrid>
      <w:tr w:rsidR="00781EF1" w:rsidRPr="003D24C2" w14:paraId="2C20C675"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ED3BDAF" w14:textId="77777777" w:rsidR="00781EF1" w:rsidRPr="003D24C2" w:rsidRDefault="001960A8">
            <w:pPr>
              <w:rPr>
                <w:rFonts w:ascii="Arial Narrow" w:hAnsi="Arial Narrow"/>
                <w:b/>
              </w:rPr>
            </w:pPr>
            <w:r w:rsidRPr="003D24C2">
              <w:rPr>
                <w:rFonts w:ascii="Arial Narrow" w:hAnsi="Arial Narrow" w:cs="Arial"/>
                <w:b/>
                <w:color w:val="FFFFFF"/>
                <w:position w:val="-2"/>
              </w:rPr>
              <w:lastRenderedPageBreak/>
              <w:t>Poslovna in finančna sposobnost</w:t>
            </w:r>
          </w:p>
        </w:tc>
      </w:tr>
    </w:tbl>
    <w:p w14:paraId="006A2EDB" w14:textId="77777777" w:rsidR="00781EF1" w:rsidRPr="003D24C2"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3D24C2" w14:paraId="23544EC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4942B74" w14:textId="77777777" w:rsidR="00781EF1" w:rsidRPr="003D24C2" w:rsidRDefault="001960A8">
            <w:pPr>
              <w:jc w:val="center"/>
              <w:rPr>
                <w:rFonts w:ascii="Arial Narrow" w:hAnsi="Arial Narrow"/>
              </w:rPr>
            </w:pPr>
            <w:r w:rsidRPr="003D24C2">
              <w:rPr>
                <w:rFonts w:ascii="Arial Narrow" w:hAnsi="Arial Narrow" w:cs="Arial"/>
                <w:bCs/>
                <w:color w:val="FFFFFF"/>
                <w:position w:val="-2"/>
              </w:rPr>
              <w:t>POGOJ 1</w:t>
            </w:r>
            <w:r w:rsidRPr="003D24C2">
              <w:rPr>
                <w:rFonts w:ascii="Arial Narrow" w:hAnsi="Arial Narrow" w:cs="Arial"/>
                <w:bCs/>
                <w:color w:val="FFFFFF"/>
                <w:position w:val="-2"/>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3B4D8"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 xml:space="preserve">Gospodarski subjekt je </w:t>
            </w:r>
            <w:r w:rsidRPr="003D24C2">
              <w:rPr>
                <w:rFonts w:ascii="Arial Narrow" w:hAnsi="Arial Narrow" w:cs="Arial"/>
                <w:b/>
                <w:bCs/>
                <w:color w:val="000000"/>
                <w:position w:val="-2"/>
                <w:u w:val="single"/>
              </w:rPr>
              <w:t>vpisan v enega od poklicnih ali poslovnih registrov,</w:t>
            </w:r>
            <w:r w:rsidRPr="003D24C2">
              <w:rPr>
                <w:rFonts w:ascii="Arial Narrow" w:hAnsi="Arial Narrow" w:cs="Arial"/>
                <w:color w:val="000000"/>
                <w:position w:val="-2"/>
              </w:rPr>
              <w:t xml:space="preserve"> ki se vodijo v državi članici, v kateri ima gospodarski subjekt sedež. Seznam poklicnih ali poslovnih registrov v državah članicah Evropske unije določa Priloga XI Direktive 2014/24/EU.</w:t>
            </w:r>
          </w:p>
          <w:p w14:paraId="7D4D8E2D" w14:textId="77777777" w:rsidR="00781EF1" w:rsidRPr="003D24C2" w:rsidRDefault="00ED26D0">
            <w:pPr>
              <w:spacing w:before="135" w:after="135"/>
              <w:jc w:val="both"/>
              <w:textAlignment w:val="center"/>
              <w:rPr>
                <w:rFonts w:ascii="Arial Narrow" w:hAnsi="Arial Narrow"/>
              </w:rPr>
            </w:pPr>
            <w:r w:rsidRPr="00BB5AE9">
              <w:rPr>
                <w:rFonts w:ascii="Arial Narrow" w:hAnsi="Arial Narrow" w:cs="Arial"/>
                <w:color w:val="000000"/>
                <w:position w:val="-2"/>
              </w:rPr>
              <w:t>Č</w:t>
            </w:r>
            <w:r w:rsidR="001960A8" w:rsidRPr="00BB5AE9">
              <w:rPr>
                <w:rFonts w:ascii="Arial Narrow" w:hAnsi="Arial Narrow" w:cs="Arial"/>
                <w:color w:val="000000"/>
                <w:position w:val="-2"/>
              </w:rPr>
              <w:t xml:space="preserve">e morajo </w:t>
            </w:r>
            <w:r w:rsidRPr="00BB5AE9">
              <w:rPr>
                <w:rFonts w:ascii="Arial Narrow" w:hAnsi="Arial Narrow" w:cs="Arial"/>
                <w:color w:val="000000"/>
                <w:position w:val="-2"/>
              </w:rPr>
              <w:t>imeti gospodarski subjekti določeno dovoljenje ali biti člani dol</w:t>
            </w:r>
            <w:r w:rsidRPr="00BB5AE9">
              <w:rPr>
                <w:rFonts w:ascii="Arial" w:hAnsi="Arial" w:cs="Arial"/>
                <w:color w:val="000000"/>
                <w:position w:val="-2"/>
              </w:rPr>
              <w:t>oče</w:t>
            </w:r>
            <w:r w:rsidR="001960A8" w:rsidRPr="00BB5AE9">
              <w:rPr>
                <w:rFonts w:ascii="Arial Narrow" w:hAnsi="Arial Narrow" w:cs="Arial"/>
                <w:color w:val="000000"/>
                <w:position w:val="-2"/>
              </w:rPr>
              <w:t>ne orga</w:t>
            </w:r>
            <w:r w:rsidRPr="00BB5AE9">
              <w:rPr>
                <w:rFonts w:ascii="Arial Narrow" w:hAnsi="Arial Narrow" w:cs="Arial"/>
                <w:color w:val="000000"/>
                <w:position w:val="-2"/>
              </w:rPr>
              <w:t>nizacije, da lahko v svoji matični državi opravljajo določeno storitev, morajo predlož</w:t>
            </w:r>
            <w:r w:rsidR="001960A8" w:rsidRPr="00BB5AE9">
              <w:rPr>
                <w:rFonts w:ascii="Arial Narrow" w:hAnsi="Arial Narrow" w:cs="Arial"/>
                <w:color w:val="000000"/>
                <w:position w:val="-2"/>
              </w:rPr>
              <w:t>iti d</w:t>
            </w:r>
            <w:r w:rsidRPr="00BB5AE9">
              <w:rPr>
                <w:rFonts w:ascii="Arial Narrow" w:hAnsi="Arial Narrow" w:cs="Arial"/>
                <w:color w:val="000000"/>
                <w:position w:val="-2"/>
              </w:rPr>
              <w:t>okazilo o tem dovoljenju ali čla</w:t>
            </w:r>
            <w:r w:rsidR="001960A8" w:rsidRPr="00BB5AE9">
              <w:rPr>
                <w:rFonts w:ascii="Arial Narrow" w:hAnsi="Arial Narrow" w:cs="Arial"/>
                <w:color w:val="000000"/>
                <w:position w:val="-2"/>
              </w:rPr>
              <w:t>nstvu.</w:t>
            </w:r>
          </w:p>
        </w:tc>
      </w:tr>
      <w:tr w:rsidR="00781EF1" w:rsidRPr="003D24C2" w14:paraId="7E8FA9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F2100" w14:textId="77777777" w:rsidR="00781EF1" w:rsidRPr="003D24C2" w:rsidRDefault="001960A8">
            <w:pPr>
              <w:jc w:val="center"/>
              <w:rPr>
                <w:rFonts w:ascii="Arial Narrow" w:hAnsi="Arial Narrow"/>
              </w:rPr>
            </w:pPr>
            <w:r w:rsidRPr="003D24C2">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1EEBF" w14:textId="77777777" w:rsidR="00781EF1" w:rsidRPr="003D24C2" w:rsidRDefault="004943B9">
            <w:pPr>
              <w:spacing w:before="135" w:after="135"/>
              <w:jc w:val="both"/>
              <w:textAlignment w:val="center"/>
              <w:rPr>
                <w:rFonts w:ascii="Arial Narrow" w:hAnsi="Arial Narrow"/>
              </w:rPr>
            </w:pPr>
            <w:r>
              <w:rPr>
                <w:rFonts w:ascii="Arial Narrow" w:hAnsi="Arial Narrow" w:cs="Arial"/>
                <w:color w:val="000000"/>
                <w:position w:val="-2"/>
              </w:rPr>
              <w:t>Izpolnjen in podpisan Obrazec</w:t>
            </w:r>
            <w:r w:rsidR="001960A8" w:rsidRPr="003D24C2">
              <w:rPr>
                <w:rFonts w:ascii="Arial Narrow" w:hAnsi="Arial Narrow" w:cs="Arial"/>
                <w:color w:val="000000"/>
                <w:position w:val="-2"/>
              </w:rPr>
              <w:t> KROVNA IZJAVA</w:t>
            </w:r>
            <w:r w:rsidR="00803433">
              <w:rPr>
                <w:rFonts w:ascii="Arial Narrow" w:hAnsi="Arial Narrow" w:cs="Arial"/>
                <w:color w:val="000000"/>
                <w:position w:val="-2"/>
              </w:rPr>
              <w:t>.</w:t>
            </w:r>
          </w:p>
          <w:p w14:paraId="13B0BEAD"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Naročnik lahko izpolnjevanje navedenega pogoja preveri v uradnih registrih in evidencah.</w:t>
            </w:r>
          </w:p>
        </w:tc>
      </w:tr>
      <w:tr w:rsidR="00781EF1" w:rsidRPr="003D24C2" w14:paraId="781660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835C3" w14:textId="77777777" w:rsidR="00781EF1" w:rsidRPr="003D24C2" w:rsidRDefault="001960A8">
            <w:pPr>
              <w:jc w:val="center"/>
              <w:rPr>
                <w:rFonts w:ascii="Arial Narrow" w:hAnsi="Arial Narrow"/>
              </w:rPr>
            </w:pPr>
            <w:r w:rsidRPr="003D24C2">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3709B"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u w:val="single"/>
              </w:rPr>
              <w:t>Gospodarski subjekti, ki nimajo sedeža v Republiki Sloveniji:</w:t>
            </w:r>
          </w:p>
          <w:p w14:paraId="306399F7"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81EF1" w:rsidRPr="003D24C2" w14:paraId="1E189B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8C7C5" w14:textId="77777777" w:rsidR="00781EF1" w:rsidRPr="003D24C2" w:rsidRDefault="001960A8">
            <w:pPr>
              <w:jc w:val="center"/>
              <w:rPr>
                <w:rFonts w:ascii="Arial Narrow" w:hAnsi="Arial Narrow"/>
              </w:rPr>
            </w:pPr>
            <w:r w:rsidRPr="003D24C2">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49A5E"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p>
          <w:p w14:paraId="78F30520"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Partnerji morajo pogoj izpolnjevati v obsegu, v katerem prevzemajo izvedbo del. Vsak izmed partnerjev mora predložiti podpisan in žigosan obrazec Krovne izjave s podpisom katerega izjavlj</w:t>
            </w:r>
            <w:r w:rsidR="00A07B64" w:rsidRPr="003D24C2">
              <w:rPr>
                <w:rFonts w:ascii="Arial Narrow" w:hAnsi="Arial Narrow" w:cs="Arial"/>
                <w:color w:val="000000"/>
                <w:position w:val="-2"/>
              </w:rPr>
              <w:t>a, da i</w:t>
            </w:r>
            <w:r w:rsidR="00803433">
              <w:rPr>
                <w:rFonts w:ascii="Arial Narrow" w:hAnsi="Arial Narrow" w:cs="Arial"/>
                <w:color w:val="000000"/>
                <w:position w:val="-2"/>
              </w:rPr>
              <w:t>zpolnjuje navedeni pogoj.</w:t>
            </w:r>
          </w:p>
        </w:tc>
      </w:tr>
      <w:tr w:rsidR="00781EF1" w:rsidRPr="003D24C2" w14:paraId="31C7DB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2C451" w14:textId="77777777" w:rsidR="00781EF1" w:rsidRPr="003D24C2" w:rsidRDefault="001960A8">
            <w:pPr>
              <w:jc w:val="center"/>
              <w:rPr>
                <w:rFonts w:ascii="Arial Narrow" w:hAnsi="Arial Narrow"/>
              </w:rPr>
            </w:pPr>
            <w:r w:rsidRPr="003D24C2">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21C83"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3D24C2">
              <w:rPr>
                <w:rFonts w:ascii="Arial Narrow" w:hAnsi="Arial Narrow" w:cs="Arial"/>
                <w:color w:val="000000"/>
                <w:position w:val="-2"/>
              </w:rPr>
              <w:t xml:space="preserve"> </w:t>
            </w:r>
          </w:p>
          <w:p w14:paraId="209C9333"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Podizvajalci morajo pogoj izpolnjevati v obsegu, v katerem prevzemajo izvedbo del. Vsak izmed podizvajalcev mora predložiti podpisan in žigosan obrazec Izjava zastopnika podizvajalca s podpisom katerega izjavlj</w:t>
            </w:r>
            <w:r w:rsidR="005266F3" w:rsidRPr="003D24C2">
              <w:rPr>
                <w:rFonts w:ascii="Arial Narrow" w:hAnsi="Arial Narrow" w:cs="Arial"/>
                <w:color w:val="000000"/>
                <w:position w:val="-2"/>
              </w:rPr>
              <w:t>a, da izpolnjuje navedeni pogoj</w:t>
            </w:r>
            <w:r w:rsidR="00803433">
              <w:rPr>
                <w:rFonts w:ascii="Arial Narrow" w:hAnsi="Arial Narrow" w:cs="Arial"/>
                <w:color w:val="000000"/>
                <w:position w:val="-2"/>
              </w:rPr>
              <w:t>.</w:t>
            </w:r>
            <w:r w:rsidR="005266F3" w:rsidRPr="003D24C2">
              <w:rPr>
                <w:rFonts w:ascii="Arial Narrow" w:hAnsi="Arial Narrow" w:cs="Arial"/>
                <w:color w:val="000000"/>
                <w:position w:val="-2"/>
              </w:rPr>
              <w:t xml:space="preserve"> </w:t>
            </w:r>
          </w:p>
        </w:tc>
      </w:tr>
    </w:tbl>
    <w:p w14:paraId="5B3E89C3" w14:textId="77777777" w:rsidR="00646C7E" w:rsidRDefault="00646C7E"/>
    <w:tbl>
      <w:tblPr>
        <w:tblStyle w:val="NormalTablePHPDOCX"/>
        <w:tblW w:w="2500" w:type="pct"/>
        <w:tblInd w:w="108" w:type="dxa"/>
        <w:tblLook w:val="04A0" w:firstRow="1" w:lastRow="0" w:firstColumn="1" w:lastColumn="0" w:noHBand="0" w:noVBand="1"/>
      </w:tblPr>
      <w:tblGrid>
        <w:gridCol w:w="4504"/>
      </w:tblGrid>
      <w:tr w:rsidR="00781EF1" w:rsidRPr="00F200E8" w14:paraId="3EB31BE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937DA01" w14:textId="77777777" w:rsidR="00781EF1" w:rsidRPr="004943B9" w:rsidRDefault="001960A8">
            <w:pPr>
              <w:rPr>
                <w:rFonts w:ascii="Arial Narrow" w:hAnsi="Arial Narrow"/>
              </w:rPr>
            </w:pPr>
            <w:r w:rsidRPr="004943B9">
              <w:rPr>
                <w:rFonts w:ascii="Arial Narrow" w:hAnsi="Arial Narrow" w:cs="Arial"/>
                <w:color w:val="FFFFFF"/>
                <w:position w:val="-2"/>
              </w:rPr>
              <w:t>Tehnična sposobnost</w:t>
            </w:r>
          </w:p>
        </w:tc>
      </w:tr>
    </w:tbl>
    <w:p w14:paraId="78412D19" w14:textId="77777777" w:rsidR="00781EF1" w:rsidRPr="00F200E8"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F200E8" w14:paraId="731B632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76C1848" w14:textId="77777777" w:rsidR="00781EF1" w:rsidRPr="00F200E8" w:rsidRDefault="001960A8" w:rsidP="003D471A">
            <w:pPr>
              <w:jc w:val="center"/>
              <w:rPr>
                <w:rFonts w:ascii="Arial Narrow" w:hAnsi="Arial Narrow"/>
              </w:rPr>
            </w:pPr>
            <w:r w:rsidRPr="00F200E8">
              <w:rPr>
                <w:rFonts w:ascii="Arial Narrow" w:hAnsi="Arial Narrow" w:cs="Arial"/>
                <w:bCs/>
                <w:color w:val="FFFFFF"/>
                <w:position w:val="-2"/>
              </w:rPr>
              <w:t>POGOJ 1</w:t>
            </w:r>
            <w:r w:rsidRPr="00F200E8">
              <w:rPr>
                <w:rFonts w:ascii="Arial Narrow" w:hAnsi="Arial Narrow" w:cs="Arial"/>
                <w:bCs/>
                <w:color w:val="FFFFFF"/>
                <w:position w:val="-2"/>
              </w:rPr>
              <w:br/>
              <w:t xml:space="preserve">Razpolaganje z zadostnimi </w:t>
            </w:r>
            <w:r w:rsidR="003D471A" w:rsidRPr="00F200E8">
              <w:rPr>
                <w:rFonts w:ascii="Arial Narrow" w:hAnsi="Arial Narrow" w:cs="Arial"/>
                <w:bCs/>
                <w:color w:val="FFFFFF"/>
                <w:position w:val="-2"/>
              </w:rPr>
              <w:t>izkušnjami</w:t>
            </w:r>
            <w:r w:rsidR="00080E22" w:rsidRPr="00F200E8">
              <w:rPr>
                <w:rFonts w:ascii="Arial Narrow" w:hAnsi="Arial Narrow" w:cs="Arial"/>
                <w:bCs/>
                <w:color w:val="FFFFFF"/>
                <w:position w:val="-2"/>
              </w:rP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C7A45" w14:textId="6A621BDB" w:rsidR="00781EF1" w:rsidRPr="004048D5" w:rsidRDefault="006E71DA" w:rsidP="00B05572">
            <w:pPr>
              <w:spacing w:before="135" w:after="135"/>
              <w:jc w:val="both"/>
              <w:textAlignment w:val="center"/>
              <w:rPr>
                <w:rFonts w:ascii="Arial Narrow" w:hAnsi="Arial Narrow"/>
                <w:highlight w:val="red"/>
              </w:rPr>
            </w:pPr>
            <w:r w:rsidRPr="006E71DA">
              <w:rPr>
                <w:rFonts w:ascii="Arial Narrow" w:hAnsi="Arial Narrow" w:cs="Arial"/>
                <w:bCs/>
                <w:color w:val="000000"/>
                <w:position w:val="-2"/>
              </w:rPr>
              <w:t xml:space="preserve">Ponudnik mora za izpolnjevanje pogoja priložiti reference oz. projekte, ki jih je izvedel v obdobju </w:t>
            </w:r>
            <w:r w:rsidRPr="006E71DA">
              <w:rPr>
                <w:rFonts w:ascii="Arial Narrow" w:hAnsi="Arial Narrow" w:cs="Arial"/>
                <w:b/>
                <w:bCs/>
                <w:color w:val="000000"/>
                <w:position w:val="-2"/>
              </w:rPr>
              <w:t>5 let pred objavo tega naročila na Portalu javnih naročil</w:t>
            </w:r>
            <w:r w:rsidRPr="006E71DA">
              <w:rPr>
                <w:rFonts w:ascii="Arial Narrow" w:hAnsi="Arial Narrow" w:cs="Arial"/>
                <w:bCs/>
                <w:color w:val="000000"/>
                <w:position w:val="-2"/>
              </w:rPr>
              <w:t xml:space="preserve"> in sicer najmanj </w:t>
            </w:r>
            <w:r w:rsidR="0013122F">
              <w:rPr>
                <w:rFonts w:ascii="Arial Narrow" w:hAnsi="Arial Narrow" w:cs="Arial"/>
                <w:bCs/>
                <w:color w:val="000000"/>
                <w:position w:val="-2"/>
              </w:rPr>
              <w:t>tri</w:t>
            </w:r>
            <w:r w:rsidRPr="006E71DA">
              <w:rPr>
                <w:rFonts w:ascii="Arial Narrow" w:hAnsi="Arial Narrow" w:cs="Arial"/>
                <w:bCs/>
                <w:color w:val="000000"/>
                <w:position w:val="-2"/>
              </w:rPr>
              <w:t xml:space="preserve"> (</w:t>
            </w:r>
            <w:r w:rsidR="00B775CD">
              <w:rPr>
                <w:rFonts w:ascii="Arial Narrow" w:hAnsi="Arial Narrow" w:cs="Arial"/>
                <w:bCs/>
                <w:color w:val="000000"/>
                <w:position w:val="-2"/>
              </w:rPr>
              <w:t>3</w:t>
            </w:r>
            <w:r w:rsidRPr="006E71DA">
              <w:rPr>
                <w:rFonts w:ascii="Arial Narrow" w:hAnsi="Arial Narrow" w:cs="Arial"/>
                <w:bCs/>
                <w:color w:val="000000"/>
                <w:position w:val="-2"/>
              </w:rPr>
              <w:t>) referenc</w:t>
            </w:r>
            <w:r w:rsidR="00B775CD">
              <w:rPr>
                <w:rFonts w:ascii="Arial Narrow" w:hAnsi="Arial Narrow" w:cs="Arial"/>
                <w:bCs/>
                <w:color w:val="000000"/>
                <w:position w:val="-2"/>
              </w:rPr>
              <w:t>e</w:t>
            </w:r>
            <w:r w:rsidR="007A18BF">
              <w:rPr>
                <w:rFonts w:ascii="Arial Narrow" w:hAnsi="Arial Narrow" w:cs="Arial"/>
                <w:bCs/>
                <w:color w:val="000000"/>
                <w:position w:val="-2"/>
              </w:rPr>
              <w:t xml:space="preserve"> </w:t>
            </w:r>
            <w:r w:rsidRPr="006E71DA">
              <w:rPr>
                <w:rFonts w:ascii="Arial Narrow" w:hAnsi="Arial Narrow" w:cs="Arial"/>
                <w:bCs/>
                <w:color w:val="000000"/>
                <w:position w:val="-2"/>
              </w:rPr>
              <w:t xml:space="preserve">v vrednosti </w:t>
            </w:r>
            <w:r w:rsidR="00A31A51">
              <w:rPr>
                <w:rFonts w:ascii="Arial Narrow" w:hAnsi="Arial Narrow" w:cs="Arial"/>
                <w:bCs/>
                <w:color w:val="000000"/>
                <w:position w:val="-2"/>
              </w:rPr>
              <w:t>5</w:t>
            </w:r>
            <w:r w:rsidR="000243FA">
              <w:rPr>
                <w:rFonts w:ascii="Arial Narrow" w:hAnsi="Arial Narrow" w:cs="Arial"/>
                <w:bCs/>
                <w:color w:val="000000"/>
                <w:position w:val="-2"/>
              </w:rPr>
              <w:t>0</w:t>
            </w:r>
            <w:r w:rsidR="006365CD">
              <w:rPr>
                <w:rFonts w:ascii="Arial Narrow" w:hAnsi="Arial Narrow" w:cs="Arial"/>
                <w:bCs/>
                <w:color w:val="000000"/>
                <w:position w:val="-2"/>
              </w:rPr>
              <w:t>0</w:t>
            </w:r>
            <w:r w:rsidRPr="0043367A">
              <w:rPr>
                <w:rFonts w:ascii="Arial Narrow" w:hAnsi="Arial Narrow" w:cs="Arial"/>
                <w:bCs/>
                <w:color w:val="000000"/>
                <w:position w:val="-2"/>
              </w:rPr>
              <w:t>.000,00 EUR</w:t>
            </w:r>
            <w:r w:rsidRPr="006E71DA">
              <w:rPr>
                <w:rFonts w:ascii="Arial Narrow" w:hAnsi="Arial Narrow" w:cs="Arial"/>
                <w:bCs/>
                <w:color w:val="000000"/>
                <w:position w:val="-2"/>
              </w:rPr>
              <w:t xml:space="preserve"> (brez DDV) na primerljivih projektih </w:t>
            </w:r>
            <w:r w:rsidR="007E18CA">
              <w:rPr>
                <w:rFonts w:ascii="Arial Narrow" w:hAnsi="Arial Narrow" w:cs="Arial"/>
                <w:bCs/>
                <w:color w:val="000000"/>
                <w:position w:val="-2"/>
              </w:rPr>
              <w:t>obnove</w:t>
            </w:r>
            <w:r w:rsidRPr="006E71DA">
              <w:rPr>
                <w:rFonts w:ascii="Arial Narrow" w:hAnsi="Arial Narrow" w:cs="Arial"/>
                <w:bCs/>
                <w:color w:val="000000"/>
                <w:position w:val="-2"/>
              </w:rPr>
              <w:t xml:space="preserve"> ali novogradnje podobnih objektov.</w:t>
            </w:r>
          </w:p>
        </w:tc>
      </w:tr>
      <w:tr w:rsidR="00781EF1" w:rsidRPr="00F200E8" w14:paraId="62D4F3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706C9" w14:textId="77777777" w:rsidR="00781EF1" w:rsidRPr="00F200E8" w:rsidRDefault="001960A8">
            <w:pPr>
              <w:jc w:val="center"/>
              <w:rPr>
                <w:rFonts w:ascii="Arial Narrow" w:hAnsi="Arial Narrow"/>
              </w:rPr>
            </w:pPr>
            <w:r w:rsidRPr="00F200E8">
              <w:rPr>
                <w:rFonts w:ascii="Arial Narrow" w:hAnsi="Arial Narrow" w:cs="Arial"/>
                <w:color w:val="000000"/>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C3B8B" w14:textId="77777777" w:rsidR="0002532B" w:rsidRPr="0002532B" w:rsidRDefault="006E71DA" w:rsidP="004943B9">
            <w:pPr>
              <w:spacing w:before="135" w:after="135"/>
              <w:jc w:val="both"/>
              <w:textAlignment w:val="center"/>
              <w:rPr>
                <w:rFonts w:ascii="Arial Narrow" w:hAnsi="Arial Narrow" w:cs="Arial"/>
                <w:color w:val="000000"/>
                <w:position w:val="-2"/>
                <w:highlight w:val="yellow"/>
              </w:rPr>
            </w:pPr>
            <w:r w:rsidRPr="006E71DA">
              <w:rPr>
                <w:rFonts w:ascii="Arial Narrow" w:hAnsi="Arial Narrow" w:cs="Arial"/>
                <w:color w:val="000000"/>
                <w:position w:val="-2"/>
              </w:rPr>
              <w:t>Izpolnjena referenčna lista gospodarskega subjekta (Obrazec št. 12) in priložena potrdila o dobro opravljenem delu za posamezno referenco (Obrazec št. 13)</w:t>
            </w:r>
            <w:r>
              <w:rPr>
                <w:rFonts w:ascii="Arial Narrow" w:hAnsi="Arial Narrow" w:cs="Arial"/>
                <w:color w:val="000000"/>
                <w:position w:val="-2"/>
              </w:rPr>
              <w:t>.</w:t>
            </w:r>
          </w:p>
        </w:tc>
      </w:tr>
      <w:tr w:rsidR="00781EF1" w:rsidRPr="00F200E8" w14:paraId="5C970E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0854E" w14:textId="77777777" w:rsidR="00781EF1" w:rsidRPr="00F200E8" w:rsidRDefault="001960A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6BFC1" w14:textId="77777777" w:rsidR="00781EF1" w:rsidRPr="00507636" w:rsidRDefault="00507636" w:rsidP="00507636">
            <w:pPr>
              <w:jc w:val="both"/>
              <w:textAlignment w:val="center"/>
              <w:rPr>
                <w:rFonts w:ascii="Arial Narrow" w:hAnsi="Arial Narrow"/>
              </w:rPr>
            </w:pPr>
            <w:r w:rsidRPr="00507636">
              <w:rPr>
                <w:rFonts w:ascii="Arial Narrow" w:hAnsi="Arial Narrow" w:cs="Arial"/>
                <w:color w:val="000000"/>
                <w:position w:val="-2"/>
              </w:rPr>
              <w:t>V primeru, da bo ponudnik uporabil reference podizvajalca in da bo ta podizvajalec opravil samo določen del javnega naročila, mora ponudnik priložiti reference še za preostanek in sicer do 100% obsega javnega naročila.</w:t>
            </w:r>
          </w:p>
        </w:tc>
      </w:tr>
      <w:tr w:rsidR="00781EF1" w:rsidRPr="00F200E8" w14:paraId="50AC41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E783A" w14:textId="77777777" w:rsidR="00781EF1" w:rsidRPr="00632043" w:rsidRDefault="001960A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70145" w14:textId="77777777" w:rsidR="00781EF1" w:rsidRPr="00632043" w:rsidRDefault="001960A8">
            <w:pPr>
              <w:spacing w:before="135" w:after="135"/>
              <w:jc w:val="both"/>
              <w:textAlignment w:val="center"/>
              <w:rPr>
                <w:rFonts w:ascii="Arial Narrow" w:hAnsi="Arial Narrow"/>
              </w:rPr>
            </w:pPr>
            <w:r w:rsidRPr="00632043">
              <w:rPr>
                <w:rFonts w:ascii="Arial Narrow" w:hAnsi="Arial Narrow" w:cs="Arial"/>
                <w:color w:val="000000"/>
                <w:position w:val="-2"/>
              </w:rPr>
              <w:t>KUMULATIVNO izpolnjevanje pogoja</w:t>
            </w:r>
          </w:p>
          <w:p w14:paraId="5B687062" w14:textId="77777777" w:rsidR="00781EF1" w:rsidRPr="00632043" w:rsidRDefault="001960A8">
            <w:pPr>
              <w:jc w:val="both"/>
              <w:textAlignment w:val="center"/>
              <w:rPr>
                <w:rFonts w:ascii="Arial Narrow" w:hAnsi="Arial Narrow"/>
              </w:rPr>
            </w:pPr>
            <w:r w:rsidRPr="00632043">
              <w:rPr>
                <w:rFonts w:ascii="Arial Narrow" w:hAnsi="Arial Narrow" w:cs="Arial"/>
                <w:color w:val="000000"/>
                <w:position w:val="-2"/>
              </w:rPr>
              <w:t> </w:t>
            </w:r>
          </w:p>
        </w:tc>
      </w:tr>
      <w:tr w:rsidR="00781EF1" w:rsidRPr="00F200E8" w14:paraId="0F3D09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9471B" w14:textId="77777777" w:rsidR="00781EF1" w:rsidRPr="00632043" w:rsidRDefault="001960A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9D13F" w14:textId="77777777" w:rsidR="00781EF1" w:rsidRPr="00632043" w:rsidRDefault="00A70E4A">
            <w:pPr>
              <w:jc w:val="both"/>
              <w:textAlignment w:val="center"/>
              <w:rPr>
                <w:rFonts w:ascii="Arial Narrow" w:hAnsi="Arial Narrow"/>
              </w:rPr>
            </w:pPr>
            <w:r w:rsidRPr="00A70E4A">
              <w:rPr>
                <w:rFonts w:ascii="Arial Narrow" w:hAnsi="Arial Narrow" w:cs="Arial"/>
                <w:color w:val="000000"/>
                <w:position w:val="-2"/>
              </w:rPr>
              <w:t>KUMULATIVNO izpolnjevanje pogoja</w:t>
            </w:r>
          </w:p>
        </w:tc>
      </w:tr>
    </w:tbl>
    <w:p w14:paraId="33B07B64" w14:textId="77777777" w:rsidR="005A5BAA" w:rsidRPr="00F200E8" w:rsidRDefault="005A5BAA">
      <w:pPr>
        <w:rPr>
          <w:rFonts w:ascii="Arial Narrow" w:hAnsi="Arial Narrow"/>
        </w:rPr>
      </w:pPr>
    </w:p>
    <w:tbl>
      <w:tblPr>
        <w:tblStyle w:val="NormalTablePHPDOCX"/>
        <w:tblW w:w="9300" w:type="dxa"/>
        <w:tblInd w:w="108" w:type="dxa"/>
        <w:tblLook w:val="04A0" w:firstRow="1" w:lastRow="0" w:firstColumn="1" w:lastColumn="0" w:noHBand="0" w:noVBand="1"/>
      </w:tblPr>
      <w:tblGrid>
        <w:gridCol w:w="2292"/>
        <w:gridCol w:w="7008"/>
      </w:tblGrid>
      <w:tr w:rsidR="00781EF1" w:rsidRPr="00F200E8" w14:paraId="1E77C5BA" w14:textId="77777777" w:rsidTr="005100F3">
        <w:tc>
          <w:tcPr>
            <w:tcW w:w="1232"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47A7AD4" w14:textId="77777777" w:rsidR="00781EF1" w:rsidRPr="00F200E8" w:rsidRDefault="005100F3">
            <w:pPr>
              <w:jc w:val="center"/>
              <w:rPr>
                <w:rFonts w:ascii="Arial Narrow" w:hAnsi="Arial Narrow"/>
              </w:rPr>
            </w:pPr>
            <w:r>
              <w:rPr>
                <w:rFonts w:ascii="Arial Narrow" w:hAnsi="Arial Narrow" w:cs="Arial"/>
                <w:bCs/>
                <w:color w:val="FFFFFF"/>
                <w:position w:val="-2"/>
              </w:rPr>
              <w:t>POGOJ 2</w:t>
            </w:r>
            <w:r w:rsidR="001960A8" w:rsidRPr="00F200E8">
              <w:rPr>
                <w:rFonts w:ascii="Arial Narrow" w:hAnsi="Arial Narrow" w:cs="Arial"/>
                <w:bCs/>
                <w:color w:val="FFFFFF"/>
                <w:position w:val="-2"/>
              </w:rPr>
              <w:br/>
            </w:r>
            <w:r w:rsidRPr="00AB2EDA">
              <w:rPr>
                <w:rFonts w:ascii="Arial Narrow" w:hAnsi="Arial Narrow" w:cs="Arial"/>
                <w:bCs/>
                <w:color w:val="FFFFFF"/>
                <w:position w:val="-2"/>
              </w:rPr>
              <w:t>Pisne izjave investitorjev/naročnikov s specifikacijo del o ponudnikovih referencah</w:t>
            </w:r>
          </w:p>
        </w:tc>
        <w:tc>
          <w:tcPr>
            <w:tcW w:w="37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6E624" w14:textId="77777777" w:rsidR="00631DA0" w:rsidRPr="00F200E8" w:rsidRDefault="005100F3" w:rsidP="00A66FBB">
            <w:pPr>
              <w:spacing w:before="135" w:after="135"/>
              <w:jc w:val="both"/>
              <w:textAlignment w:val="center"/>
              <w:rPr>
                <w:rFonts w:ascii="Arial Narrow" w:hAnsi="Arial Narrow" w:cs="Arial"/>
              </w:rPr>
            </w:pPr>
            <w:r w:rsidRPr="005100F3">
              <w:rPr>
                <w:rFonts w:ascii="Arial Narrow" w:hAnsi="Arial Narrow" w:cs="Arial"/>
                <w:color w:val="000000"/>
                <w:position w:val="-2"/>
              </w:rPr>
              <w:t>Ponudnik mora za izpolnjevanje pogoja priložiti pisno izjavo investitorjev/naročnikov s specifikacijo, ki jih je izvedel v obdobju 5 let pred objavo tega naročila na Portalu javnih naročil.</w:t>
            </w:r>
          </w:p>
        </w:tc>
      </w:tr>
      <w:tr w:rsidR="00781EF1" w:rsidRPr="00F200E8" w14:paraId="33AEC0CD" w14:textId="77777777" w:rsidTr="005100F3">
        <w:tc>
          <w:tcPr>
            <w:tcW w:w="12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93175" w14:textId="77777777" w:rsidR="00781EF1" w:rsidRPr="00F200E8" w:rsidRDefault="001960A8">
            <w:pPr>
              <w:jc w:val="center"/>
              <w:rPr>
                <w:rFonts w:ascii="Arial Narrow" w:hAnsi="Arial Narrow"/>
              </w:rPr>
            </w:pPr>
            <w:r w:rsidRPr="00F200E8">
              <w:rPr>
                <w:rFonts w:ascii="Arial Narrow" w:hAnsi="Arial Narrow" w:cs="Arial"/>
                <w:color w:val="000000"/>
                <w:position w:val="-2"/>
              </w:rPr>
              <w:t>DOKAZILO</w:t>
            </w:r>
          </w:p>
        </w:tc>
        <w:tc>
          <w:tcPr>
            <w:tcW w:w="37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B3AE2" w14:textId="77777777" w:rsidR="00683F00" w:rsidRPr="00F200E8" w:rsidRDefault="005100F3" w:rsidP="00261B80">
            <w:pPr>
              <w:spacing w:before="135" w:after="135"/>
              <w:jc w:val="both"/>
              <w:textAlignment w:val="center"/>
              <w:rPr>
                <w:rFonts w:ascii="Arial Narrow" w:hAnsi="Arial Narrow" w:cs="Arial"/>
                <w:color w:val="000000"/>
                <w:position w:val="-2"/>
              </w:rPr>
            </w:pPr>
            <w:r w:rsidRPr="005100F3">
              <w:rPr>
                <w:rFonts w:ascii="Arial Narrow" w:hAnsi="Arial Narrow" w:cs="Arial"/>
                <w:color w:val="000000"/>
                <w:position w:val="-2"/>
              </w:rPr>
              <w:t>Pisne izjave investitorjev/naročnikov s specifikacijo (referenčno potrdilo).</w:t>
            </w:r>
          </w:p>
        </w:tc>
      </w:tr>
    </w:tbl>
    <w:p w14:paraId="52274400" w14:textId="77777777" w:rsidR="00C01939" w:rsidRDefault="00C01939">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5130E8" w:rsidRPr="004048D5" w14:paraId="4B40806F" w14:textId="77777777" w:rsidTr="005130E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768916F" w14:textId="77777777" w:rsidR="005130E8" w:rsidRPr="00F200E8" w:rsidRDefault="005130E8" w:rsidP="005130E8">
            <w:pPr>
              <w:jc w:val="center"/>
              <w:rPr>
                <w:rFonts w:ascii="Arial Narrow" w:hAnsi="Arial Narrow"/>
              </w:rPr>
            </w:pPr>
            <w:r>
              <w:rPr>
                <w:rFonts w:ascii="Arial Narrow" w:hAnsi="Arial Narrow" w:cs="Arial"/>
                <w:bCs/>
                <w:color w:val="FFFFFF"/>
                <w:position w:val="-2"/>
              </w:rPr>
              <w:t>POGOJ 3</w:t>
            </w:r>
            <w:r w:rsidRPr="00F200E8">
              <w:rPr>
                <w:rFonts w:ascii="Arial Narrow" w:hAnsi="Arial Narrow" w:cs="Arial"/>
                <w:bCs/>
                <w:color w:val="FFFFFF"/>
                <w:position w:val="-2"/>
              </w:rPr>
              <w:br/>
            </w:r>
            <w:r>
              <w:rPr>
                <w:rFonts w:ascii="Arial Narrow" w:hAnsi="Arial Narrow" w:cs="Arial"/>
                <w:bCs/>
                <w:color w:val="FFFFFF"/>
                <w:position w:val="-2"/>
              </w:rPr>
              <w:t>Uredba o zelenem javnem naročanju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03C93" w14:textId="13EEB643" w:rsidR="005130E8" w:rsidRPr="004048D5" w:rsidRDefault="005130E8" w:rsidP="005130E8">
            <w:pPr>
              <w:spacing w:before="135" w:after="135"/>
              <w:jc w:val="both"/>
              <w:textAlignment w:val="center"/>
              <w:rPr>
                <w:rFonts w:ascii="Arial Narrow" w:hAnsi="Arial Narrow"/>
                <w:highlight w:val="red"/>
              </w:rPr>
            </w:pPr>
            <w:r w:rsidRPr="00CD7408">
              <w:rPr>
                <w:rFonts w:ascii="Arial Narrow" w:hAnsi="Arial Narrow" w:cs="Arial"/>
                <w:bCs/>
                <w:color w:val="000000"/>
                <w:position w:val="-2"/>
              </w:rPr>
              <w:t>Ponudnik mora za izpolnjevanje pogoja priložiti pisno izjavo</w:t>
            </w:r>
            <w:r>
              <w:rPr>
                <w:rFonts w:ascii="Arial Narrow" w:hAnsi="Arial Narrow" w:cs="Arial"/>
                <w:bCs/>
                <w:color w:val="000000"/>
                <w:position w:val="-2"/>
              </w:rPr>
              <w:t>, da bo dela izvajal v skladu s 14. točko prvega odstavka 4. člena Uredbe o zelenem naročanju (</w:t>
            </w:r>
            <w:r w:rsidR="00A31A51" w:rsidRPr="00A31A51">
              <w:rPr>
                <w:rFonts w:ascii="Arial Narrow" w:hAnsi="Arial Narrow" w:cs="Arial"/>
                <w:bCs/>
                <w:color w:val="000000"/>
                <w:position w:val="-2"/>
              </w:rPr>
              <w:t>Uradni list RS, št. 51/17, 64/19, 121/21, 132/23 in 43/25</w:t>
            </w:r>
            <w:r>
              <w:rPr>
                <w:rFonts w:ascii="Arial Narrow" w:hAnsi="Arial Narrow" w:cs="Arial"/>
                <w:bCs/>
                <w:color w:val="000000"/>
                <w:position w:val="-2"/>
              </w:rPr>
              <w:t>)</w:t>
            </w:r>
            <w:r w:rsidRPr="00CD7408">
              <w:rPr>
                <w:rFonts w:ascii="Arial Narrow" w:hAnsi="Arial Narrow" w:cs="Arial"/>
                <w:bCs/>
                <w:color w:val="000000"/>
                <w:position w:val="-2"/>
              </w:rPr>
              <w:t>.</w:t>
            </w:r>
          </w:p>
        </w:tc>
      </w:tr>
      <w:tr w:rsidR="005130E8" w:rsidRPr="0002532B" w14:paraId="539FB48E"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C0289"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9FDF1" w14:textId="77777777" w:rsidR="005130E8" w:rsidRPr="0002532B" w:rsidRDefault="005130E8" w:rsidP="00EF0EF5">
            <w:pPr>
              <w:spacing w:before="135" w:after="135"/>
              <w:jc w:val="both"/>
              <w:textAlignment w:val="center"/>
              <w:rPr>
                <w:rFonts w:ascii="Arial Narrow" w:hAnsi="Arial Narrow" w:cs="Arial"/>
                <w:color w:val="000000"/>
                <w:position w:val="-2"/>
                <w:highlight w:val="yellow"/>
              </w:rPr>
            </w:pPr>
            <w:r w:rsidRPr="006E71DA">
              <w:rPr>
                <w:rFonts w:ascii="Arial Narrow" w:hAnsi="Arial Narrow" w:cs="Arial"/>
                <w:color w:val="000000"/>
                <w:position w:val="-2"/>
              </w:rPr>
              <w:t xml:space="preserve">Izpolnjena </w:t>
            </w:r>
            <w:r>
              <w:rPr>
                <w:rFonts w:ascii="Arial Narrow" w:hAnsi="Arial Narrow" w:cs="Arial"/>
                <w:color w:val="000000"/>
                <w:position w:val="-2"/>
              </w:rPr>
              <w:t>izjava, da bo pri gradnji izpolnil zahtevo</w:t>
            </w:r>
            <w:r w:rsidRPr="006E71DA">
              <w:rPr>
                <w:rFonts w:ascii="Arial Narrow" w:hAnsi="Arial Narrow" w:cs="Arial"/>
                <w:color w:val="000000"/>
                <w:position w:val="-2"/>
              </w:rPr>
              <w:t xml:space="preserve"> (Obrazec št. </w:t>
            </w:r>
            <w:r>
              <w:rPr>
                <w:rFonts w:ascii="Arial Narrow" w:hAnsi="Arial Narrow" w:cs="Arial"/>
                <w:color w:val="000000"/>
                <w:position w:val="-2"/>
              </w:rPr>
              <w:t>1</w:t>
            </w:r>
            <w:r w:rsidR="00EF0EF5">
              <w:rPr>
                <w:rFonts w:ascii="Arial Narrow" w:hAnsi="Arial Narrow" w:cs="Arial"/>
                <w:color w:val="000000"/>
                <w:position w:val="-2"/>
              </w:rPr>
              <w:t>4</w:t>
            </w:r>
            <w:r w:rsidRPr="006E71DA">
              <w:rPr>
                <w:rFonts w:ascii="Arial Narrow" w:hAnsi="Arial Narrow" w:cs="Arial"/>
                <w:color w:val="000000"/>
                <w:position w:val="-2"/>
              </w:rPr>
              <w:t>)</w:t>
            </w:r>
            <w:r>
              <w:rPr>
                <w:rFonts w:ascii="Arial Narrow" w:hAnsi="Arial Narrow" w:cs="Arial"/>
                <w:color w:val="000000"/>
                <w:position w:val="-2"/>
              </w:rPr>
              <w:t>.</w:t>
            </w:r>
          </w:p>
        </w:tc>
      </w:tr>
      <w:tr w:rsidR="005130E8" w:rsidRPr="004048D5" w14:paraId="3216957A"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E99A8"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99559" w14:textId="77777777" w:rsidR="005130E8" w:rsidRPr="00632043" w:rsidRDefault="005130E8" w:rsidP="005130E8">
            <w:pPr>
              <w:jc w:val="both"/>
              <w:textAlignment w:val="center"/>
              <w:rPr>
                <w:rFonts w:ascii="Arial Narrow" w:hAnsi="Arial Narrow"/>
              </w:rPr>
            </w:pPr>
            <w:r w:rsidRPr="00632043">
              <w:rPr>
                <w:rFonts w:ascii="Arial Narrow" w:hAnsi="Arial Narrow" w:cs="Arial"/>
                <w:color w:val="000000"/>
                <w:position w:val="-2"/>
              </w:rPr>
              <w:t> </w:t>
            </w:r>
          </w:p>
          <w:p w14:paraId="78A376EF" w14:textId="77777777" w:rsidR="005130E8" w:rsidRPr="004048D5" w:rsidRDefault="005130E8" w:rsidP="005130E8">
            <w:pPr>
              <w:rPr>
                <w:rFonts w:ascii="Arial Narrow" w:hAnsi="Arial Narrow"/>
                <w:highlight w:val="red"/>
              </w:rPr>
            </w:pPr>
            <w:r w:rsidRPr="00632043">
              <w:rPr>
                <w:rFonts w:ascii="Arial Narrow" w:hAnsi="Arial Narrow" w:cs="Arial"/>
                <w:color w:val="000000"/>
                <w:position w:val="-2"/>
              </w:rPr>
              <w:t xml:space="preserve"> /</w:t>
            </w:r>
          </w:p>
        </w:tc>
      </w:tr>
      <w:tr w:rsidR="005130E8" w:rsidRPr="00632043" w14:paraId="63FEC3FD"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13D77"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FD765" w14:textId="77777777" w:rsidR="005130E8" w:rsidRPr="00F972AD" w:rsidRDefault="005130E8" w:rsidP="005130E8">
            <w:pPr>
              <w:spacing w:before="135" w:after="135"/>
              <w:jc w:val="both"/>
              <w:textAlignment w:val="center"/>
              <w:rPr>
                <w:rFonts w:ascii="Arial Narrow" w:hAnsi="Arial Narrow" w:cs="Arial"/>
                <w:color w:val="000000"/>
                <w:position w:val="-2"/>
              </w:rPr>
            </w:pPr>
            <w:r w:rsidRPr="00F972AD">
              <w:rPr>
                <w:rFonts w:ascii="Arial Narrow" w:hAnsi="Arial Narrow" w:cs="Arial"/>
                <w:color w:val="000000"/>
                <w:position w:val="-2"/>
              </w:rPr>
              <w:t>MORAJO izpolnjevati pogoj.</w:t>
            </w:r>
          </w:p>
          <w:p w14:paraId="18071D61" w14:textId="77777777" w:rsidR="005130E8" w:rsidRPr="00632043" w:rsidRDefault="005130E8" w:rsidP="00EF0EF5">
            <w:pPr>
              <w:jc w:val="both"/>
              <w:textAlignment w:val="center"/>
              <w:rPr>
                <w:rFonts w:ascii="Arial Narrow" w:hAnsi="Arial Narrow"/>
              </w:rPr>
            </w:pPr>
            <w:r w:rsidRPr="00F972AD">
              <w:rPr>
                <w:rFonts w:ascii="Arial Narrow" w:hAnsi="Arial Narrow" w:cs="Arial"/>
                <w:color w:val="000000"/>
                <w:position w:val="-2"/>
              </w:rPr>
              <w:t>Izpolnjen in podpisan Obrazec </w:t>
            </w:r>
            <w:r>
              <w:rPr>
                <w:rFonts w:ascii="Arial Narrow" w:hAnsi="Arial Narrow" w:cs="Arial"/>
                <w:color w:val="000000"/>
                <w:position w:val="-2"/>
              </w:rPr>
              <w:t>št. 1</w:t>
            </w:r>
            <w:r w:rsidR="00EF0EF5">
              <w:rPr>
                <w:rFonts w:ascii="Arial Narrow" w:hAnsi="Arial Narrow" w:cs="Arial"/>
                <w:color w:val="000000"/>
                <w:position w:val="-2"/>
              </w:rPr>
              <w:t>4</w:t>
            </w:r>
            <w:r>
              <w:rPr>
                <w:rFonts w:ascii="Arial Narrow" w:hAnsi="Arial Narrow" w:cs="Arial"/>
                <w:color w:val="000000"/>
                <w:position w:val="-2"/>
              </w:rPr>
              <w:t>.</w:t>
            </w:r>
            <w:r w:rsidRPr="00632043">
              <w:rPr>
                <w:rFonts w:ascii="Arial Narrow" w:hAnsi="Arial Narrow" w:cs="Arial"/>
                <w:color w:val="000000"/>
                <w:position w:val="-2"/>
              </w:rPr>
              <w:t> </w:t>
            </w:r>
          </w:p>
        </w:tc>
      </w:tr>
      <w:tr w:rsidR="005130E8" w:rsidRPr="00632043" w14:paraId="66CD009C" w14:textId="77777777" w:rsidTr="005130E8">
        <w:trPr>
          <w:trHeight w:val="79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1B221"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B6113" w14:textId="77777777" w:rsidR="005130E8" w:rsidRPr="00F972AD" w:rsidRDefault="005130E8" w:rsidP="005130E8">
            <w:pPr>
              <w:spacing w:before="135" w:after="135"/>
              <w:jc w:val="both"/>
              <w:textAlignment w:val="center"/>
              <w:rPr>
                <w:rFonts w:ascii="Arial Narrow" w:hAnsi="Arial Narrow" w:cs="Arial"/>
                <w:color w:val="000000"/>
                <w:position w:val="-2"/>
              </w:rPr>
            </w:pPr>
            <w:r w:rsidRPr="00F972AD">
              <w:rPr>
                <w:rFonts w:ascii="Arial Narrow" w:hAnsi="Arial Narrow" w:cs="Arial"/>
                <w:color w:val="000000"/>
                <w:position w:val="-2"/>
              </w:rPr>
              <w:t>MORAJO izpolnjevati pogoj.</w:t>
            </w:r>
          </w:p>
          <w:p w14:paraId="1297DB84" w14:textId="77777777" w:rsidR="005130E8" w:rsidRPr="00632043" w:rsidRDefault="005130E8" w:rsidP="00EF0EF5">
            <w:pPr>
              <w:jc w:val="both"/>
              <w:textAlignment w:val="center"/>
              <w:rPr>
                <w:rFonts w:ascii="Arial Narrow" w:hAnsi="Arial Narrow"/>
              </w:rPr>
            </w:pPr>
            <w:r w:rsidRPr="00F972AD">
              <w:rPr>
                <w:rFonts w:ascii="Arial Narrow" w:hAnsi="Arial Narrow" w:cs="Arial"/>
                <w:color w:val="000000"/>
                <w:position w:val="-2"/>
              </w:rPr>
              <w:t>Izpolnjen in podpisan Obrazec </w:t>
            </w:r>
            <w:r>
              <w:rPr>
                <w:rFonts w:ascii="Arial Narrow" w:hAnsi="Arial Narrow" w:cs="Arial"/>
                <w:color w:val="000000"/>
                <w:position w:val="-2"/>
              </w:rPr>
              <w:t>št. 1</w:t>
            </w:r>
            <w:r w:rsidR="00EF0EF5">
              <w:rPr>
                <w:rFonts w:ascii="Arial Narrow" w:hAnsi="Arial Narrow" w:cs="Arial"/>
                <w:color w:val="000000"/>
                <w:position w:val="-2"/>
              </w:rPr>
              <w:t>4</w:t>
            </w:r>
            <w:r>
              <w:rPr>
                <w:rFonts w:ascii="Arial Narrow" w:hAnsi="Arial Narrow" w:cs="Arial"/>
                <w:color w:val="000000"/>
                <w:position w:val="-2"/>
              </w:rPr>
              <w:t>.</w:t>
            </w:r>
            <w:r w:rsidRPr="00632043">
              <w:rPr>
                <w:rFonts w:ascii="Arial Narrow" w:hAnsi="Arial Narrow" w:cs="Arial"/>
                <w:color w:val="000000"/>
                <w:position w:val="-2"/>
              </w:rPr>
              <w:t> </w:t>
            </w:r>
          </w:p>
        </w:tc>
      </w:tr>
    </w:tbl>
    <w:p w14:paraId="619D6093" w14:textId="77777777" w:rsidR="005130E8" w:rsidRDefault="005130E8">
      <w:pPr>
        <w:rPr>
          <w:rFonts w:ascii="Arial Narrow" w:hAnsi="Arial Narrow"/>
        </w:rPr>
      </w:pPr>
    </w:p>
    <w:p w14:paraId="6D8EC390" w14:textId="77777777" w:rsidR="005130E8" w:rsidRDefault="005130E8">
      <w:pPr>
        <w:rPr>
          <w:rFonts w:ascii="Arial Narrow" w:hAnsi="Arial Narrow"/>
        </w:rPr>
      </w:pPr>
    </w:p>
    <w:p w14:paraId="18F15530" w14:textId="77777777" w:rsidR="005130E8" w:rsidRDefault="005130E8">
      <w:pPr>
        <w:rPr>
          <w:rFonts w:ascii="Arial Narrow" w:hAnsi="Arial Narrow"/>
        </w:rPr>
      </w:pPr>
    </w:p>
    <w:p w14:paraId="7D5DDF3C" w14:textId="77777777" w:rsidR="005130E8" w:rsidRDefault="005130E8">
      <w:pPr>
        <w:rPr>
          <w:rFonts w:ascii="Arial Narrow" w:hAnsi="Arial Narrow"/>
        </w:rPr>
      </w:pPr>
    </w:p>
    <w:p w14:paraId="154A07F8" w14:textId="77777777" w:rsidR="004048D5" w:rsidRDefault="004048D5" w:rsidP="004048D5">
      <w:pPr>
        <w:spacing w:before="120" w:after="120" w:line="240" w:lineRule="auto"/>
        <w:ind w:left="2124" w:firstLine="708"/>
        <w:jc w:val="both"/>
        <w:rPr>
          <w:rFonts w:ascii="Arial Narrow" w:hAnsi="Arial Narrow" w:cs="Arial"/>
          <w:b/>
          <w:color w:val="000000"/>
          <w:sz w:val="28"/>
          <w:szCs w:val="28"/>
        </w:rPr>
      </w:pPr>
      <w:r w:rsidRPr="004048D5">
        <w:rPr>
          <w:rFonts w:ascii="Arial Narrow" w:hAnsi="Arial Narrow" w:cs="Arial"/>
          <w:b/>
          <w:color w:val="000000"/>
          <w:sz w:val="28"/>
          <w:szCs w:val="28"/>
        </w:rPr>
        <w:lastRenderedPageBreak/>
        <w:t>FINANČNA ZAVAROVANJA</w:t>
      </w:r>
    </w:p>
    <w:p w14:paraId="542082A5" w14:textId="77777777" w:rsidR="00784A85" w:rsidRDefault="00784A85" w:rsidP="004048D5">
      <w:pPr>
        <w:spacing w:before="120" w:after="120" w:line="240" w:lineRule="auto"/>
        <w:ind w:left="2124" w:firstLine="708"/>
        <w:jc w:val="both"/>
        <w:rPr>
          <w:rFonts w:ascii="Arial Narrow" w:hAnsi="Arial Narrow" w:cs="Arial"/>
          <w:b/>
          <w:color w:val="000000"/>
          <w:sz w:val="28"/>
          <w:szCs w:val="28"/>
        </w:rPr>
      </w:pPr>
    </w:p>
    <w:p w14:paraId="7E40CDB4" w14:textId="77777777" w:rsidR="00F214B8" w:rsidRPr="004048D5" w:rsidRDefault="00784A85" w:rsidP="00F214B8">
      <w:pPr>
        <w:spacing w:before="120" w:after="120" w:line="240" w:lineRule="auto"/>
        <w:jc w:val="both"/>
        <w:rPr>
          <w:rFonts w:ascii="Arial Narrow" w:hAnsi="Arial Narrow" w:cs="Arial"/>
          <w:b/>
          <w:color w:val="000000"/>
          <w:sz w:val="28"/>
          <w:szCs w:val="28"/>
        </w:rPr>
      </w:pPr>
      <w:r w:rsidRPr="00B30D62">
        <w:rPr>
          <w:rFonts w:ascii="Arial Narrow" w:hAnsi="Arial Narrow" w:cs="Arial"/>
          <w:b/>
          <w:color w:val="000000"/>
          <w:highlight w:val="cyan"/>
        </w:rPr>
        <w:t>Zavarovanje za resnost ponudbe</w:t>
      </w:r>
    </w:p>
    <w:p w14:paraId="17206376" w14:textId="77777777" w:rsidR="00781EF1" w:rsidRPr="004048D5"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Instrument zavarovanja: </w:t>
      </w:r>
      <w:r w:rsidRPr="004048D5">
        <w:rPr>
          <w:rFonts w:ascii="Arial Narrow" w:hAnsi="Arial Narrow" w:cs="Arial"/>
          <w:b/>
          <w:color w:val="000000"/>
          <w:u w:val="single"/>
        </w:rPr>
        <w:t>menica</w:t>
      </w:r>
      <w:r w:rsidR="00E73682">
        <w:rPr>
          <w:rFonts w:ascii="Arial Narrow" w:hAnsi="Arial Narrow" w:cs="Arial"/>
          <w:b/>
          <w:color w:val="000000"/>
          <w:u w:val="single"/>
        </w:rPr>
        <w:t xml:space="preserve"> </w:t>
      </w:r>
    </w:p>
    <w:p w14:paraId="50945D17" w14:textId="77777777" w:rsidR="00781EF1" w:rsidRPr="004048D5"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Višina zavarovanja: </w:t>
      </w:r>
      <w:r w:rsidR="000D00D7">
        <w:rPr>
          <w:rFonts w:ascii="Arial Narrow" w:hAnsi="Arial Narrow" w:cs="Arial"/>
          <w:b/>
          <w:color w:val="000000"/>
        </w:rPr>
        <w:t>2.000 EUR</w:t>
      </w:r>
    </w:p>
    <w:p w14:paraId="66C4102C" w14:textId="77777777" w:rsidR="00781EF1" w:rsidRPr="004048D5"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Čas veljavnosti: najmanj </w:t>
      </w:r>
      <w:r w:rsidR="00784A85">
        <w:rPr>
          <w:rFonts w:ascii="Arial Narrow" w:hAnsi="Arial Narrow" w:cs="Arial"/>
          <w:color w:val="000000"/>
        </w:rPr>
        <w:t>90</w:t>
      </w:r>
      <w:r w:rsidRPr="004048D5">
        <w:rPr>
          <w:rFonts w:ascii="Arial Narrow" w:hAnsi="Arial Narrow" w:cs="Arial"/>
          <w:color w:val="000000"/>
        </w:rPr>
        <w:t xml:space="preserve"> dni od roka za oddajo ponudb</w:t>
      </w:r>
      <w:r w:rsidR="00DC3BBB" w:rsidRPr="004048D5">
        <w:rPr>
          <w:rFonts w:ascii="Arial Narrow" w:hAnsi="Arial Narrow" w:cs="Arial"/>
          <w:color w:val="000000"/>
        </w:rPr>
        <w:t xml:space="preserve"> </w:t>
      </w:r>
      <w:r w:rsidR="008A123F" w:rsidRPr="003043B2">
        <w:rPr>
          <w:rFonts w:ascii="Arial Narrow" w:hAnsi="Arial Narrow" w:cs="Arial"/>
          <w:color w:val="000000"/>
        </w:rPr>
        <w:t xml:space="preserve">(Obrazec </w:t>
      </w:r>
      <w:r w:rsidR="005130E8">
        <w:rPr>
          <w:rFonts w:ascii="Arial Narrow" w:hAnsi="Arial Narrow" w:cs="Arial"/>
          <w:color w:val="000000"/>
        </w:rPr>
        <w:t xml:space="preserve">št. </w:t>
      </w:r>
      <w:r w:rsidR="002D57B7">
        <w:rPr>
          <w:rFonts w:ascii="Arial Narrow" w:hAnsi="Arial Narrow" w:cs="Arial"/>
          <w:color w:val="000000"/>
        </w:rPr>
        <w:t>3</w:t>
      </w:r>
      <w:r w:rsidR="00DC3BBB" w:rsidRPr="003043B2">
        <w:rPr>
          <w:rFonts w:ascii="Arial Narrow" w:hAnsi="Arial Narrow" w:cs="Arial"/>
          <w:color w:val="000000"/>
        </w:rPr>
        <w:t>)</w:t>
      </w:r>
    </w:p>
    <w:p w14:paraId="0AAD5981" w14:textId="4C6C5C95" w:rsidR="007A6514" w:rsidRPr="00B0084E" w:rsidRDefault="001960A8" w:rsidP="007A6514">
      <w:pPr>
        <w:pStyle w:val="Paragraf"/>
        <w:jc w:val="both"/>
        <w:rPr>
          <w:rFonts w:ascii="Arial Narrow" w:hAnsi="Arial Narrow" w:cs="Arial"/>
          <w:b/>
          <w:color w:val="FF0000"/>
          <w:sz w:val="22"/>
          <w:szCs w:val="22"/>
        </w:rPr>
      </w:pPr>
      <w:r w:rsidRPr="007A6514">
        <w:rPr>
          <w:rFonts w:ascii="Arial Narrow" w:hAnsi="Arial Narrow" w:cs="Arial"/>
          <w:b/>
          <w:bCs/>
          <w:color w:val="000000"/>
          <w:sz w:val="22"/>
          <w:szCs w:val="22"/>
        </w:rPr>
        <w:t>Ponudnik mora predložiti originalno zavarovanje za resnost</w:t>
      </w:r>
      <w:r w:rsidR="005A5BAA" w:rsidRPr="007A6514">
        <w:rPr>
          <w:rFonts w:ascii="Arial Narrow" w:hAnsi="Arial Narrow" w:cs="Arial"/>
          <w:b/>
          <w:bCs/>
          <w:color w:val="000000"/>
          <w:sz w:val="22"/>
          <w:szCs w:val="22"/>
        </w:rPr>
        <w:t xml:space="preserve"> ponudbe</w:t>
      </w:r>
      <w:r w:rsidRPr="007A6514">
        <w:rPr>
          <w:rFonts w:ascii="Arial Narrow" w:hAnsi="Arial Narrow" w:cs="Arial"/>
          <w:b/>
          <w:bCs/>
          <w:color w:val="000000"/>
          <w:sz w:val="22"/>
          <w:szCs w:val="22"/>
        </w:rPr>
        <w:t xml:space="preserve">, skladno z zgoraj navedenimi zahtevami in vzorcem zavarovanja, ki je sestavni del razpisne dokumentacije. </w:t>
      </w:r>
      <w:r w:rsidR="007A6514" w:rsidRPr="00B0084E">
        <w:rPr>
          <w:rFonts w:ascii="Arial Narrow" w:hAnsi="Arial Narrow" w:cs="Arial"/>
          <w:b/>
          <w:bCs/>
          <w:color w:val="FF0000"/>
          <w:sz w:val="22"/>
          <w:szCs w:val="22"/>
        </w:rPr>
        <w:t xml:space="preserve">Original menico in original menično izjavo mora ponudnik v pisni obliki predložiti osebno ali s priporočeno pošiljko do roka za </w:t>
      </w:r>
      <w:r w:rsidR="00012ED5" w:rsidRPr="001C6FD1">
        <w:rPr>
          <w:rFonts w:ascii="Arial Narrow" w:hAnsi="Arial Narrow" w:cs="Arial"/>
          <w:b/>
          <w:bCs/>
          <w:color w:val="FF0000"/>
          <w:sz w:val="22"/>
          <w:szCs w:val="22"/>
        </w:rPr>
        <w:t>predložitev</w:t>
      </w:r>
      <w:r w:rsidR="007A6514" w:rsidRPr="00B0084E">
        <w:rPr>
          <w:rFonts w:ascii="Arial Narrow" w:hAnsi="Arial Narrow" w:cs="Arial"/>
          <w:b/>
          <w:bCs/>
          <w:color w:val="FF0000"/>
          <w:sz w:val="22"/>
          <w:szCs w:val="22"/>
        </w:rPr>
        <w:t xml:space="preserve"> ponudb, to je do </w:t>
      </w:r>
      <w:r w:rsidR="00A31A51">
        <w:rPr>
          <w:rFonts w:ascii="Arial Narrow" w:hAnsi="Arial Narrow" w:cs="Arial"/>
          <w:b/>
          <w:bCs/>
          <w:color w:val="FF0000"/>
          <w:sz w:val="22"/>
          <w:szCs w:val="22"/>
        </w:rPr>
        <w:t>8</w:t>
      </w:r>
      <w:r w:rsidR="007A6514" w:rsidRPr="00B0084E">
        <w:rPr>
          <w:rFonts w:ascii="Arial Narrow" w:hAnsi="Arial Narrow" w:cs="Arial"/>
          <w:b/>
          <w:bCs/>
          <w:color w:val="FF0000"/>
          <w:sz w:val="22"/>
          <w:szCs w:val="22"/>
        </w:rPr>
        <w:t>.</w:t>
      </w:r>
      <w:r w:rsidR="005130E8">
        <w:rPr>
          <w:rFonts w:ascii="Arial Narrow" w:hAnsi="Arial Narrow" w:cs="Arial"/>
          <w:b/>
          <w:bCs/>
          <w:color w:val="FF0000"/>
          <w:sz w:val="22"/>
          <w:szCs w:val="22"/>
        </w:rPr>
        <w:t xml:space="preserve"> </w:t>
      </w:r>
      <w:r w:rsidR="00A31A51">
        <w:rPr>
          <w:rFonts w:ascii="Arial Narrow" w:hAnsi="Arial Narrow" w:cs="Arial"/>
          <w:b/>
          <w:bCs/>
          <w:color w:val="FF0000"/>
          <w:sz w:val="22"/>
          <w:szCs w:val="22"/>
        </w:rPr>
        <w:t>7</w:t>
      </w:r>
      <w:r w:rsidR="007A6514" w:rsidRPr="00B0084E">
        <w:rPr>
          <w:rFonts w:ascii="Arial Narrow" w:hAnsi="Arial Narrow" w:cs="Arial"/>
          <w:b/>
          <w:bCs/>
          <w:color w:val="FF0000"/>
          <w:sz w:val="22"/>
          <w:szCs w:val="22"/>
        </w:rPr>
        <w:t>.</w:t>
      </w:r>
      <w:r w:rsidR="005130E8">
        <w:rPr>
          <w:rFonts w:ascii="Arial Narrow" w:hAnsi="Arial Narrow" w:cs="Arial"/>
          <w:b/>
          <w:bCs/>
          <w:color w:val="FF0000"/>
          <w:sz w:val="22"/>
          <w:szCs w:val="22"/>
        </w:rPr>
        <w:t xml:space="preserve"> </w:t>
      </w:r>
      <w:r w:rsidR="007A6514" w:rsidRPr="00B0084E">
        <w:rPr>
          <w:rFonts w:ascii="Arial Narrow" w:hAnsi="Arial Narrow" w:cs="Arial"/>
          <w:b/>
          <w:bCs/>
          <w:color w:val="FF0000"/>
          <w:sz w:val="22"/>
          <w:szCs w:val="22"/>
        </w:rPr>
        <w:t>20</w:t>
      </w:r>
      <w:r w:rsidR="00012ED5">
        <w:rPr>
          <w:rFonts w:ascii="Arial Narrow" w:hAnsi="Arial Narrow" w:cs="Arial"/>
          <w:b/>
          <w:bCs/>
          <w:color w:val="FF0000"/>
          <w:sz w:val="22"/>
          <w:szCs w:val="22"/>
        </w:rPr>
        <w:t>2</w:t>
      </w:r>
      <w:r w:rsidR="00A31A51">
        <w:rPr>
          <w:rFonts w:ascii="Arial Narrow" w:hAnsi="Arial Narrow" w:cs="Arial"/>
          <w:b/>
          <w:bCs/>
          <w:color w:val="FF0000"/>
          <w:sz w:val="22"/>
          <w:szCs w:val="22"/>
        </w:rPr>
        <w:t>6</w:t>
      </w:r>
      <w:r w:rsidR="007A6514" w:rsidRPr="00B0084E">
        <w:rPr>
          <w:rFonts w:ascii="Arial Narrow" w:hAnsi="Arial Narrow" w:cs="Arial"/>
          <w:b/>
          <w:bCs/>
          <w:color w:val="FF0000"/>
          <w:sz w:val="22"/>
          <w:szCs w:val="22"/>
        </w:rPr>
        <w:t xml:space="preserve"> do 11. ure na naslov O</w:t>
      </w:r>
      <w:r w:rsidR="005130E8">
        <w:rPr>
          <w:rFonts w:ascii="Arial Narrow" w:hAnsi="Arial Narrow" w:cs="Arial"/>
          <w:b/>
          <w:bCs/>
          <w:color w:val="FF0000"/>
          <w:sz w:val="22"/>
          <w:szCs w:val="22"/>
        </w:rPr>
        <w:t>bčina Dravograd, Trg 4. julija 7</w:t>
      </w:r>
      <w:r w:rsidR="007A6514" w:rsidRPr="00B0084E">
        <w:rPr>
          <w:rFonts w:ascii="Arial Narrow" w:hAnsi="Arial Narrow" w:cs="Arial"/>
          <w:b/>
          <w:bCs/>
          <w:color w:val="FF0000"/>
          <w:sz w:val="22"/>
          <w:szCs w:val="22"/>
        </w:rPr>
        <w:t xml:space="preserve">, 2370 Dravograd s pripisom ''Prijava na razpis </w:t>
      </w:r>
      <w:r w:rsidR="00A31A51" w:rsidRPr="00A31A51">
        <w:rPr>
          <w:rFonts w:ascii="Arial Narrow" w:hAnsi="Arial Narrow" w:cs="Arial"/>
          <w:b/>
          <w:color w:val="FF0000"/>
          <w:sz w:val="22"/>
          <w:szCs w:val="22"/>
        </w:rPr>
        <w:t>KOLESARSKA STEZA INA – RIBIŠKA POT</w:t>
      </w:r>
      <w:r w:rsidR="007A6514" w:rsidRPr="00B0084E">
        <w:rPr>
          <w:rFonts w:ascii="Arial Narrow" w:hAnsi="Arial Narrow" w:cs="Arial"/>
          <w:b/>
          <w:color w:val="FF0000"/>
          <w:sz w:val="22"/>
          <w:szCs w:val="22"/>
        </w:rPr>
        <w:t xml:space="preserve">, zavarovanje za resnost ponudbe – NE ODPIRAJ''. Zavarovanje za resnost ponudbe mora biti pri naročniku v fizični obliki do roka za </w:t>
      </w:r>
      <w:r w:rsidR="00012ED5" w:rsidRPr="001C6FD1">
        <w:rPr>
          <w:rFonts w:ascii="Arial Narrow" w:hAnsi="Arial Narrow" w:cs="Arial"/>
          <w:b/>
          <w:color w:val="FF0000"/>
          <w:sz w:val="22"/>
          <w:szCs w:val="22"/>
        </w:rPr>
        <w:t>predložitev</w:t>
      </w:r>
      <w:r w:rsidR="007A6514" w:rsidRPr="00B0084E">
        <w:rPr>
          <w:rFonts w:ascii="Arial Narrow" w:hAnsi="Arial Narrow" w:cs="Arial"/>
          <w:b/>
          <w:color w:val="FF0000"/>
          <w:sz w:val="22"/>
          <w:szCs w:val="22"/>
        </w:rPr>
        <w:t xml:space="preserve"> ponudb, zato je datum odpošiljanja v primeru poštne pošiljke </w:t>
      </w:r>
      <w:proofErr w:type="spellStart"/>
      <w:r w:rsidR="007A6514" w:rsidRPr="00B0084E">
        <w:rPr>
          <w:rFonts w:ascii="Arial Narrow" w:hAnsi="Arial Narrow" w:cs="Arial"/>
          <w:b/>
          <w:color w:val="FF0000"/>
          <w:sz w:val="22"/>
          <w:szCs w:val="22"/>
        </w:rPr>
        <w:t>nerelevanten</w:t>
      </w:r>
      <w:proofErr w:type="spellEnd"/>
      <w:r w:rsidR="007A6514" w:rsidRPr="00B0084E">
        <w:rPr>
          <w:rFonts w:ascii="Arial Narrow" w:hAnsi="Arial Narrow" w:cs="Arial"/>
          <w:b/>
          <w:color w:val="FF0000"/>
          <w:sz w:val="22"/>
          <w:szCs w:val="22"/>
        </w:rPr>
        <w:t xml:space="preserve">. </w:t>
      </w:r>
    </w:p>
    <w:p w14:paraId="374F6475" w14:textId="77777777" w:rsidR="00781EF1" w:rsidRPr="004048D5" w:rsidRDefault="001960A8">
      <w:pPr>
        <w:spacing w:before="225" w:after="225" w:line="240" w:lineRule="auto"/>
        <w:jc w:val="both"/>
        <w:rPr>
          <w:rFonts w:ascii="Arial Narrow" w:hAnsi="Arial Narrow" w:cs="Arial"/>
          <w:b/>
          <w:bCs/>
          <w:color w:val="000000"/>
        </w:rPr>
      </w:pPr>
      <w:r w:rsidRPr="004048D5">
        <w:rPr>
          <w:rFonts w:ascii="Arial Narrow" w:hAnsi="Arial Narrow" w:cs="Arial"/>
          <w:b/>
          <w:bCs/>
          <w:color w:val="000000"/>
        </w:rPr>
        <w:t xml:space="preserve">V primeru, da ponudnik zavarovanja ne bo predložil </w:t>
      </w:r>
      <w:r w:rsidR="00586FC0">
        <w:rPr>
          <w:rFonts w:ascii="Arial Narrow" w:hAnsi="Arial Narrow" w:cs="Arial"/>
          <w:b/>
          <w:bCs/>
          <w:color w:val="000000"/>
        </w:rPr>
        <w:t xml:space="preserve">na način, opisan zgoraj </w:t>
      </w:r>
      <w:r w:rsidRPr="004048D5">
        <w:rPr>
          <w:rFonts w:ascii="Arial Narrow" w:hAnsi="Arial Narrow" w:cs="Arial"/>
          <w:b/>
          <w:bCs/>
          <w:color w:val="000000"/>
        </w:rPr>
        <w:t xml:space="preserve">ali bo predložil zavarovanje, ki ni skladno z zahtevami naročnika in zato ni v celoti unovčljivo skladno z navedenimi zahtevami, bo naročnik takšno prijavo/ponudbo </w:t>
      </w:r>
      <w:r w:rsidR="00586FC0">
        <w:rPr>
          <w:rFonts w:ascii="Arial Narrow" w:hAnsi="Arial Narrow" w:cs="Arial"/>
          <w:b/>
          <w:bCs/>
          <w:color w:val="000000"/>
        </w:rPr>
        <w:t>izločil iz nadaljnje izbire</w:t>
      </w:r>
      <w:r w:rsidRPr="004048D5">
        <w:rPr>
          <w:rFonts w:ascii="Arial Narrow" w:hAnsi="Arial Narrow" w:cs="Arial"/>
          <w:b/>
          <w:bCs/>
          <w:color w:val="000000"/>
        </w:rPr>
        <w:t>.</w:t>
      </w:r>
    </w:p>
    <w:p w14:paraId="1E185CCC" w14:textId="54410147" w:rsidR="003B51B7" w:rsidRDefault="00294143" w:rsidP="00294143">
      <w:pPr>
        <w:spacing w:before="225" w:after="225" w:line="240" w:lineRule="auto"/>
        <w:jc w:val="both"/>
        <w:rPr>
          <w:rFonts w:ascii="Arial Narrow" w:hAnsi="Arial Narrow" w:cs="Arial"/>
          <w:color w:val="000000"/>
        </w:rPr>
      </w:pPr>
      <w:r w:rsidRPr="00F522CA">
        <w:rPr>
          <w:rFonts w:ascii="Arial Narrow" w:hAnsi="Arial Narrow" w:cs="Arial"/>
          <w:color w:val="000000"/>
        </w:rPr>
        <w:t>V primeru, da ponudnik v postopku javnega naročanja umakne svojo ponudbo po poteku roka za oddajo ponudb, bo naročnik unovčil ponudnikovo menico za resnost ponudbe, če je bila le-ta v predmetnem postopku zahtevana in predložena. Naročnik bo unovčil ponudnikovo garancijo za resnost ponudbe, če je bila le-ta v predmetnem postopku zahtevana in predložena, tudi v primeru, ko ponudnik, kljub pozivu naročnika, z njim ne sklene pogodbe o izvedbi javnega naročila.</w:t>
      </w:r>
    </w:p>
    <w:p w14:paraId="27ACC990" w14:textId="77777777" w:rsidR="00B5681D" w:rsidRDefault="00B5681D">
      <w:pPr>
        <w:spacing w:before="225" w:after="225" w:line="240" w:lineRule="auto"/>
        <w:jc w:val="both"/>
        <w:rPr>
          <w:color w:val="FFFFFF" w:themeColor="background1"/>
        </w:rPr>
      </w:pPr>
      <w:r w:rsidRPr="00B5681D">
        <w:rPr>
          <w:rFonts w:ascii="Arial Narrow" w:hAnsi="Arial Narrow" w:cs="Arial"/>
          <w:b/>
          <w:color w:val="000000"/>
          <w:highlight w:val="cyan"/>
        </w:rPr>
        <w:t>Zavarovanje za dob</w:t>
      </w:r>
      <w:r w:rsidR="004C01D2">
        <w:rPr>
          <w:rFonts w:ascii="Arial Narrow" w:hAnsi="Arial Narrow" w:cs="Arial"/>
          <w:b/>
          <w:color w:val="000000"/>
          <w:highlight w:val="cyan"/>
        </w:rPr>
        <w:t>ro izvedbo del</w:t>
      </w:r>
    </w:p>
    <w:p w14:paraId="2ABD6FC8" w14:textId="77777777" w:rsidR="00781EF1" w:rsidRPr="00B5681D" w:rsidRDefault="001960A8">
      <w:pPr>
        <w:spacing w:before="225" w:after="225" w:line="240" w:lineRule="auto"/>
        <w:jc w:val="both"/>
        <w:rPr>
          <w:rFonts w:ascii="Arial Narrow" w:hAnsi="Arial Narrow"/>
          <w:u w:val="single"/>
        </w:rPr>
      </w:pPr>
      <w:r w:rsidRPr="00B5681D">
        <w:rPr>
          <w:rFonts w:ascii="Arial Narrow" w:hAnsi="Arial Narrow" w:cs="Arial"/>
          <w:color w:val="000000"/>
        </w:rPr>
        <w:t xml:space="preserve">Instrument zavarovanja: </w:t>
      </w:r>
      <w:r w:rsidRPr="00B5681D">
        <w:rPr>
          <w:rFonts w:ascii="Arial Narrow" w:hAnsi="Arial Narrow" w:cs="Arial"/>
          <w:b/>
          <w:color w:val="000000"/>
          <w:u w:val="single"/>
        </w:rPr>
        <w:t>menica</w:t>
      </w:r>
    </w:p>
    <w:p w14:paraId="407616A9"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Višina zavarovanja: </w:t>
      </w:r>
      <w:r w:rsidR="00B5681D" w:rsidRPr="00B5681D">
        <w:rPr>
          <w:rFonts w:ascii="Arial Narrow" w:hAnsi="Arial Narrow" w:cs="Arial"/>
          <w:b/>
          <w:color w:val="000000"/>
        </w:rPr>
        <w:t>10,00 % pogodbene vrednosti z DDV</w:t>
      </w:r>
    </w:p>
    <w:p w14:paraId="0D50246B"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najmanj 30 dni </w:t>
      </w:r>
      <w:r w:rsidR="00C62B90" w:rsidRPr="00B5681D">
        <w:rPr>
          <w:rFonts w:ascii="Arial Narrow" w:hAnsi="Arial Narrow" w:cs="Arial"/>
          <w:color w:val="000000"/>
        </w:rPr>
        <w:t xml:space="preserve">dlje </w:t>
      </w:r>
      <w:r w:rsidRPr="00B5681D">
        <w:rPr>
          <w:rFonts w:ascii="Arial Narrow" w:hAnsi="Arial Narrow" w:cs="Arial"/>
          <w:color w:val="000000"/>
        </w:rPr>
        <w:t>od roka za izvedbo del</w:t>
      </w:r>
      <w:r w:rsidR="00DC3BBB" w:rsidRPr="00B5681D">
        <w:rPr>
          <w:rFonts w:ascii="Arial Narrow" w:hAnsi="Arial Narrow" w:cs="Arial"/>
          <w:color w:val="000000"/>
        </w:rPr>
        <w:t xml:space="preserve"> </w:t>
      </w:r>
      <w:r w:rsidR="008A123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4</w:t>
      </w:r>
      <w:r w:rsidR="00DC3BBB" w:rsidRPr="002D57B7">
        <w:rPr>
          <w:rFonts w:ascii="Arial Narrow" w:hAnsi="Arial Narrow" w:cs="Arial"/>
          <w:color w:val="000000"/>
        </w:rPr>
        <w:t>)</w:t>
      </w:r>
    </w:p>
    <w:p w14:paraId="346E26EF" w14:textId="5CDAEB6A" w:rsidR="00BF314B" w:rsidRDefault="001960A8">
      <w:pPr>
        <w:spacing w:before="225" w:after="225" w:line="240" w:lineRule="auto"/>
        <w:jc w:val="both"/>
        <w:rPr>
          <w:rFonts w:ascii="Arial Narrow" w:hAnsi="Arial Narrow" w:cs="Arial"/>
          <w:color w:val="000000"/>
        </w:rPr>
      </w:pPr>
      <w:r w:rsidRPr="00B5681D">
        <w:rPr>
          <w:rFonts w:ascii="Arial Narrow" w:hAnsi="Arial Narrow" w:cs="Arial"/>
          <w:color w:val="000000"/>
        </w:rPr>
        <w:t>Zahtevanje dokazila: ni zahtevano dokazilo, ponudnik s podpisom obrazca krovna izjava potrjuje, da bo naročniku izročil ustrezno zavarovanje</w:t>
      </w:r>
      <w:r w:rsidR="00BF314B">
        <w:rPr>
          <w:rFonts w:ascii="Arial Narrow" w:hAnsi="Arial Narrow" w:cs="Arial"/>
          <w:color w:val="000000"/>
        </w:rPr>
        <w:t>.</w:t>
      </w:r>
    </w:p>
    <w:p w14:paraId="00D87153" w14:textId="77777777" w:rsidR="00BF314B" w:rsidRDefault="00BF314B">
      <w:pPr>
        <w:spacing w:before="225" w:after="225" w:line="240" w:lineRule="auto"/>
        <w:jc w:val="both"/>
        <w:rPr>
          <w:rFonts w:ascii="Arial Narrow" w:hAnsi="Arial Narrow" w:cs="Arial"/>
          <w:color w:val="000000"/>
        </w:rPr>
      </w:pPr>
      <w:r w:rsidRPr="00BF314B">
        <w:rPr>
          <w:rFonts w:ascii="Arial Narrow" w:hAnsi="Arial Narrow" w:cs="Arial"/>
          <w:b/>
          <w:color w:val="000000"/>
          <w:highlight w:val="cyan"/>
        </w:rPr>
        <w:t>Zavarovanje za odpravo napak</w:t>
      </w:r>
    </w:p>
    <w:p w14:paraId="0A80301B"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Instrument zavarovanja: </w:t>
      </w:r>
      <w:r w:rsidRPr="00BF314B">
        <w:rPr>
          <w:rFonts w:ascii="Arial Narrow" w:hAnsi="Arial Narrow" w:cs="Arial"/>
          <w:b/>
          <w:color w:val="000000"/>
          <w:u w:val="single"/>
        </w:rPr>
        <w:t>bančna garancija</w:t>
      </w:r>
      <w:r w:rsidRPr="00B5681D">
        <w:rPr>
          <w:rFonts w:ascii="Arial Narrow" w:hAnsi="Arial Narrow" w:cs="Arial"/>
          <w:b/>
          <w:color w:val="000000"/>
        </w:rPr>
        <w:t xml:space="preserve"> </w:t>
      </w:r>
    </w:p>
    <w:p w14:paraId="72C24310" w14:textId="77777777" w:rsidR="00781EF1" w:rsidRPr="00B5681D" w:rsidRDefault="001960A8" w:rsidP="005D5F12">
      <w:pPr>
        <w:spacing w:after="0" w:line="240" w:lineRule="auto"/>
        <w:jc w:val="both"/>
        <w:rPr>
          <w:rFonts w:ascii="Arial Narrow" w:hAnsi="Arial Narrow"/>
        </w:rPr>
      </w:pPr>
      <w:r w:rsidRPr="00B5681D">
        <w:rPr>
          <w:rFonts w:ascii="Arial Narrow" w:hAnsi="Arial Narrow" w:cs="Arial"/>
          <w:color w:val="000000"/>
        </w:rPr>
        <w:t xml:space="preserve">Višina zavarovanja: </w:t>
      </w:r>
      <w:r w:rsidR="00BF314B" w:rsidRPr="00BF314B">
        <w:rPr>
          <w:rFonts w:ascii="Arial Narrow" w:hAnsi="Arial Narrow" w:cs="Arial"/>
          <w:b/>
          <w:color w:val="000000"/>
        </w:rPr>
        <w:t>najmanj 5,00 % pogodbene vrednosti z DDV</w:t>
      </w:r>
    </w:p>
    <w:p w14:paraId="2193BE8E"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w:t>
      </w:r>
      <w:r w:rsidR="00533949" w:rsidRPr="00BF314B">
        <w:rPr>
          <w:rFonts w:ascii="Arial Narrow" w:hAnsi="Arial Narrow" w:cs="Arial"/>
          <w:color w:val="000000"/>
        </w:rPr>
        <w:t xml:space="preserve">tri </w:t>
      </w:r>
      <w:r w:rsidR="00BF314B">
        <w:rPr>
          <w:rFonts w:ascii="Arial Narrow" w:hAnsi="Arial Narrow" w:cs="Arial"/>
          <w:color w:val="000000"/>
        </w:rPr>
        <w:t xml:space="preserve">(3) </w:t>
      </w:r>
      <w:r w:rsidR="00533949" w:rsidRPr="00BF314B">
        <w:rPr>
          <w:rFonts w:ascii="Arial Narrow" w:hAnsi="Arial Narrow" w:cs="Arial"/>
          <w:color w:val="000000"/>
        </w:rPr>
        <w:t xml:space="preserve">leta </w:t>
      </w:r>
      <w:r w:rsidR="00BF314B" w:rsidRPr="00BF314B">
        <w:rPr>
          <w:rFonts w:ascii="Arial Narrow" w:hAnsi="Arial Narrow" w:cs="Arial"/>
          <w:color w:val="000000"/>
        </w:rPr>
        <w:t>od</w:t>
      </w:r>
      <w:r w:rsidR="00533949" w:rsidRPr="00BF314B">
        <w:rPr>
          <w:rFonts w:ascii="Arial Narrow" w:hAnsi="Arial Narrow" w:cs="Arial"/>
          <w:color w:val="000000"/>
        </w:rPr>
        <w:t xml:space="preserve"> prim</w:t>
      </w:r>
      <w:r w:rsidR="00E935C4" w:rsidRPr="00BF314B">
        <w:rPr>
          <w:rFonts w:ascii="Arial Narrow" w:hAnsi="Arial Narrow" w:cs="Arial"/>
          <w:color w:val="000000"/>
        </w:rPr>
        <w:t>o</w:t>
      </w:r>
      <w:r w:rsidR="00BF314B">
        <w:rPr>
          <w:rFonts w:ascii="Arial Narrow" w:hAnsi="Arial Narrow" w:cs="Arial"/>
          <w:color w:val="000000"/>
        </w:rPr>
        <w:t xml:space="preserve">predaje </w:t>
      </w:r>
      <w:r w:rsidR="00533949" w:rsidRPr="00B5681D">
        <w:rPr>
          <w:rFonts w:ascii="Arial Narrow" w:hAnsi="Arial Narrow" w:cs="Arial"/>
          <w:color w:val="000000"/>
        </w:rPr>
        <w:t xml:space="preserve">objekta </w:t>
      </w:r>
      <w:r w:rsidR="001140FF" w:rsidRPr="00B5681D">
        <w:rPr>
          <w:rFonts w:ascii="Arial Narrow" w:hAnsi="Arial Narrow" w:cs="Arial"/>
          <w:color w:val="000000"/>
        </w:rPr>
        <w:t xml:space="preserve"> </w:t>
      </w:r>
      <w:r w:rsidR="001140F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5</w:t>
      </w:r>
      <w:r w:rsidR="00C62B90" w:rsidRPr="002D57B7">
        <w:rPr>
          <w:rFonts w:ascii="Arial Narrow" w:hAnsi="Arial Narrow" w:cs="Arial"/>
          <w:color w:val="000000"/>
        </w:rPr>
        <w:t>)</w:t>
      </w:r>
    </w:p>
    <w:p w14:paraId="1EC6ADC8" w14:textId="55862D8E" w:rsidR="003B51B7" w:rsidRPr="00D35386" w:rsidRDefault="001960A8" w:rsidP="00D35386">
      <w:pPr>
        <w:spacing w:before="225" w:after="225" w:line="240" w:lineRule="auto"/>
        <w:jc w:val="both"/>
        <w:rPr>
          <w:rFonts w:ascii="Arial Narrow" w:hAnsi="Arial Narrow" w:cs="Arial"/>
          <w:color w:val="000000"/>
        </w:rPr>
      </w:pPr>
      <w:r w:rsidRPr="00B5681D">
        <w:rPr>
          <w:rFonts w:ascii="Arial Narrow" w:hAnsi="Arial Narrow" w:cs="Arial"/>
          <w:color w:val="000000"/>
        </w:rPr>
        <w:t>Zahtevanje dokazila: ni zahtevano dokazilo, ponudnik s podpisom obrazca krovna izjava potrjuje, da bo naročniku izročil ustrezno zavarovanje</w:t>
      </w:r>
      <w:r w:rsidR="00294143" w:rsidRPr="00B5681D">
        <w:rPr>
          <w:rFonts w:ascii="Arial Narrow" w:hAnsi="Arial Narrow" w:cs="Arial"/>
          <w:color w:val="000000"/>
        </w:rPr>
        <w:t>.</w:t>
      </w:r>
    </w:p>
    <w:p w14:paraId="4705A221" w14:textId="77777777" w:rsidR="00BF314B" w:rsidRDefault="00473DBE" w:rsidP="005D5F12">
      <w:pPr>
        <w:spacing w:before="120" w:after="0" w:line="240" w:lineRule="auto"/>
        <w:jc w:val="both"/>
        <w:rPr>
          <w:rFonts w:ascii="Arial Narrow" w:hAnsi="Arial Narrow" w:cs="Arial"/>
          <w:b/>
          <w:color w:val="000000"/>
        </w:rPr>
      </w:pPr>
      <w:r>
        <w:rPr>
          <w:rFonts w:ascii="Arial Narrow" w:hAnsi="Arial Narrow" w:cs="Arial"/>
          <w:b/>
          <w:color w:val="000000"/>
          <w:highlight w:val="cyan"/>
        </w:rPr>
        <w:t>Zavarovanje odgovornosti</w:t>
      </w:r>
    </w:p>
    <w:p w14:paraId="3E29A8FA" w14:textId="77777777" w:rsidR="005D5F12" w:rsidRPr="00B5681D" w:rsidRDefault="001960A8" w:rsidP="005D5F12">
      <w:pPr>
        <w:spacing w:before="120" w:after="0" w:line="240" w:lineRule="auto"/>
        <w:jc w:val="both"/>
        <w:rPr>
          <w:rFonts w:ascii="Arial Narrow" w:hAnsi="Arial Narrow" w:cs="Arial"/>
          <w:color w:val="000000"/>
        </w:rPr>
      </w:pPr>
      <w:r w:rsidRPr="00BF314B">
        <w:rPr>
          <w:rFonts w:ascii="Arial Narrow" w:hAnsi="Arial Narrow" w:cs="Arial"/>
          <w:color w:val="000000"/>
        </w:rPr>
        <w:t>Višina zavarovanja:</w:t>
      </w:r>
      <w:r w:rsidRPr="00B5681D">
        <w:rPr>
          <w:rFonts w:ascii="Arial Narrow" w:hAnsi="Arial Narrow" w:cs="Arial"/>
          <w:b/>
          <w:color w:val="000000"/>
        </w:rPr>
        <w:t xml:space="preserve"> </w:t>
      </w:r>
      <w:r w:rsidR="00BF314B" w:rsidRPr="00BF314B">
        <w:rPr>
          <w:rFonts w:ascii="Arial Narrow" w:hAnsi="Arial Narrow" w:cs="Arial"/>
          <w:b/>
          <w:color w:val="000000"/>
        </w:rPr>
        <w:t>najmanj 10,00 % pogodbene vrednosti z DDV</w:t>
      </w:r>
    </w:p>
    <w:p w14:paraId="3ECC4142" w14:textId="178E7795" w:rsidR="005130E8" w:rsidRDefault="006F10AB" w:rsidP="005D5F12">
      <w:pPr>
        <w:spacing w:before="120" w:after="0" w:line="240" w:lineRule="auto"/>
        <w:jc w:val="both"/>
        <w:rPr>
          <w:rFonts w:ascii="Arial Narrow" w:hAnsi="Arial Narrow" w:cs="Arial"/>
          <w:color w:val="000000"/>
        </w:rPr>
      </w:pPr>
      <w:r>
        <w:rPr>
          <w:rFonts w:ascii="Arial Narrow" w:hAnsi="Arial Narrow" w:cs="Arial"/>
          <w:color w:val="000000"/>
        </w:rPr>
        <w:t xml:space="preserve"> </w:t>
      </w:r>
    </w:p>
    <w:p w14:paraId="4B43EA3C" w14:textId="77777777" w:rsidR="00321FEE" w:rsidRDefault="00321FEE" w:rsidP="005D5F12">
      <w:pPr>
        <w:spacing w:before="120" w:after="0" w:line="240" w:lineRule="auto"/>
        <w:jc w:val="both"/>
        <w:rPr>
          <w:rFonts w:ascii="Arial Narrow" w:hAnsi="Arial Narrow" w:cs="Arial"/>
          <w:color w:val="000000"/>
        </w:rPr>
      </w:pPr>
    </w:p>
    <w:p w14:paraId="3CF05246" w14:textId="77777777" w:rsidR="00BF314B" w:rsidRDefault="00BF314B" w:rsidP="00BF314B">
      <w:pPr>
        <w:spacing w:before="120" w:after="0" w:line="240" w:lineRule="auto"/>
        <w:ind w:left="2124" w:firstLine="708"/>
        <w:jc w:val="both"/>
        <w:rPr>
          <w:rFonts w:ascii="Arial Narrow" w:hAnsi="Arial Narrow" w:cs="Arial"/>
          <w:color w:val="000000"/>
        </w:rPr>
      </w:pPr>
      <w:r w:rsidRPr="00DE3950">
        <w:rPr>
          <w:rFonts w:ascii="Arial Narrow" w:hAnsi="Arial Narrow" w:cs="Arial"/>
          <w:b/>
          <w:color w:val="000000"/>
          <w:sz w:val="28"/>
          <w:szCs w:val="28"/>
        </w:rPr>
        <w:lastRenderedPageBreak/>
        <w:t>TEHNIČNE SPECIFIKACIJE</w:t>
      </w:r>
    </w:p>
    <w:p w14:paraId="6A912457" w14:textId="77777777" w:rsidR="000F4D60" w:rsidRDefault="000F4D60">
      <w:pPr>
        <w:rPr>
          <w:rFonts w:ascii="Arial Narrow" w:hAnsi="Arial Narrow"/>
          <w:b/>
        </w:rPr>
      </w:pPr>
    </w:p>
    <w:p w14:paraId="5D2C006F" w14:textId="77777777" w:rsidR="000F4D60" w:rsidRDefault="000F4D60">
      <w:pPr>
        <w:rPr>
          <w:rFonts w:ascii="Arial Narrow" w:hAnsi="Arial Narrow"/>
          <w:b/>
        </w:rPr>
      </w:pPr>
      <w:r w:rsidRPr="000F4D60">
        <w:rPr>
          <w:rFonts w:ascii="Arial Narrow" w:hAnsi="Arial Narrow"/>
          <w:b/>
          <w:highlight w:val="cyan"/>
        </w:rPr>
        <w:t>Splošne specifikacije</w:t>
      </w:r>
    </w:p>
    <w:p w14:paraId="7C199290" w14:textId="77777777" w:rsidR="000F4D60" w:rsidRPr="000F4D60" w:rsidRDefault="000F4D60" w:rsidP="009B7146">
      <w:pPr>
        <w:spacing w:before="225" w:after="225" w:line="240" w:lineRule="auto"/>
        <w:jc w:val="both"/>
        <w:rPr>
          <w:rFonts w:ascii="Arial Narrow" w:hAnsi="Arial Narrow" w:cs="Arial"/>
          <w:color w:val="000000"/>
        </w:rPr>
      </w:pPr>
      <w:r w:rsidRPr="000F4D60">
        <w:rPr>
          <w:rFonts w:ascii="Arial Narrow" w:hAnsi="Arial Narrow" w:cs="Arial"/>
          <w:iCs/>
          <w:color w:val="000000"/>
        </w:rPr>
        <w:t>Splošne tehnične pogoje je potrebno upoštevati v skladu z veljavno zakonodajo za vse vrste del pri gradnji oz. rekonstrukciji objektov, ki so priložena v popisih del.</w:t>
      </w:r>
    </w:p>
    <w:p w14:paraId="7C18A242" w14:textId="29D993BE" w:rsidR="000F4D60" w:rsidRDefault="00D35386" w:rsidP="009B7146">
      <w:pPr>
        <w:jc w:val="both"/>
        <w:rPr>
          <w:rFonts w:ascii="Arial Narrow" w:hAnsi="Arial Narrow"/>
          <w:b/>
        </w:rPr>
      </w:pPr>
      <w:r>
        <w:rPr>
          <w:rFonts w:ascii="Arial Narrow" w:hAnsi="Arial Narrow" w:cs="Arial"/>
          <w:color w:val="000000"/>
        </w:rPr>
        <w:t xml:space="preserve">Gradnja </w:t>
      </w:r>
      <w:r w:rsidR="00E628AB">
        <w:rPr>
          <w:rFonts w:ascii="Arial Narrow" w:hAnsi="Arial Narrow" w:cs="Arial"/>
          <w:color w:val="000000"/>
        </w:rPr>
        <w:t>kolesarske steze</w:t>
      </w:r>
      <w:r w:rsidR="007A18BF" w:rsidRPr="007A18BF">
        <w:rPr>
          <w:rFonts w:ascii="Arial Narrow" w:hAnsi="Arial Narrow" w:cs="Arial"/>
          <w:color w:val="000000"/>
        </w:rPr>
        <w:t xml:space="preserve"> se izvede v skladu z projektno dokumentacijo </w:t>
      </w:r>
      <w:r w:rsidR="00E628AB">
        <w:rPr>
          <w:rFonts w:ascii="Arial Narrow" w:hAnsi="Arial Narrow" w:cs="Arial"/>
          <w:color w:val="000000"/>
        </w:rPr>
        <w:t>P</w:t>
      </w:r>
      <w:r w:rsidR="00B76909">
        <w:rPr>
          <w:rFonts w:ascii="Arial Narrow" w:hAnsi="Arial Narrow" w:cs="Arial"/>
          <w:color w:val="000000"/>
        </w:rPr>
        <w:t>ZI</w:t>
      </w:r>
      <w:r w:rsidR="00E628AB">
        <w:rPr>
          <w:rFonts w:ascii="Arial Narrow" w:hAnsi="Arial Narrow" w:cs="Arial"/>
          <w:color w:val="000000"/>
        </w:rPr>
        <w:t xml:space="preserve"> – po recenziji</w:t>
      </w:r>
      <w:r w:rsidR="000F4D60" w:rsidRPr="000F4D60">
        <w:rPr>
          <w:rFonts w:ascii="Arial Narrow" w:hAnsi="Arial Narrow" w:cs="Arial"/>
          <w:color w:val="000000"/>
        </w:rPr>
        <w:t>.</w:t>
      </w:r>
    </w:p>
    <w:p w14:paraId="5815B93C" w14:textId="77777777" w:rsidR="000F4D60" w:rsidRDefault="000F4D60">
      <w:pPr>
        <w:rPr>
          <w:rFonts w:ascii="Arial Narrow" w:hAnsi="Arial Narrow"/>
          <w:b/>
        </w:rPr>
      </w:pPr>
    </w:p>
    <w:p w14:paraId="547004FE" w14:textId="77777777" w:rsidR="000F4D60" w:rsidRPr="009B7146" w:rsidRDefault="000F4D60">
      <w:pPr>
        <w:rPr>
          <w:rFonts w:ascii="Arial Narrow" w:hAnsi="Arial Narrow"/>
          <w:b/>
        </w:rPr>
      </w:pPr>
      <w:r w:rsidRPr="009B7146">
        <w:rPr>
          <w:rFonts w:ascii="Arial Narrow" w:hAnsi="Arial Narrow"/>
          <w:b/>
          <w:highlight w:val="cyan"/>
        </w:rPr>
        <w:t>Tehnično poročilo</w:t>
      </w:r>
    </w:p>
    <w:p w14:paraId="7FA8FE7D" w14:textId="25722ACE" w:rsidR="00A341B3" w:rsidRDefault="00C9774E"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r w:rsidRPr="00C9774E">
        <w:rPr>
          <w:rFonts w:ascii="Arial Narrow" w:eastAsia="Times New Roman" w:hAnsi="Arial Narrow" w:cs="Times New Roman"/>
          <w:lang w:eastAsia="sl-SI"/>
        </w:rPr>
        <w:t xml:space="preserve">Obravnava se </w:t>
      </w:r>
      <w:r w:rsidR="00E628AB">
        <w:rPr>
          <w:rFonts w:ascii="Arial Narrow" w:eastAsia="Times New Roman" w:hAnsi="Arial Narrow" w:cs="Times New Roman"/>
          <w:lang w:eastAsia="sl-SI"/>
        </w:rPr>
        <w:t xml:space="preserve">gradnja državne kolesarske </w:t>
      </w:r>
      <w:r w:rsidR="006D4461">
        <w:rPr>
          <w:rFonts w:ascii="Arial Narrow" w:eastAsia="Times New Roman" w:hAnsi="Arial Narrow" w:cs="Times New Roman"/>
          <w:lang w:eastAsia="sl-SI"/>
        </w:rPr>
        <w:t xml:space="preserve">povezave D3 – Dravska kolesarska povezava v območju Občine Dravograd – 2. odsek. </w:t>
      </w:r>
      <w:r w:rsidR="006D4461" w:rsidRPr="002D7B43">
        <w:rPr>
          <w:rFonts w:ascii="Arial Narrow" w:eastAsia="Times New Roman" w:hAnsi="Arial Narrow" w:cs="Times New Roman"/>
          <w:lang w:eastAsia="sl-SI"/>
        </w:rPr>
        <w:t>Pododsek kolesarske povezave poteka od bencinskega servisa INA v km 2,9</w:t>
      </w:r>
      <w:r w:rsidR="002D7B43" w:rsidRPr="002D7B43">
        <w:rPr>
          <w:rFonts w:ascii="Arial Narrow" w:eastAsia="Times New Roman" w:hAnsi="Arial Narrow" w:cs="Times New Roman"/>
          <w:lang w:eastAsia="sl-SI"/>
        </w:rPr>
        <w:t>08</w:t>
      </w:r>
      <w:r w:rsidR="006D4461" w:rsidRPr="002D7B43">
        <w:rPr>
          <w:rFonts w:ascii="Arial Narrow" w:eastAsia="Times New Roman" w:hAnsi="Arial Narrow" w:cs="Times New Roman"/>
          <w:lang w:eastAsia="sl-SI"/>
        </w:rPr>
        <w:t xml:space="preserve"> </w:t>
      </w:r>
      <w:r w:rsidR="002D7B43" w:rsidRPr="002D7B43">
        <w:rPr>
          <w:rFonts w:ascii="Arial Narrow" w:eastAsia="Times New Roman" w:hAnsi="Arial Narrow" w:cs="Times New Roman"/>
          <w:lang w:eastAsia="sl-SI"/>
        </w:rPr>
        <w:t>(</w:t>
      </w:r>
      <w:r w:rsidR="006D4461" w:rsidRPr="002D7B43">
        <w:rPr>
          <w:rFonts w:ascii="Arial Narrow" w:eastAsia="Times New Roman" w:hAnsi="Arial Narrow" w:cs="Times New Roman"/>
          <w:lang w:eastAsia="sl-SI"/>
        </w:rPr>
        <w:t>državn</w:t>
      </w:r>
      <w:r w:rsidR="002D7B43" w:rsidRPr="002D7B43">
        <w:rPr>
          <w:rFonts w:ascii="Arial Narrow" w:eastAsia="Times New Roman" w:hAnsi="Arial Narrow" w:cs="Times New Roman"/>
          <w:lang w:eastAsia="sl-SI"/>
        </w:rPr>
        <w:t>a</w:t>
      </w:r>
      <w:r w:rsidR="006D4461" w:rsidRPr="002D7B43">
        <w:rPr>
          <w:rFonts w:ascii="Arial Narrow" w:eastAsia="Times New Roman" w:hAnsi="Arial Narrow" w:cs="Times New Roman"/>
          <w:lang w:eastAsia="sl-SI"/>
        </w:rPr>
        <w:t xml:space="preserve"> cest</w:t>
      </w:r>
      <w:r w:rsidR="002D7B43" w:rsidRPr="002D7B43">
        <w:rPr>
          <w:rFonts w:ascii="Arial Narrow" w:eastAsia="Times New Roman" w:hAnsi="Arial Narrow" w:cs="Times New Roman"/>
          <w:lang w:eastAsia="sl-SI"/>
        </w:rPr>
        <w:t xml:space="preserve">a G1-1/0240 Vič – Dravograd) in nato po krajevni cesti LK 079051 </w:t>
      </w:r>
      <w:proofErr w:type="spellStart"/>
      <w:r w:rsidR="002D7B43" w:rsidRPr="002D7B43">
        <w:rPr>
          <w:rFonts w:ascii="Arial Narrow" w:eastAsia="Times New Roman" w:hAnsi="Arial Narrow" w:cs="Times New Roman"/>
          <w:lang w:eastAsia="sl-SI"/>
        </w:rPr>
        <w:t>Traberg</w:t>
      </w:r>
      <w:proofErr w:type="spellEnd"/>
      <w:r w:rsidR="002D7B43" w:rsidRPr="002D7B43">
        <w:rPr>
          <w:rFonts w:ascii="Arial Narrow" w:eastAsia="Times New Roman" w:hAnsi="Arial Narrow" w:cs="Times New Roman"/>
          <w:lang w:eastAsia="sl-SI"/>
        </w:rPr>
        <w:t xml:space="preserve"> center – Prežihova ulica</w:t>
      </w:r>
      <w:r w:rsidR="002D7B43">
        <w:rPr>
          <w:rFonts w:ascii="Arial Narrow" w:eastAsia="Times New Roman" w:hAnsi="Arial Narrow" w:cs="Times New Roman"/>
          <w:lang w:eastAsia="sl-SI"/>
        </w:rPr>
        <w:t>. Kolesarska povezava se nato iz krajevne ceste LK</w:t>
      </w:r>
      <w:r w:rsidR="002D7B43" w:rsidRPr="002D7B43">
        <w:rPr>
          <w:rFonts w:ascii="Arial Narrow" w:eastAsia="Times New Roman" w:hAnsi="Arial Narrow" w:cs="Times New Roman"/>
          <w:lang w:eastAsia="sl-SI"/>
        </w:rPr>
        <w:t xml:space="preserve">079051 </w:t>
      </w:r>
      <w:proofErr w:type="spellStart"/>
      <w:r w:rsidR="002D7B43" w:rsidRPr="002D7B43">
        <w:rPr>
          <w:rFonts w:ascii="Arial Narrow" w:eastAsia="Times New Roman" w:hAnsi="Arial Narrow" w:cs="Times New Roman"/>
          <w:lang w:eastAsia="sl-SI"/>
        </w:rPr>
        <w:t>Traberg</w:t>
      </w:r>
      <w:proofErr w:type="spellEnd"/>
      <w:r w:rsidR="002D7B43" w:rsidRPr="002D7B43">
        <w:rPr>
          <w:rFonts w:ascii="Arial Narrow" w:eastAsia="Times New Roman" w:hAnsi="Arial Narrow" w:cs="Times New Roman"/>
          <w:lang w:eastAsia="sl-SI"/>
        </w:rPr>
        <w:t xml:space="preserve"> center – Prežihova ulica</w:t>
      </w:r>
      <w:r w:rsidR="002D7B43">
        <w:rPr>
          <w:rFonts w:ascii="Arial Narrow" w:eastAsia="Times New Roman" w:hAnsi="Arial Narrow" w:cs="Times New Roman"/>
          <w:lang w:eastAsia="sl-SI"/>
        </w:rPr>
        <w:t xml:space="preserve"> nadaljuje po </w:t>
      </w:r>
      <w:r w:rsidR="00A341B3">
        <w:rPr>
          <w:rFonts w:ascii="Arial Narrow" w:eastAsia="Times New Roman" w:hAnsi="Arial Narrow" w:cs="Times New Roman"/>
          <w:lang w:eastAsia="sl-SI"/>
        </w:rPr>
        <w:t xml:space="preserve">celotni dolžini </w:t>
      </w:r>
      <w:r w:rsidR="002D7B43">
        <w:rPr>
          <w:rFonts w:ascii="Arial Narrow" w:eastAsia="Times New Roman" w:hAnsi="Arial Narrow" w:cs="Times New Roman"/>
          <w:lang w:eastAsia="sl-SI"/>
        </w:rPr>
        <w:t>javn</w:t>
      </w:r>
      <w:r w:rsidR="00A341B3">
        <w:rPr>
          <w:rFonts w:ascii="Arial Narrow" w:eastAsia="Times New Roman" w:hAnsi="Arial Narrow" w:cs="Times New Roman"/>
          <w:lang w:eastAsia="sl-SI"/>
        </w:rPr>
        <w:t>e</w:t>
      </w:r>
      <w:r w:rsidR="002D7B43">
        <w:rPr>
          <w:rFonts w:ascii="Arial Narrow" w:eastAsia="Times New Roman" w:hAnsi="Arial Narrow" w:cs="Times New Roman"/>
          <w:lang w:eastAsia="sl-SI"/>
        </w:rPr>
        <w:t xml:space="preserve"> poti JP 578</w:t>
      </w:r>
      <w:r w:rsidR="00A341B3">
        <w:rPr>
          <w:rFonts w:ascii="Arial Narrow" w:eastAsia="Times New Roman" w:hAnsi="Arial Narrow" w:cs="Times New Roman"/>
          <w:lang w:eastAsia="sl-SI"/>
        </w:rPr>
        <w:t>783 Prežihova ulica 2-6 in se na koncu priključi na javno pot JP 578791 Občina – Ribiški dom pri HE Dravograd</w:t>
      </w:r>
      <w:r w:rsidR="002677AB">
        <w:rPr>
          <w:rFonts w:ascii="Arial Narrow" w:eastAsia="Times New Roman" w:hAnsi="Arial Narrow" w:cs="Times New Roman"/>
          <w:lang w:eastAsia="sl-SI"/>
        </w:rPr>
        <w:t xml:space="preserve"> v skupni dolžini okoli 570 m.</w:t>
      </w:r>
    </w:p>
    <w:p w14:paraId="2D12D0D1" w14:textId="77777777" w:rsidR="00A341B3" w:rsidRDefault="00A341B3"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077AD0F3" w14:textId="2EEEEC91" w:rsidR="00C9774E" w:rsidRDefault="00A341B3"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r>
        <w:rPr>
          <w:rFonts w:ascii="Arial Narrow" w:eastAsia="Times New Roman" w:hAnsi="Arial Narrow" w:cs="Times New Roman"/>
          <w:lang w:eastAsia="sl-SI"/>
        </w:rPr>
        <w:t xml:space="preserve">Predvidena so večja zemeljska dela, stabilizacija brežine ter izvedba zahtevnih podpornih konstrukcij. Trasa kolesarske steze poteka delno v ravninskem ter hribovitem terenu. </w:t>
      </w:r>
      <w:r w:rsidR="00353200">
        <w:rPr>
          <w:rFonts w:ascii="Arial Narrow" w:eastAsia="Times New Roman" w:hAnsi="Arial Narrow" w:cs="Times New Roman"/>
          <w:lang w:eastAsia="sl-SI"/>
        </w:rPr>
        <w:t>K</w:t>
      </w:r>
      <w:r>
        <w:rPr>
          <w:rFonts w:ascii="Arial Narrow" w:eastAsia="Times New Roman" w:hAnsi="Arial Narrow" w:cs="Times New Roman"/>
          <w:lang w:eastAsia="sl-SI"/>
        </w:rPr>
        <w:t>olesarsk</w:t>
      </w:r>
      <w:r w:rsidR="00353200">
        <w:rPr>
          <w:rFonts w:ascii="Arial Narrow" w:eastAsia="Times New Roman" w:hAnsi="Arial Narrow" w:cs="Times New Roman"/>
          <w:lang w:eastAsia="sl-SI"/>
        </w:rPr>
        <w:t>a</w:t>
      </w:r>
      <w:r>
        <w:rPr>
          <w:rFonts w:ascii="Arial Narrow" w:eastAsia="Times New Roman" w:hAnsi="Arial Narrow" w:cs="Times New Roman"/>
          <w:lang w:eastAsia="sl-SI"/>
        </w:rPr>
        <w:t xml:space="preserve"> stez</w:t>
      </w:r>
      <w:r w:rsidR="00353200">
        <w:rPr>
          <w:rFonts w:ascii="Arial Narrow" w:eastAsia="Times New Roman" w:hAnsi="Arial Narrow" w:cs="Times New Roman"/>
          <w:lang w:eastAsia="sl-SI"/>
        </w:rPr>
        <w:t>a</w:t>
      </w:r>
      <w:r>
        <w:rPr>
          <w:rFonts w:ascii="Arial Narrow" w:eastAsia="Times New Roman" w:hAnsi="Arial Narrow" w:cs="Times New Roman"/>
          <w:lang w:eastAsia="sl-SI"/>
        </w:rPr>
        <w:t xml:space="preserve"> od Prežihove ulice do HE Dravograd </w:t>
      </w:r>
      <w:r w:rsidR="00353200">
        <w:rPr>
          <w:rFonts w:ascii="Arial Narrow" w:eastAsia="Times New Roman" w:hAnsi="Arial Narrow" w:cs="Times New Roman"/>
          <w:lang w:eastAsia="sl-SI"/>
        </w:rPr>
        <w:t>se izvede</w:t>
      </w:r>
      <w:r>
        <w:rPr>
          <w:rFonts w:ascii="Arial Narrow" w:eastAsia="Times New Roman" w:hAnsi="Arial Narrow" w:cs="Times New Roman"/>
          <w:lang w:eastAsia="sl-SI"/>
        </w:rPr>
        <w:t xml:space="preserve"> kot novogradnja.</w:t>
      </w:r>
      <w:r w:rsidR="00353200">
        <w:rPr>
          <w:rFonts w:ascii="Arial Narrow" w:eastAsia="Times New Roman" w:hAnsi="Arial Narrow" w:cs="Times New Roman"/>
          <w:lang w:eastAsia="sl-SI"/>
        </w:rPr>
        <w:t xml:space="preserve"> Izkopan material se odvaža na deponijo ali pa se uporabi za zasip bližnjih depresij.</w:t>
      </w:r>
    </w:p>
    <w:p w14:paraId="301B728A" w14:textId="77777777" w:rsidR="00A341B3" w:rsidRDefault="00A341B3"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050FC6EE" w14:textId="708F7EE1" w:rsidR="00A341B3"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r>
        <w:rPr>
          <w:rFonts w:ascii="Arial Narrow" w:eastAsia="Times New Roman" w:hAnsi="Arial Narrow" w:cs="Times New Roman"/>
          <w:lang w:eastAsia="sl-SI"/>
        </w:rPr>
        <w:t xml:space="preserve">Odvodnjavanje bo v splošnem zagotovljeno s prečnimi in vzdolžnimi skloni, ki zagotavljajo, da voda čim hitreje odteče na rob kolesarske steze. Na območju med P23 in P38 bo odvodnjavanje meteornih vod urejeno z </w:t>
      </w:r>
      <w:proofErr w:type="spellStart"/>
      <w:r>
        <w:rPr>
          <w:rFonts w:ascii="Arial Narrow" w:eastAsia="Times New Roman" w:hAnsi="Arial Narrow" w:cs="Times New Roman"/>
          <w:lang w:eastAsia="sl-SI"/>
        </w:rPr>
        <w:t>muldami</w:t>
      </w:r>
      <w:proofErr w:type="spellEnd"/>
      <w:r>
        <w:rPr>
          <w:rFonts w:ascii="Arial Narrow" w:eastAsia="Times New Roman" w:hAnsi="Arial Narrow" w:cs="Times New Roman"/>
          <w:lang w:eastAsia="sl-SI"/>
        </w:rPr>
        <w:t xml:space="preserve">, Meteorna voda se bo preko izpustov razlivala po terenu. Odvodnjavanje zaletnih voda bo preko koritnic speljano v jaške in nato preko izpustov prosto po terenu. Dno izpusta se zaščiti z kamnitim lomljencem položenim v cementno malto. </w:t>
      </w:r>
    </w:p>
    <w:p w14:paraId="39A21F4D"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2218800F"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04E78D05"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70520FA1"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6CFF4BD9"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3BEAAFD9"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152ECF1E"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20D83459"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0923E172"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6C69116F"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3821F534"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71FAE38F"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2653C82A"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6D80E879"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5270B2B1"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0DD6299F"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763A3606" w14:textId="77777777" w:rsidR="00353200"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16433C56" w14:textId="77777777" w:rsidR="00353200" w:rsidRPr="002D7B43" w:rsidRDefault="00353200" w:rsidP="002D7B43">
      <w:pPr>
        <w:overflowPunct w:val="0"/>
        <w:autoSpaceDE w:val="0"/>
        <w:autoSpaceDN w:val="0"/>
        <w:adjustRightInd w:val="0"/>
        <w:spacing w:after="0" w:line="240" w:lineRule="auto"/>
        <w:jc w:val="both"/>
        <w:textAlignment w:val="baseline"/>
        <w:rPr>
          <w:rFonts w:ascii="Arial Narrow" w:eastAsia="Times New Roman" w:hAnsi="Arial Narrow" w:cs="Times New Roman"/>
          <w:lang w:eastAsia="sl-SI"/>
        </w:rPr>
      </w:pPr>
    </w:p>
    <w:p w14:paraId="2F8F0DA7" w14:textId="77777777" w:rsidR="002772F7" w:rsidRDefault="002772F7" w:rsidP="00DF786E">
      <w:pPr>
        <w:spacing w:before="225" w:after="225" w:line="240" w:lineRule="auto"/>
        <w:ind w:left="1416" w:firstLine="708"/>
        <w:jc w:val="both"/>
        <w:rPr>
          <w:rFonts w:ascii="Arial Narrow" w:hAnsi="Arial Narrow" w:cs="Arial"/>
          <w:b/>
          <w:color w:val="000000"/>
          <w:sz w:val="28"/>
          <w:szCs w:val="28"/>
        </w:rPr>
      </w:pPr>
    </w:p>
    <w:p w14:paraId="39E8319F" w14:textId="77777777" w:rsidR="002772F7" w:rsidRDefault="002772F7" w:rsidP="00DF786E">
      <w:pPr>
        <w:spacing w:before="225" w:after="225" w:line="240" w:lineRule="auto"/>
        <w:ind w:left="1416" w:firstLine="708"/>
        <w:jc w:val="both"/>
        <w:rPr>
          <w:rFonts w:ascii="Arial Narrow" w:hAnsi="Arial Narrow" w:cs="Arial"/>
          <w:b/>
          <w:color w:val="000000"/>
          <w:sz w:val="28"/>
          <w:szCs w:val="28"/>
        </w:rPr>
      </w:pPr>
    </w:p>
    <w:p w14:paraId="54926DE6" w14:textId="1E0B7DDC" w:rsidR="00DF786E" w:rsidRDefault="00DF786E" w:rsidP="00DF786E">
      <w:pPr>
        <w:spacing w:before="225" w:after="225" w:line="240" w:lineRule="auto"/>
        <w:ind w:left="1416" w:firstLine="708"/>
        <w:jc w:val="both"/>
        <w:rPr>
          <w:rFonts w:ascii="Arial Narrow" w:hAnsi="Arial Narrow" w:cs="Arial"/>
          <w:b/>
          <w:color w:val="000000"/>
          <w:sz w:val="28"/>
          <w:szCs w:val="28"/>
        </w:rPr>
      </w:pPr>
      <w:r>
        <w:rPr>
          <w:rFonts w:ascii="Arial Narrow" w:hAnsi="Arial Narrow" w:cs="Arial"/>
          <w:b/>
          <w:color w:val="000000"/>
          <w:sz w:val="28"/>
          <w:szCs w:val="28"/>
        </w:rPr>
        <w:lastRenderedPageBreak/>
        <w:t>VSEBINA PONUDBENE DOKUMENTACIJE</w:t>
      </w:r>
    </w:p>
    <w:p w14:paraId="108EE2E7" w14:textId="77777777" w:rsidR="00DF786E" w:rsidRPr="00DF786E" w:rsidRDefault="00DF786E" w:rsidP="00DF786E">
      <w:pPr>
        <w:spacing w:before="225" w:after="225" w:line="240" w:lineRule="auto"/>
        <w:ind w:left="1416" w:firstLine="708"/>
        <w:jc w:val="both"/>
        <w:rPr>
          <w:rFonts w:ascii="Arial Narrow" w:hAnsi="Arial Narrow" w:cs="Arial"/>
          <w:b/>
          <w:color w:val="000000"/>
          <w:sz w:val="28"/>
          <w:szCs w:val="28"/>
        </w:rPr>
      </w:pPr>
    </w:p>
    <w:p w14:paraId="54A3834B"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FF0CA1C"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386634B" w14:textId="77777777" w:rsidR="00781EF1" w:rsidRDefault="001960A8">
      <w:pPr>
        <w:spacing w:before="225" w:after="225" w:line="240" w:lineRule="auto"/>
        <w:jc w:val="both"/>
        <w:rPr>
          <w:rFonts w:ascii="Arial Narrow" w:hAnsi="Arial Narrow" w:cs="Arial"/>
          <w:color w:val="000000"/>
        </w:rPr>
      </w:pPr>
      <w:r w:rsidRPr="00DF786E">
        <w:rPr>
          <w:rFonts w:ascii="Arial Narrow" w:hAnsi="Arial Narrow" w:cs="Arial"/>
          <w:color w:val="000000"/>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407"/>
        <w:gridCol w:w="3639"/>
      </w:tblGrid>
      <w:tr w:rsidR="00D677FC" w14:paraId="4BA57045" w14:textId="77777777" w:rsidTr="00EF25C0">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59C2D42"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Obrazec</w:t>
            </w:r>
          </w:p>
        </w:tc>
        <w:tc>
          <w:tcPr>
            <w:tcW w:w="243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380FDF0"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Naziv</w:t>
            </w:r>
          </w:p>
        </w:tc>
        <w:tc>
          <w:tcPr>
            <w:tcW w:w="201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69ACC89"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Opombe</w:t>
            </w:r>
          </w:p>
        </w:tc>
      </w:tr>
      <w:tr w:rsidR="00D677FC" w14:paraId="12C308D3"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0F25E" w14:textId="77777777" w:rsidR="00D677FC" w:rsidRPr="00DF786E" w:rsidRDefault="00D677FC" w:rsidP="00D677FC">
            <w:pPr>
              <w:rPr>
                <w:rFonts w:ascii="Arial Narrow" w:hAnsi="Arial Narrow"/>
              </w:rPr>
            </w:pPr>
            <w:r w:rsidRPr="00DF786E">
              <w:rPr>
                <w:rFonts w:ascii="Arial Narrow" w:hAnsi="Arial Narrow" w:cs="Arial"/>
                <w:color w:val="000000"/>
                <w:position w:val="-2"/>
              </w:rPr>
              <w:t>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EB7D1" w14:textId="77777777" w:rsidR="00D677FC" w:rsidRPr="00DF786E" w:rsidRDefault="00D677FC" w:rsidP="00D677FC">
            <w:pPr>
              <w:rPr>
                <w:rFonts w:ascii="Arial Narrow" w:hAnsi="Arial Narrow"/>
              </w:rPr>
            </w:pPr>
            <w:r w:rsidRPr="00DF786E">
              <w:rPr>
                <w:rFonts w:ascii="Arial Narrow" w:hAnsi="Arial Narrow" w:cs="Arial"/>
                <w:color w:val="000000"/>
                <w:position w:val="-2"/>
              </w:rPr>
              <w:t>Ponudba</w:t>
            </w:r>
            <w:r>
              <w:rPr>
                <w:rFonts w:ascii="Arial Narrow" w:hAnsi="Arial Narrow" w:cs="Arial"/>
                <w:color w:val="000000"/>
                <w:position w:val="-2"/>
              </w:rPr>
              <w:t xml:space="preserve"> (ponudbeni predračun)</w:t>
            </w:r>
          </w:p>
          <w:p w14:paraId="270ECB8E"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3DF86"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p>
        </w:tc>
      </w:tr>
      <w:tr w:rsidR="00D677FC" w14:paraId="5FC64371"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644EB" w14:textId="77777777" w:rsidR="00D677FC" w:rsidRPr="00DF786E" w:rsidRDefault="00D677FC" w:rsidP="00D677FC">
            <w:pPr>
              <w:rPr>
                <w:rFonts w:ascii="Arial Narrow" w:hAnsi="Arial Narrow" w:cs="Arial"/>
              </w:rPr>
            </w:pPr>
            <w:r>
              <w:rPr>
                <w:rFonts w:ascii="Arial Narrow" w:hAnsi="Arial Narrow" w:cs="Arial"/>
              </w:rPr>
              <w:t>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EC30A" w14:textId="77777777" w:rsidR="00D677FC" w:rsidRPr="00DF786E" w:rsidRDefault="00D677FC" w:rsidP="00D677FC">
            <w:pPr>
              <w:rPr>
                <w:rFonts w:ascii="Arial Narrow" w:hAnsi="Arial Narrow"/>
              </w:rPr>
            </w:pPr>
            <w:r w:rsidRPr="00837561">
              <w:rPr>
                <w:rFonts w:ascii="Arial Narrow" w:hAnsi="Arial Narrow"/>
              </w:rPr>
              <w:t>Krovna izjava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D1E0B" w14:textId="77777777" w:rsidR="00D677FC" w:rsidRPr="00F84294" w:rsidRDefault="00D677FC" w:rsidP="00D677FC">
            <w:pPr>
              <w:spacing w:before="135" w:after="135"/>
              <w:jc w:val="both"/>
              <w:textAlignment w:val="center"/>
              <w:rPr>
                <w:rFonts w:ascii="Arial Narrow" w:hAnsi="Arial Narrow"/>
              </w:rPr>
            </w:pPr>
            <w:r w:rsidRPr="00F84294">
              <w:rPr>
                <w:rFonts w:ascii="Arial Narrow" w:hAnsi="Arial Narrow" w:cs="Arial"/>
                <w:color w:val="000000"/>
                <w:position w:val="-2"/>
              </w:rPr>
              <w:t xml:space="preserve">Izpolnjen, podpisan in žigosan. </w:t>
            </w:r>
          </w:p>
        </w:tc>
      </w:tr>
      <w:tr w:rsidR="00D677FC" w14:paraId="77A4661D"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62FC6" w14:textId="77777777" w:rsidR="00D677FC" w:rsidRPr="00DF786E" w:rsidRDefault="00D677FC" w:rsidP="00D677FC">
            <w:pPr>
              <w:rPr>
                <w:rFonts w:ascii="Arial Narrow" w:hAnsi="Arial Narrow"/>
              </w:rPr>
            </w:pPr>
            <w:r>
              <w:rPr>
                <w:rFonts w:ascii="Arial Narrow" w:hAnsi="Arial Narrow" w:cs="Arial"/>
                <w:color w:val="000000"/>
                <w:position w:val="-2"/>
              </w:rPr>
              <w:t>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3A415" w14:textId="77777777" w:rsidR="00D677FC" w:rsidRPr="00DF786E" w:rsidRDefault="00D677FC" w:rsidP="00D677FC">
            <w:pPr>
              <w:rPr>
                <w:rFonts w:ascii="Arial Narrow" w:hAnsi="Arial Narrow"/>
              </w:rPr>
            </w:pPr>
            <w:r w:rsidRPr="00064CF0">
              <w:rPr>
                <w:rFonts w:ascii="Arial Narrow" w:hAnsi="Arial Narrow" w:cs="Arial"/>
                <w:color w:val="000000"/>
                <w:position w:val="-2"/>
              </w:rPr>
              <w:t>Vzorec menične izjave za resnost ponudbe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2A9BB6" w14:textId="77777777" w:rsidR="00D677FC" w:rsidRPr="00DF786E" w:rsidRDefault="00B26A09" w:rsidP="00B26A09">
            <w:pPr>
              <w:jc w:val="both"/>
              <w:textAlignment w:val="center"/>
              <w:rPr>
                <w:rFonts w:ascii="Arial Narrow" w:hAnsi="Arial Narrow"/>
              </w:rPr>
            </w:pPr>
            <w:r>
              <w:rPr>
                <w:rFonts w:ascii="Arial Narrow" w:hAnsi="Arial Narrow" w:cs="Arial"/>
                <w:color w:val="000000"/>
                <w:position w:val="-2"/>
              </w:rPr>
              <w:t xml:space="preserve">Izpolnjen, podpisan in žigosan ter poslan skupaj z </w:t>
            </w:r>
            <w:r w:rsidR="00D677FC" w:rsidRPr="00837561">
              <w:rPr>
                <w:rFonts w:ascii="Arial Narrow" w:hAnsi="Arial Narrow" w:cs="Arial"/>
                <w:color w:val="000000"/>
                <w:position w:val="-2"/>
              </w:rPr>
              <w:t>bianco menic</w:t>
            </w:r>
            <w:r>
              <w:rPr>
                <w:rFonts w:ascii="Arial Narrow" w:hAnsi="Arial Narrow" w:cs="Arial"/>
                <w:color w:val="000000"/>
                <w:position w:val="-2"/>
              </w:rPr>
              <w:t>o</w:t>
            </w:r>
            <w:r w:rsidR="00D677FC" w:rsidRPr="00837561">
              <w:rPr>
                <w:rFonts w:ascii="Arial Narrow" w:hAnsi="Arial Narrow" w:cs="Arial"/>
                <w:color w:val="000000"/>
                <w:position w:val="-2"/>
              </w:rPr>
              <w:t xml:space="preserve"> </w:t>
            </w:r>
            <w:r>
              <w:rPr>
                <w:rFonts w:ascii="Arial Narrow" w:hAnsi="Arial Narrow" w:cs="Arial"/>
                <w:color w:val="000000"/>
                <w:position w:val="-2"/>
              </w:rPr>
              <w:t>(</w:t>
            </w:r>
            <w:r w:rsidR="00D677FC" w:rsidRPr="00837561">
              <w:rPr>
                <w:rFonts w:ascii="Arial Narrow" w:hAnsi="Arial Narrow" w:cs="Arial"/>
                <w:color w:val="000000"/>
                <w:position w:val="-2"/>
              </w:rPr>
              <w:t>podpisana in žigosana</w:t>
            </w:r>
            <w:r>
              <w:rPr>
                <w:rFonts w:ascii="Arial Narrow" w:hAnsi="Arial Narrow" w:cs="Arial"/>
                <w:color w:val="000000"/>
                <w:position w:val="-2"/>
              </w:rPr>
              <w:t>)</w:t>
            </w:r>
            <w:r w:rsidR="00D677FC" w:rsidRPr="00837561">
              <w:rPr>
                <w:rFonts w:ascii="Arial Narrow" w:hAnsi="Arial Narrow" w:cs="Arial"/>
                <w:color w:val="000000"/>
                <w:position w:val="-2"/>
              </w:rPr>
              <w:t>.</w:t>
            </w:r>
          </w:p>
        </w:tc>
      </w:tr>
      <w:tr w:rsidR="00D677FC" w14:paraId="3937120C"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E4DEF" w14:textId="77777777" w:rsidR="00D677FC" w:rsidRPr="00DF786E" w:rsidRDefault="00D677FC" w:rsidP="00D677FC">
            <w:pPr>
              <w:rPr>
                <w:rFonts w:ascii="Arial Narrow" w:hAnsi="Arial Narrow"/>
              </w:rPr>
            </w:pPr>
            <w:r>
              <w:rPr>
                <w:rFonts w:ascii="Arial Narrow" w:hAnsi="Arial Narrow" w:cs="Arial"/>
                <w:color w:val="000000"/>
                <w:position w:val="-2"/>
              </w:rPr>
              <w:t>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0BD23" w14:textId="77777777" w:rsidR="00D677FC" w:rsidRPr="00DF786E" w:rsidRDefault="00D677FC" w:rsidP="00D677FC">
            <w:pPr>
              <w:rPr>
                <w:rFonts w:ascii="Arial Narrow" w:hAnsi="Arial Narrow"/>
              </w:rPr>
            </w:pPr>
            <w:r w:rsidRPr="00064CF0">
              <w:rPr>
                <w:rFonts w:ascii="Arial Narrow" w:hAnsi="Arial Narrow"/>
              </w:rPr>
              <w:t>Vzorec menične izjave za dobro izvedbo</w:t>
            </w:r>
            <w:r>
              <w:rPr>
                <w:rFonts w:ascii="Arial Narrow" w:hAnsi="Arial Narrow"/>
              </w:rPr>
              <w:t xml:space="preserve"> pogodbenih obveznosti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4D68A" w14:textId="77777777" w:rsidR="00D677FC" w:rsidRPr="00F84294" w:rsidRDefault="00B26A09" w:rsidP="00D677FC">
            <w:pPr>
              <w:spacing w:before="135" w:after="135"/>
              <w:jc w:val="both"/>
              <w:textAlignment w:val="center"/>
              <w:rPr>
                <w:rFonts w:ascii="Arial Narrow" w:hAnsi="Arial Narrow"/>
              </w:rPr>
            </w:pPr>
            <w:r w:rsidRPr="00B26A09">
              <w:rPr>
                <w:rFonts w:ascii="Arial Narrow" w:hAnsi="Arial Narrow" w:cs="Arial"/>
                <w:color w:val="000000"/>
                <w:position w:val="-2"/>
              </w:rPr>
              <w:t>Parafiran</w:t>
            </w:r>
            <w:r w:rsidR="00D677FC" w:rsidRPr="00443E3E">
              <w:rPr>
                <w:rFonts w:ascii="Arial Narrow" w:hAnsi="Arial Narrow" w:cs="Arial"/>
                <w:color w:val="000000"/>
                <w:position w:val="-2"/>
              </w:rPr>
              <w:t>.</w:t>
            </w:r>
          </w:p>
        </w:tc>
      </w:tr>
      <w:tr w:rsidR="00D677FC" w14:paraId="35D49B45" w14:textId="77777777" w:rsidTr="00EF25C0">
        <w:trPr>
          <w:trHeight w:val="68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C2CC1" w14:textId="77777777" w:rsidR="00D677FC" w:rsidRPr="00DF786E" w:rsidRDefault="00D677FC" w:rsidP="00D677FC">
            <w:pPr>
              <w:rPr>
                <w:rFonts w:ascii="Arial Narrow" w:hAnsi="Arial Narrow"/>
              </w:rPr>
            </w:pPr>
            <w:r>
              <w:rPr>
                <w:rFonts w:ascii="Arial Narrow" w:hAnsi="Arial Narrow" w:cs="Arial"/>
                <w:color w:val="000000"/>
                <w:position w:val="-2"/>
              </w:rPr>
              <w:t>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DAC27" w14:textId="77777777" w:rsidR="00D677FC" w:rsidRPr="00F84294" w:rsidRDefault="00D677FC" w:rsidP="00D677FC">
            <w:pPr>
              <w:rPr>
                <w:rFonts w:ascii="Arial Narrow" w:hAnsi="Arial Narrow"/>
              </w:rPr>
            </w:pPr>
            <w:r w:rsidRPr="00F84294">
              <w:rPr>
                <w:rFonts w:ascii="Arial Narrow" w:hAnsi="Arial Narrow" w:cs="Arial"/>
                <w:color w:val="000000"/>
                <w:position w:val="-2"/>
              </w:rPr>
              <w:t xml:space="preserve">Vzorec bančne garancije / kavcijskega zavarovanja </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04F3" w14:textId="77777777" w:rsidR="00D677FC" w:rsidRPr="00DF786E" w:rsidRDefault="00D677FC" w:rsidP="00D677FC">
            <w:pPr>
              <w:spacing w:before="135" w:after="135"/>
              <w:jc w:val="both"/>
              <w:textAlignment w:val="center"/>
              <w:rPr>
                <w:rFonts w:ascii="Arial Narrow" w:hAnsi="Arial Narrow"/>
              </w:rPr>
            </w:pPr>
            <w:r w:rsidRPr="00837561">
              <w:rPr>
                <w:rFonts w:ascii="Arial Narrow" w:hAnsi="Arial Narrow" w:cs="Arial"/>
                <w:position w:val="-2"/>
              </w:rPr>
              <w:t>Parafiran</w:t>
            </w:r>
            <w:r w:rsidRPr="00DF786E">
              <w:rPr>
                <w:rFonts w:ascii="Arial Narrow" w:hAnsi="Arial Narrow" w:cs="Arial"/>
                <w:position w:val="-2"/>
              </w:rPr>
              <w:t>.</w:t>
            </w:r>
          </w:p>
        </w:tc>
      </w:tr>
      <w:tr w:rsidR="00D677FC" w14:paraId="13EECC21"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57A5D" w14:textId="77777777" w:rsidR="00D677FC" w:rsidRPr="00DF786E" w:rsidRDefault="00D677FC" w:rsidP="00D677FC">
            <w:pPr>
              <w:rPr>
                <w:rFonts w:ascii="Arial Narrow" w:hAnsi="Arial Narrow"/>
              </w:rPr>
            </w:pPr>
            <w:r>
              <w:rPr>
                <w:rFonts w:ascii="Arial Narrow" w:hAnsi="Arial Narrow" w:cs="Arial"/>
                <w:color w:val="000000"/>
                <w:position w:val="-2"/>
              </w:rPr>
              <w:t>6</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40286" w14:textId="77777777" w:rsidR="00D677FC" w:rsidRPr="00DF786E" w:rsidRDefault="00D677FC" w:rsidP="00D677FC">
            <w:pPr>
              <w:rPr>
                <w:rFonts w:ascii="Arial Narrow" w:hAnsi="Arial Narrow"/>
              </w:rPr>
            </w:pPr>
            <w:r w:rsidRPr="00EF25C0">
              <w:rPr>
                <w:rFonts w:ascii="Arial Narrow" w:hAnsi="Arial Narrow"/>
              </w:rPr>
              <w:t>Izjava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1A61F" w14:textId="77777777" w:rsidR="00D677FC" w:rsidRPr="00DF786E" w:rsidRDefault="00D677FC" w:rsidP="00D677FC">
            <w:pPr>
              <w:spacing w:before="135" w:after="135"/>
              <w:jc w:val="both"/>
              <w:textAlignment w:val="center"/>
              <w:rPr>
                <w:rFonts w:ascii="Arial Narrow" w:hAnsi="Arial Narrow"/>
              </w:rPr>
            </w:pPr>
            <w:r w:rsidRPr="002B422B">
              <w:rPr>
                <w:rFonts w:ascii="Arial Narrow" w:hAnsi="Arial Narrow" w:cs="Arial"/>
                <w:color w:val="000000"/>
                <w:position w:val="-2"/>
              </w:rPr>
              <w:t>Izpolnjen, podpisan in žigosan.</w:t>
            </w:r>
          </w:p>
        </w:tc>
      </w:tr>
      <w:tr w:rsidR="00D677FC" w14:paraId="44E44721"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9D1CC" w14:textId="77777777" w:rsidR="00D677FC" w:rsidRPr="00DF786E" w:rsidRDefault="00D677FC" w:rsidP="00D677FC">
            <w:pPr>
              <w:rPr>
                <w:rFonts w:ascii="Arial Narrow" w:hAnsi="Arial Narrow"/>
              </w:rPr>
            </w:pPr>
            <w:r>
              <w:rPr>
                <w:rFonts w:ascii="Arial Narrow" w:hAnsi="Arial Narrow" w:cs="Arial"/>
                <w:color w:val="000000"/>
                <w:position w:val="-2"/>
              </w:rPr>
              <w:t>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267B6" w14:textId="77777777" w:rsidR="00D677FC" w:rsidRPr="00DF786E" w:rsidRDefault="00D677FC" w:rsidP="00D677FC">
            <w:pPr>
              <w:rPr>
                <w:rFonts w:ascii="Arial Narrow" w:hAnsi="Arial Narrow"/>
              </w:rPr>
            </w:pPr>
            <w:r w:rsidRPr="00D521EB">
              <w:rPr>
                <w:rFonts w:ascii="Arial Narrow" w:hAnsi="Arial Narrow"/>
              </w:rPr>
              <w:t>Izjava članov organov in zastopnikov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17A78"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w:t>
            </w:r>
          </w:p>
        </w:tc>
      </w:tr>
      <w:tr w:rsidR="00D677FC" w14:paraId="4EF48831"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9884C" w14:textId="77777777" w:rsidR="00D677FC" w:rsidRPr="00DF786E" w:rsidRDefault="00D677FC" w:rsidP="00D677FC">
            <w:pPr>
              <w:rPr>
                <w:rFonts w:ascii="Arial Narrow" w:hAnsi="Arial Narrow"/>
              </w:rPr>
            </w:pPr>
            <w:r>
              <w:rPr>
                <w:rFonts w:ascii="Arial Narrow" w:hAnsi="Arial Narrow" w:cs="Arial"/>
                <w:color w:val="000000"/>
                <w:position w:val="-2"/>
              </w:rPr>
              <w:t>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E6DC7" w14:textId="77777777" w:rsidR="00D677FC" w:rsidRPr="00AF56AE" w:rsidRDefault="00D677FC" w:rsidP="00D677FC">
            <w:pPr>
              <w:rPr>
                <w:rFonts w:ascii="Arial Narrow" w:hAnsi="Arial Narrow" w:cs="Arial"/>
              </w:rPr>
            </w:pPr>
            <w:r w:rsidRPr="00AF56AE">
              <w:rPr>
                <w:rFonts w:ascii="Arial Narrow" w:hAnsi="Arial Narrow" w:cs="Arial"/>
              </w:rPr>
              <w:t>Izjava podizvajalca</w:t>
            </w:r>
          </w:p>
          <w:p w14:paraId="15063E8B" w14:textId="77777777" w:rsidR="00D677FC" w:rsidRPr="00DF786E" w:rsidRDefault="00D677FC" w:rsidP="00D677FC">
            <w:pPr>
              <w:rPr>
                <w:rFonts w:ascii="Arial Narrow" w:hAnsi="Arial Narrow" w:cs="Arial"/>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A0668" w14:textId="77777777" w:rsidR="00D677FC" w:rsidRPr="00DF786E" w:rsidRDefault="00D677FC" w:rsidP="00D677FC">
            <w:pPr>
              <w:spacing w:before="135" w:after="135"/>
              <w:jc w:val="both"/>
              <w:textAlignment w:val="center"/>
              <w:rPr>
                <w:rFonts w:ascii="Arial Narrow" w:hAnsi="Arial Narrow"/>
                <w:color w:val="FF0000"/>
              </w:rPr>
            </w:pPr>
            <w:r w:rsidRPr="00DF786E">
              <w:rPr>
                <w:rFonts w:ascii="Arial Narrow" w:hAnsi="Arial Narrow" w:cs="Arial"/>
                <w:position w:val="-2"/>
              </w:rPr>
              <w:t>Izpolnjen, podpisan in žigosan.</w:t>
            </w:r>
          </w:p>
        </w:tc>
      </w:tr>
      <w:tr w:rsidR="00D677FC" w14:paraId="05235B21"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9936C" w14:textId="77777777" w:rsidR="00D677FC" w:rsidRPr="00DF786E" w:rsidRDefault="00D677FC" w:rsidP="00D677FC">
            <w:pPr>
              <w:rPr>
                <w:rFonts w:ascii="Arial Narrow" w:hAnsi="Arial Narrow"/>
              </w:rPr>
            </w:pPr>
            <w:r>
              <w:rPr>
                <w:rFonts w:ascii="Arial Narrow" w:hAnsi="Arial Narrow" w:cs="Arial"/>
                <w:color w:val="000000"/>
                <w:position w:val="-2"/>
              </w:rPr>
              <w:t>9</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964FB"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zastopnika podizvajalca v zvezi z izpolnjevanjem obveznih pogojev za podizvajalce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bottom"/>
          </w:tcPr>
          <w:p w14:paraId="2AE3EDB7" w14:textId="77777777" w:rsidR="00D677FC" w:rsidRPr="00DF786E" w:rsidRDefault="00D677FC" w:rsidP="00D677FC">
            <w:pPr>
              <w:spacing w:before="135" w:after="135"/>
              <w:textAlignment w:val="center"/>
              <w:rPr>
                <w:rFonts w:ascii="Arial Narrow" w:hAnsi="Arial Narrow"/>
              </w:rPr>
            </w:pPr>
            <w:r w:rsidRPr="00DF786E">
              <w:rPr>
                <w:rFonts w:ascii="Arial Narrow" w:hAnsi="Arial Narrow" w:cs="Arial"/>
                <w:position w:val="-2"/>
              </w:rPr>
              <w:t>Izpolnjen, podpisan in žigosan.</w:t>
            </w:r>
          </w:p>
        </w:tc>
      </w:tr>
      <w:tr w:rsidR="00D677FC" w14:paraId="5DA001FA"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BA5B4" w14:textId="77777777" w:rsidR="00D677FC" w:rsidRPr="00DF786E" w:rsidRDefault="00D677FC" w:rsidP="00D677FC">
            <w:pPr>
              <w:rPr>
                <w:rFonts w:ascii="Arial Narrow" w:hAnsi="Arial Narrow"/>
              </w:rPr>
            </w:pPr>
            <w:r>
              <w:rPr>
                <w:rFonts w:ascii="Arial Narrow" w:hAnsi="Arial Narrow" w:cs="Arial"/>
                <w:color w:val="000000"/>
                <w:position w:val="-2"/>
              </w:rPr>
              <w:t>10</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0C462"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nastopu s podizvajalci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A9CD9"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Priložen izpolnjen ESPD obrazec za vsakega podizvajalca (79. člen ZJN-3). Datoteka za uvoz ESPD je priloga razpisne </w:t>
            </w:r>
            <w:r w:rsidRPr="00DF786E">
              <w:rPr>
                <w:rFonts w:ascii="Arial Narrow" w:hAnsi="Arial Narrow" w:cs="Arial"/>
                <w:color w:val="000000"/>
                <w:position w:val="-2"/>
              </w:rPr>
              <w:lastRenderedPageBreak/>
              <w:t>dokumentacije. ESPD lahko podizvajalci izpolnijo na Portalu javni</w:t>
            </w:r>
            <w:r>
              <w:rPr>
                <w:rFonts w:ascii="Arial Narrow" w:hAnsi="Arial Narrow" w:cs="Arial"/>
                <w:color w:val="000000"/>
                <w:position w:val="-2"/>
              </w:rPr>
              <w:t>h naročil.</w:t>
            </w:r>
          </w:p>
        </w:tc>
      </w:tr>
      <w:tr w:rsidR="00D677FC" w14:paraId="30EDD518"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8C928" w14:textId="77777777" w:rsidR="00D677FC" w:rsidRPr="00DF786E" w:rsidRDefault="00D677FC" w:rsidP="00D677FC">
            <w:pPr>
              <w:rPr>
                <w:rFonts w:ascii="Arial Narrow" w:hAnsi="Arial Narrow"/>
              </w:rPr>
            </w:pPr>
            <w:r>
              <w:rPr>
                <w:rFonts w:ascii="Arial Narrow" w:hAnsi="Arial Narrow" w:cs="Arial"/>
                <w:color w:val="000000"/>
                <w:position w:val="-2"/>
              </w:rPr>
              <w:lastRenderedPageBreak/>
              <w:t>11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9EE9A"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lastniških deležih</w:t>
            </w:r>
          </w:p>
          <w:p w14:paraId="0FD37971"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6A251"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r>
              <w:rPr>
                <w:rFonts w:ascii="Arial Narrow" w:hAnsi="Arial Narrow" w:cs="Arial"/>
                <w:color w:val="000000"/>
                <w:position w:val="-2"/>
              </w:rPr>
              <w:t>.</w:t>
            </w:r>
          </w:p>
        </w:tc>
      </w:tr>
      <w:tr w:rsidR="00D677FC" w14:paraId="6E650383"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4C120" w14:textId="77777777" w:rsidR="00D677FC" w:rsidRPr="00DF786E" w:rsidRDefault="00D677FC" w:rsidP="00D677FC">
            <w:pPr>
              <w:rPr>
                <w:rFonts w:ascii="Arial Narrow" w:hAnsi="Arial Narrow"/>
              </w:rPr>
            </w:pPr>
            <w:r>
              <w:rPr>
                <w:rFonts w:ascii="Arial Narrow" w:hAnsi="Arial Narrow" w:cs="Arial"/>
                <w:color w:val="000000"/>
                <w:position w:val="-2"/>
              </w:rPr>
              <w:t>12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1C66F" w14:textId="77777777" w:rsidR="00D677FC" w:rsidRPr="00DF786E" w:rsidRDefault="00D677FC" w:rsidP="00D677FC">
            <w:pPr>
              <w:rPr>
                <w:rFonts w:ascii="Arial Narrow" w:hAnsi="Arial Narrow"/>
              </w:rPr>
            </w:pPr>
            <w:r w:rsidRPr="00B13D7C">
              <w:rPr>
                <w:rFonts w:ascii="Arial Narrow" w:hAnsi="Arial Narrow"/>
              </w:rPr>
              <w:t>Referenčna lista gospodarskega subjekta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667A0C" w14:textId="77777777" w:rsidR="00D677FC" w:rsidRPr="00DF786E" w:rsidRDefault="00D677FC" w:rsidP="00D677FC">
            <w:pPr>
              <w:spacing w:before="135" w:after="135"/>
              <w:jc w:val="both"/>
              <w:textAlignment w:val="center"/>
              <w:rPr>
                <w:rFonts w:ascii="Arial Narrow" w:hAnsi="Arial Narrow"/>
              </w:rPr>
            </w:pPr>
            <w:r w:rsidRPr="00B13D7C">
              <w:rPr>
                <w:rFonts w:ascii="Arial Narrow" w:hAnsi="Arial Narrow"/>
              </w:rPr>
              <w:t>Izpolnjen, podpisan in žigosan.</w:t>
            </w:r>
          </w:p>
        </w:tc>
      </w:tr>
      <w:tr w:rsidR="00D677FC" w14:paraId="1FA4E7F2"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49AAC" w14:textId="77777777" w:rsidR="00D677FC" w:rsidRPr="00DF786E" w:rsidRDefault="00D677FC" w:rsidP="00D677FC">
            <w:pPr>
              <w:rPr>
                <w:rFonts w:ascii="Arial Narrow" w:hAnsi="Arial Narrow"/>
              </w:rPr>
            </w:pPr>
            <w:r>
              <w:rPr>
                <w:rFonts w:ascii="Arial Narrow" w:hAnsi="Arial Narrow" w:cs="Arial"/>
                <w:color w:val="000000"/>
                <w:position w:val="-2"/>
              </w:rPr>
              <w:t>13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E897B" w14:textId="77777777" w:rsidR="00D677FC" w:rsidRPr="00DF786E" w:rsidRDefault="00D677FC" w:rsidP="00D677FC">
            <w:pPr>
              <w:rPr>
                <w:rFonts w:ascii="Arial Narrow" w:hAnsi="Arial Narrow" w:cs="Arial"/>
                <w:color w:val="000000"/>
                <w:position w:val="-2"/>
              </w:rPr>
            </w:pPr>
            <w:r w:rsidRPr="00CC161D">
              <w:rPr>
                <w:rFonts w:ascii="Arial Narrow" w:hAnsi="Arial Narrow" w:cs="Arial"/>
                <w:color w:val="000000"/>
                <w:position w:val="-2"/>
              </w:rPr>
              <w:t>Potrdilo o dobro opravljenem delu</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D1B16" w14:textId="77777777" w:rsidR="00D677FC" w:rsidRPr="00DF786E" w:rsidRDefault="00D677FC" w:rsidP="00D677FC">
            <w:pPr>
              <w:spacing w:before="135" w:after="135"/>
              <w:jc w:val="both"/>
              <w:textAlignment w:val="center"/>
              <w:rPr>
                <w:rFonts w:ascii="Arial Narrow" w:hAnsi="Arial Narrow"/>
              </w:rPr>
            </w:pPr>
            <w:r w:rsidRPr="00C0762A">
              <w:rPr>
                <w:rFonts w:ascii="Arial Narrow" w:hAnsi="Arial Narrow" w:cs="Arial"/>
                <w:color w:val="000000"/>
                <w:position w:val="-2"/>
              </w:rPr>
              <w:t>Izpolnjen, podpisan in žigosan.</w:t>
            </w:r>
          </w:p>
        </w:tc>
      </w:tr>
      <w:tr w:rsidR="00D677FC" w14:paraId="0693E67C"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2F74C" w14:textId="77777777" w:rsidR="00D677FC" w:rsidRPr="00DF786E" w:rsidRDefault="00D677FC" w:rsidP="003E717A">
            <w:pPr>
              <w:rPr>
                <w:rFonts w:ascii="Arial Narrow" w:hAnsi="Arial Narrow"/>
              </w:rPr>
            </w:pPr>
            <w:r>
              <w:rPr>
                <w:rFonts w:ascii="Arial Narrow" w:hAnsi="Arial Narrow"/>
              </w:rPr>
              <w:t>1</w:t>
            </w:r>
            <w:r w:rsidR="003E717A">
              <w:rPr>
                <w:rFonts w:ascii="Arial Narrow" w:hAnsi="Arial Narrow"/>
              </w:rPr>
              <w:t>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5E3EB" w14:textId="77777777" w:rsidR="00D677FC" w:rsidRDefault="00D677FC" w:rsidP="00D677FC">
            <w:pPr>
              <w:rPr>
                <w:rFonts w:ascii="Arial Narrow" w:hAnsi="Arial Narrow" w:cs="Arial"/>
                <w:color w:val="000000"/>
                <w:position w:val="-2"/>
              </w:rPr>
            </w:pPr>
          </w:p>
          <w:p w14:paraId="63F588E2" w14:textId="77777777" w:rsidR="00D677FC" w:rsidRPr="00DF786E" w:rsidRDefault="00D677FC" w:rsidP="00D677FC">
            <w:pPr>
              <w:rPr>
                <w:rFonts w:ascii="Arial Narrow" w:hAnsi="Arial Narrow"/>
              </w:rPr>
            </w:pPr>
            <w:r>
              <w:rPr>
                <w:rFonts w:ascii="Arial Narrow" w:hAnsi="Arial Narrow" w:cs="Arial"/>
                <w:color w:val="000000"/>
                <w:position w:val="-2"/>
              </w:rPr>
              <w:t>Izjava za Uredbo o zelenem naročanju</w:t>
            </w:r>
          </w:p>
          <w:p w14:paraId="5D913020"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0164A" w14:textId="77777777" w:rsidR="00D677FC" w:rsidRPr="00DF786E" w:rsidRDefault="00D677FC" w:rsidP="00D677FC">
            <w:pPr>
              <w:spacing w:before="135" w:after="135"/>
              <w:jc w:val="both"/>
              <w:textAlignment w:val="center"/>
              <w:rPr>
                <w:rFonts w:ascii="Arial Narrow" w:hAnsi="Arial Narrow"/>
              </w:rPr>
            </w:pPr>
            <w:r w:rsidRPr="00F972AD">
              <w:rPr>
                <w:rFonts w:ascii="Arial Narrow" w:hAnsi="Arial Narrow" w:cs="Arial"/>
                <w:color w:val="000000"/>
                <w:position w:val="-2"/>
              </w:rPr>
              <w:t>Izpolnjen, podpisan in žigosan.</w:t>
            </w:r>
          </w:p>
        </w:tc>
      </w:tr>
      <w:tr w:rsidR="00D677FC" w:rsidRPr="00683F00" w14:paraId="14BA6787"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DCF1A" w14:textId="77777777" w:rsidR="00D677FC" w:rsidRPr="00DF786E" w:rsidRDefault="00D677FC" w:rsidP="003E717A">
            <w:pPr>
              <w:rPr>
                <w:rFonts w:ascii="Arial Narrow" w:hAnsi="Arial Narrow"/>
              </w:rPr>
            </w:pPr>
            <w:r>
              <w:rPr>
                <w:rFonts w:ascii="Arial Narrow" w:hAnsi="Arial Narrow"/>
              </w:rPr>
              <w:t>1</w:t>
            </w:r>
            <w:r w:rsidR="003E717A">
              <w:rPr>
                <w:rFonts w:ascii="Arial Narrow" w:hAnsi="Arial Narrow"/>
              </w:rPr>
              <w:t>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F1128" w14:textId="77777777" w:rsidR="00D677FC" w:rsidRDefault="00D677FC" w:rsidP="00D677FC">
            <w:pPr>
              <w:rPr>
                <w:rFonts w:ascii="Arial Narrow" w:hAnsi="Arial Narrow" w:cs="Arial"/>
                <w:color w:val="000000"/>
                <w:position w:val="-2"/>
              </w:rPr>
            </w:pPr>
          </w:p>
          <w:p w14:paraId="0D41F6FD" w14:textId="77777777" w:rsidR="00D677FC" w:rsidRPr="00DF786E" w:rsidRDefault="00D677FC" w:rsidP="00D677FC">
            <w:pPr>
              <w:rPr>
                <w:rFonts w:ascii="Arial Narrow" w:hAnsi="Arial Narrow"/>
              </w:rPr>
            </w:pPr>
            <w:r w:rsidRPr="00DF786E">
              <w:rPr>
                <w:rFonts w:ascii="Arial Narrow" w:hAnsi="Arial Narrow" w:cs="Arial"/>
                <w:color w:val="000000"/>
                <w:position w:val="-2"/>
              </w:rPr>
              <w:t>Obrazec ovojnica</w:t>
            </w:r>
            <w:r w:rsidR="00155510">
              <w:rPr>
                <w:rFonts w:ascii="Arial Narrow" w:hAnsi="Arial Narrow" w:cs="Arial"/>
                <w:color w:val="000000"/>
                <w:position w:val="-2"/>
              </w:rPr>
              <w:t xml:space="preserve"> (</w:t>
            </w:r>
            <w:r w:rsidR="00155510" w:rsidRPr="00155510">
              <w:rPr>
                <w:rFonts w:ascii="Arial Narrow" w:hAnsi="Arial Narrow" w:cs="Arial"/>
                <w:color w:val="000000"/>
                <w:position w:val="-2"/>
              </w:rPr>
              <w:t>Zavarovanje za resnost ponudbe</w:t>
            </w:r>
            <w:r w:rsidR="00155510">
              <w:rPr>
                <w:rFonts w:ascii="Arial Narrow" w:hAnsi="Arial Narrow" w:cs="Arial"/>
                <w:color w:val="000000"/>
                <w:position w:val="-2"/>
              </w:rPr>
              <w:t>)</w:t>
            </w:r>
          </w:p>
          <w:p w14:paraId="36ACF804"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37C75"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nalepljen na ovojnico</w:t>
            </w:r>
            <w:r>
              <w:rPr>
                <w:rFonts w:ascii="Arial Narrow" w:hAnsi="Arial Narrow" w:cs="Arial"/>
                <w:color w:val="000000"/>
                <w:position w:val="-2"/>
              </w:rPr>
              <w:t>.</w:t>
            </w:r>
          </w:p>
        </w:tc>
      </w:tr>
      <w:tr w:rsidR="00D677FC" w:rsidRPr="00683F00" w14:paraId="1272F3FE"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26369" w14:textId="77777777" w:rsidR="00D677FC" w:rsidRPr="00DF786E" w:rsidRDefault="00D677FC" w:rsidP="00D677FC">
            <w:pPr>
              <w:rPr>
                <w:rFonts w:ascii="Arial Narrow" w:hAnsi="Arial Narrow"/>
              </w:rPr>
            </w:pPr>
            <w:r w:rsidRPr="00DF786E">
              <w:rPr>
                <w:rFonts w:ascii="Arial Narrow" w:hAnsi="Arial Narrow" w:cs="Arial"/>
                <w:color w:val="000000"/>
                <w:position w:val="-2"/>
              </w:rPr>
              <w:t>Priloga</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C83EC" w14:textId="3DB6BDD5" w:rsidR="00D677FC" w:rsidRPr="00DF786E" w:rsidRDefault="00D677FC" w:rsidP="00D677FC">
            <w:pPr>
              <w:rPr>
                <w:rFonts w:ascii="Arial Narrow" w:hAnsi="Arial Narrow"/>
              </w:rPr>
            </w:pPr>
            <w:r w:rsidRPr="00DF786E">
              <w:rPr>
                <w:rFonts w:ascii="Arial Narrow" w:hAnsi="Arial Narrow" w:cs="Arial"/>
                <w:color w:val="000000"/>
                <w:position w:val="-2"/>
              </w:rPr>
              <w:t xml:space="preserve">Vzorec pogodbe: Gradbena pogodba </w:t>
            </w:r>
            <w:r w:rsidR="00E92F79">
              <w:rPr>
                <w:rFonts w:ascii="Arial Narrow" w:hAnsi="Arial Narrow" w:cs="Arial"/>
                <w:color w:val="000000"/>
                <w:position w:val="-2"/>
              </w:rPr>
              <w:t xml:space="preserve">– </w:t>
            </w:r>
            <w:r w:rsidR="00321FEE" w:rsidRPr="00321FEE">
              <w:rPr>
                <w:rFonts w:ascii="Arial Narrow" w:hAnsi="Arial Narrow" w:cs="Arial"/>
                <w:color w:val="000000"/>
                <w:position w:val="-2"/>
              </w:rPr>
              <w:t>KOLESARSKA STEZA INA – RIBIŠKA POT</w:t>
            </w:r>
            <w:r w:rsidRPr="00DF786E">
              <w:rPr>
                <w:rFonts w:ascii="Arial Narrow" w:hAnsi="Arial Narrow" w:cs="Arial"/>
                <w:color w:val="000000"/>
                <w:position w:val="-2"/>
              </w:rPr>
              <w:t>.</w:t>
            </w:r>
          </w:p>
          <w:p w14:paraId="4A6DA0DE"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13DF6" w14:textId="77777777" w:rsidR="00D677FC" w:rsidRPr="00DF786E" w:rsidRDefault="00D677FC" w:rsidP="00D677FC">
            <w:pPr>
              <w:jc w:val="both"/>
              <w:rPr>
                <w:rFonts w:ascii="Arial Narrow" w:hAnsi="Arial Narrow"/>
              </w:rPr>
            </w:pPr>
            <w:r w:rsidRPr="00DF786E">
              <w:rPr>
                <w:rFonts w:ascii="Arial Narrow" w:hAnsi="Arial Narrow" w:cs="Arial"/>
                <w:color w:val="000000"/>
                <w:position w:val="-2"/>
              </w:rPr>
              <w:t>Parafiran, podpisan in žigosan.</w:t>
            </w:r>
          </w:p>
        </w:tc>
      </w:tr>
    </w:tbl>
    <w:p w14:paraId="5F0700C8" w14:textId="77777777" w:rsidR="00781EF1" w:rsidRDefault="00781EF1">
      <w:pPr>
        <w:sectPr w:rsidR="00781EF1" w:rsidSect="00C21D71">
          <w:pgSz w:w="11906" w:h="16838"/>
          <w:pgMar w:top="1418" w:right="1418" w:bottom="1418" w:left="1418" w:header="567" w:footer="680" w:gutter="0"/>
          <w:cols w:space="708"/>
          <w:docGrid w:linePitch="360"/>
        </w:sectPr>
      </w:pPr>
    </w:p>
    <w:p w14:paraId="2AB5EAA0" w14:textId="77777777" w:rsidR="008C0AF1" w:rsidRPr="008C0AF1" w:rsidRDefault="001960A8" w:rsidP="008C0AF1">
      <w:pPr>
        <w:spacing w:after="0"/>
        <w:jc w:val="right"/>
        <w:rPr>
          <w:rFonts w:ascii="Arial Narrow" w:hAnsi="Arial Narrow" w:cs="Arial"/>
          <w:sz w:val="20"/>
          <w:szCs w:val="20"/>
        </w:rPr>
      </w:pPr>
      <w:r w:rsidRPr="008C0AF1">
        <w:rPr>
          <w:rFonts w:ascii="Arial Narrow" w:hAnsi="Arial Narrow" w:cs="Arial"/>
          <w:sz w:val="20"/>
          <w:szCs w:val="20"/>
          <w:highlight w:val="green"/>
        </w:rPr>
        <w:lastRenderedPageBreak/>
        <w:t>Obrazec št: 1</w:t>
      </w:r>
    </w:p>
    <w:p w14:paraId="1FF6BA2B" w14:textId="77777777" w:rsidR="001447E5" w:rsidRPr="008C0AF1" w:rsidRDefault="008C0AF1" w:rsidP="008C0AF1">
      <w:pPr>
        <w:spacing w:after="0" w:line="240" w:lineRule="auto"/>
        <w:ind w:left="3540" w:firstLine="708"/>
        <w:jc w:val="both"/>
        <w:rPr>
          <w:rFonts w:ascii="Arial Narrow" w:hAnsi="Arial Narrow" w:cs="Arial"/>
          <w:b/>
          <w:color w:val="000000"/>
          <w:sz w:val="28"/>
          <w:szCs w:val="28"/>
        </w:rPr>
      </w:pPr>
      <w:r w:rsidRPr="008C0AF1">
        <w:rPr>
          <w:rFonts w:ascii="Arial Narrow" w:hAnsi="Arial Narrow" w:cs="Arial"/>
          <w:b/>
          <w:color w:val="000000"/>
          <w:sz w:val="28"/>
          <w:szCs w:val="28"/>
        </w:rPr>
        <w:t>PONUDBA</w:t>
      </w:r>
    </w:p>
    <w:p w14:paraId="5750C662" w14:textId="77777777" w:rsidR="008C0AF1" w:rsidRDefault="008C0AF1" w:rsidP="001447E5">
      <w:pPr>
        <w:spacing w:after="0" w:line="240" w:lineRule="auto"/>
        <w:jc w:val="both"/>
        <w:rPr>
          <w:rFonts w:ascii="Arial" w:hAnsi="Arial" w:cs="Arial"/>
          <w:color w:val="000000"/>
          <w:sz w:val="18"/>
          <w:szCs w:val="18"/>
        </w:rPr>
      </w:pPr>
    </w:p>
    <w:p w14:paraId="50D7715F" w14:textId="2D539624" w:rsidR="00781EF1" w:rsidRPr="008C0AF1" w:rsidRDefault="001960A8" w:rsidP="001447E5">
      <w:pPr>
        <w:spacing w:after="225" w:line="240" w:lineRule="auto"/>
        <w:jc w:val="both"/>
        <w:rPr>
          <w:rFonts w:ascii="Arial Narrow" w:hAnsi="Arial Narrow"/>
        </w:rPr>
      </w:pPr>
      <w:r w:rsidRPr="008C0AF1">
        <w:rPr>
          <w:rFonts w:ascii="Arial Narrow" w:hAnsi="Arial Narrow" w:cs="Arial"/>
          <w:color w:val="000000"/>
        </w:rPr>
        <w:t xml:space="preserve">Na osnovi povabila za naročilo </w:t>
      </w:r>
      <w:r w:rsidRPr="001D19A9">
        <w:rPr>
          <w:rFonts w:ascii="Arial Narrow" w:hAnsi="Arial Narrow" w:cs="Arial"/>
          <w:b/>
          <w:color w:val="000000"/>
        </w:rPr>
        <w:t>»</w:t>
      </w:r>
      <w:r w:rsidR="003E0593" w:rsidRPr="003E0593">
        <w:rPr>
          <w:rFonts w:ascii="Arial Narrow" w:hAnsi="Arial Narrow" w:cs="Arial"/>
          <w:b/>
          <w:color w:val="000000"/>
        </w:rPr>
        <w:t>KOLESARSKA STEZA INA – RIBIŠKA POT</w:t>
      </w:r>
      <w:r w:rsidRPr="0070680B">
        <w:rPr>
          <w:rFonts w:ascii="Arial Narrow" w:hAnsi="Arial Narrow" w:cs="Arial"/>
          <w:b/>
          <w:bCs/>
          <w:color w:val="000000"/>
        </w:rPr>
        <w:t>«</w:t>
      </w:r>
      <w:r w:rsidRPr="008C0AF1">
        <w:rPr>
          <w:rFonts w:ascii="Arial Narrow" w:hAnsi="Arial Narrow" w:cs="Arial"/>
          <w:color w:val="000000"/>
        </w:rPr>
        <w:t xml:space="preserve"> dajemo ponudbo, kot sledi:</w:t>
      </w:r>
    </w:p>
    <w:p w14:paraId="74252632" w14:textId="77777777" w:rsidR="008C0AF1" w:rsidRPr="00DB073D" w:rsidRDefault="001960A8" w:rsidP="00862A27">
      <w:pPr>
        <w:pStyle w:val="Odstavekseznama"/>
        <w:numPr>
          <w:ilvl w:val="0"/>
          <w:numId w:val="35"/>
        </w:numPr>
        <w:spacing w:before="225" w:after="225" w:line="240" w:lineRule="auto"/>
        <w:jc w:val="both"/>
        <w:rPr>
          <w:rFonts w:ascii="Arial Narrow" w:hAnsi="Arial Narrow" w:cs="Arial"/>
          <w:color w:val="000000"/>
          <w:u w:val="single"/>
        </w:rPr>
      </w:pPr>
      <w:r w:rsidRPr="008C0AF1">
        <w:rPr>
          <w:rFonts w:ascii="Arial Narrow" w:hAnsi="Arial Narrow" w:cs="Arial"/>
          <w:b/>
          <w:bCs/>
          <w:color w:val="000000"/>
        </w:rPr>
        <w:t>Ponudba številka:</w:t>
      </w:r>
      <w:r w:rsidRPr="008C0AF1">
        <w:rPr>
          <w:rFonts w:ascii="Arial Narrow" w:hAnsi="Arial Narrow" w:cs="Arial"/>
          <w:color w:val="000000"/>
        </w:rPr>
        <w:t xml:space="preserve"> </w:t>
      </w:r>
      <w:r w:rsidRPr="008C0AF1">
        <w:rPr>
          <w:rFonts w:ascii="Arial Narrow" w:hAnsi="Arial Narrow" w:cs="Arial"/>
          <w:color w:val="000000"/>
          <w:u w:val="single"/>
        </w:rPr>
        <w:t>_________</w:t>
      </w:r>
      <w:r w:rsidR="00574FC2" w:rsidRPr="008C0AF1">
        <w:rPr>
          <w:rFonts w:ascii="Arial Narrow" w:hAnsi="Arial Narrow" w:cs="Arial"/>
          <w:color w:val="000000"/>
          <w:u w:val="single"/>
        </w:rPr>
        <w:t>________</w:t>
      </w:r>
      <w:r w:rsidRPr="008C0AF1">
        <w:rPr>
          <w:rFonts w:ascii="Arial Narrow" w:hAnsi="Arial Narrow" w:cs="Arial"/>
          <w:color w:val="000000"/>
          <w:u w:val="single"/>
        </w:rPr>
        <w:t>______</w:t>
      </w:r>
    </w:p>
    <w:tbl>
      <w:tblPr>
        <w:tblStyle w:val="NormalTablePHPDOCX"/>
        <w:tblW w:w="8670" w:type="dxa"/>
        <w:tblInd w:w="108" w:type="dxa"/>
        <w:tblLook w:val="04A0" w:firstRow="1" w:lastRow="0" w:firstColumn="1" w:lastColumn="0" w:noHBand="0" w:noVBand="1"/>
      </w:tblPr>
      <w:tblGrid>
        <w:gridCol w:w="2385"/>
        <w:gridCol w:w="6285"/>
      </w:tblGrid>
      <w:tr w:rsidR="00781EF1" w:rsidRPr="008C0AF1" w14:paraId="67FF595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374074"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NAZIV PONUDNIKA:</w:t>
            </w:r>
          </w:p>
          <w:p w14:paraId="72B07861"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7240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2DDC0B4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137596"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NASLOV PONUDNIKA:</w:t>
            </w:r>
          </w:p>
          <w:p w14:paraId="6792D58E"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78F2B" w14:textId="77777777" w:rsidR="00781EF1" w:rsidRPr="008C0AF1" w:rsidRDefault="00364DEA">
            <w:pPr>
              <w:rPr>
                <w:rFonts w:ascii="Arial Narrow" w:hAnsi="Arial Narrow"/>
              </w:rPr>
            </w:pPr>
            <w:r>
              <w:rPr>
                <w:rFonts w:ascii="Arial Narrow" w:hAnsi="Arial Narrow" w:cs="Arial"/>
                <w:color w:val="000000"/>
                <w:position w:val="-2"/>
              </w:rPr>
              <w:t xml:space="preserve"> </w:t>
            </w:r>
          </w:p>
        </w:tc>
      </w:tr>
    </w:tbl>
    <w:p w14:paraId="6DA9BEDE" w14:textId="77777777" w:rsidR="00781EF1" w:rsidRPr="007934AF" w:rsidRDefault="001960A8">
      <w:pPr>
        <w:spacing w:before="225" w:after="225" w:line="240" w:lineRule="auto"/>
        <w:jc w:val="both"/>
        <w:rPr>
          <w:rFonts w:ascii="Arial Narrow" w:hAnsi="Arial Narrow"/>
        </w:rPr>
      </w:pPr>
      <w:r w:rsidRPr="007934AF">
        <w:rPr>
          <w:rFonts w:ascii="Arial Narrow" w:hAnsi="Arial Narrow" w:cs="Arial"/>
          <w:color w:val="000000"/>
        </w:rPr>
        <w:t>Ponudbo oddajamo (ustrezno označite):</w:t>
      </w:r>
    </w:p>
    <w:p w14:paraId="240C3234"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2fbe"/>
            <w:enabled/>
            <w:calcOnExit w:val="0"/>
            <w:checkBox>
              <w:sizeAuto/>
              <w:default w:val="0"/>
            </w:checkBox>
          </w:ffData>
        </w:fldChar>
      </w:r>
      <w:bookmarkStart w:id="3" w:name="cbox158abfd2d12fbe"/>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3"/>
      <w:r w:rsidRPr="007934AF">
        <w:rPr>
          <w:rFonts w:ascii="Arial Narrow" w:hAnsi="Arial Narrow" w:cs="Arial"/>
          <w:color w:val="000000"/>
        </w:rPr>
        <w:t> samostojno</w:t>
      </w:r>
    </w:p>
    <w:p w14:paraId="02EEA992"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1f0"/>
            <w:enabled/>
            <w:calcOnExit w:val="0"/>
            <w:checkBox>
              <w:sizeAuto/>
              <w:default w:val="0"/>
            </w:checkBox>
          </w:ffData>
        </w:fldChar>
      </w:r>
      <w:bookmarkStart w:id="4" w:name="cbox158abfd2d131f0"/>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4"/>
      <w:r w:rsidRPr="007934AF">
        <w:rPr>
          <w:rFonts w:ascii="Arial Narrow" w:hAnsi="Arial Narrow" w:cs="Arial"/>
          <w:color w:val="000000"/>
        </w:rPr>
        <w:t> z naslednjimi partnerji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_________________</w:t>
      </w:r>
    </w:p>
    <w:p w14:paraId="18EBEDC1"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41c"/>
            <w:enabled/>
            <w:calcOnExit w:val="0"/>
            <w:checkBox>
              <w:sizeAuto/>
              <w:default w:val="0"/>
            </w:checkBox>
          </w:ffData>
        </w:fldChar>
      </w:r>
      <w:bookmarkStart w:id="5" w:name="cbox158abfd2d1341c"/>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5"/>
      <w:r w:rsidRPr="007934AF">
        <w:rPr>
          <w:rFonts w:ascii="Arial Narrow" w:hAnsi="Arial Narrow" w:cs="Arial"/>
          <w:color w:val="000000"/>
        </w:rPr>
        <w:t> z naslednjimi podizvajalci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w:t>
      </w:r>
    </w:p>
    <w:p w14:paraId="2E0CC2EF" w14:textId="77777777" w:rsidR="00781EF1" w:rsidRPr="008C0AF1"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644"/>
            <w:enabled/>
            <w:calcOnExit w:val="0"/>
            <w:checkBox>
              <w:sizeAuto/>
              <w:default w:val="0"/>
            </w:checkBox>
          </w:ffData>
        </w:fldChar>
      </w:r>
      <w:bookmarkStart w:id="6" w:name="cbox158abfd2d13644"/>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6"/>
      <w:r w:rsidRPr="007934AF">
        <w:rPr>
          <w:rFonts w:ascii="Arial Narrow" w:hAnsi="Arial Narrow" w:cs="Arial"/>
          <w:color w:val="000000"/>
        </w:rPr>
        <w:t>  z uporabo zmogljivosti naslednjih subjektov (navedite samo firme): _____________________________</w:t>
      </w:r>
    </w:p>
    <w:p w14:paraId="3A9F0FAF"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 </w:t>
      </w:r>
      <w:r w:rsidRPr="008C0AF1">
        <w:rPr>
          <w:rFonts w:ascii="Arial Narrow" w:hAnsi="Arial Narrow" w:cs="Arial"/>
          <w:b/>
          <w:bCs/>
          <w:color w:val="000000"/>
        </w:rPr>
        <w:t>II. Ponudbena cena </w:t>
      </w:r>
    </w:p>
    <w:tbl>
      <w:tblPr>
        <w:tblW w:w="4656" w:type="pct"/>
        <w:tblInd w:w="108" w:type="dxa"/>
        <w:tblLook w:val="04A0" w:firstRow="1" w:lastRow="0" w:firstColumn="1" w:lastColumn="0" w:noHBand="0" w:noVBand="1"/>
      </w:tblPr>
      <w:tblGrid>
        <w:gridCol w:w="2721"/>
        <w:gridCol w:w="2257"/>
        <w:gridCol w:w="1105"/>
        <w:gridCol w:w="2352"/>
      </w:tblGrid>
      <w:tr w:rsidR="0017386E" w:rsidRPr="00DB073D" w14:paraId="6AC308E1" w14:textId="77777777" w:rsidTr="00360E74">
        <w:tc>
          <w:tcPr>
            <w:tcW w:w="16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2983A5"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Postavka</w:t>
            </w:r>
          </w:p>
        </w:tc>
        <w:tc>
          <w:tcPr>
            <w:tcW w:w="13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AC06F6" w14:textId="77777777" w:rsidR="0017386E" w:rsidRPr="00DB073D" w:rsidRDefault="0017386E" w:rsidP="00DB073D">
            <w:pPr>
              <w:jc w:val="center"/>
              <w:rPr>
                <w:rFonts w:ascii="Arial Narrow" w:eastAsia="Calibri" w:hAnsi="Arial Narrow" w:cs="Times New Roman"/>
                <w:b/>
              </w:rPr>
            </w:pPr>
            <w:r w:rsidRPr="00DB073D">
              <w:rPr>
                <w:rFonts w:ascii="Arial Narrow" w:eastAsia="Calibri" w:hAnsi="Arial Narrow" w:cs="Times New Roman"/>
                <w:b/>
              </w:rPr>
              <w:t>Vrednost brez DDV</w:t>
            </w:r>
          </w:p>
        </w:tc>
        <w:tc>
          <w:tcPr>
            <w:tcW w:w="6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940A25"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DDV</w:t>
            </w:r>
          </w:p>
        </w:tc>
        <w:tc>
          <w:tcPr>
            <w:tcW w:w="13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562B2C"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Vrednost z DDV</w:t>
            </w:r>
          </w:p>
        </w:tc>
      </w:tr>
      <w:tr w:rsidR="0017386E" w:rsidRPr="00DB073D" w14:paraId="7C5FC842" w14:textId="77777777" w:rsidTr="0011095E">
        <w:trPr>
          <w:trHeight w:val="1264"/>
        </w:trPr>
        <w:tc>
          <w:tcPr>
            <w:tcW w:w="16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8E08" w14:textId="1B71320E" w:rsidR="0017386E" w:rsidRPr="001D19A9" w:rsidRDefault="003E0593" w:rsidP="002D57B7">
            <w:pPr>
              <w:jc w:val="center"/>
              <w:rPr>
                <w:rFonts w:ascii="Arial Narrow" w:eastAsia="Calibri" w:hAnsi="Arial Narrow" w:cs="Times New Roman"/>
                <w:b/>
              </w:rPr>
            </w:pPr>
            <w:r w:rsidRPr="003E0593">
              <w:rPr>
                <w:rFonts w:ascii="Arial Narrow" w:eastAsia="Calibri" w:hAnsi="Arial Narrow" w:cs="Arial"/>
                <w:b/>
                <w:color w:val="000000"/>
                <w:position w:val="-2"/>
              </w:rPr>
              <w:t>KOLESARSKA STEZA INA – RIBIŠKA POT</w:t>
            </w:r>
          </w:p>
        </w:tc>
        <w:tc>
          <w:tcPr>
            <w:tcW w:w="13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DB122" w14:textId="77777777" w:rsidR="0017386E" w:rsidRPr="00DB073D" w:rsidRDefault="0017386E" w:rsidP="00DB073D">
            <w:pPr>
              <w:rPr>
                <w:rFonts w:ascii="Arial Narrow" w:eastAsia="Calibri" w:hAnsi="Arial Narrow" w:cs="Times New Roman"/>
              </w:rPr>
            </w:pPr>
          </w:p>
        </w:tc>
        <w:tc>
          <w:tcPr>
            <w:tcW w:w="6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1323B"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c>
          <w:tcPr>
            <w:tcW w:w="13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0C2D8"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r>
    </w:tbl>
    <w:p w14:paraId="01928C7C" w14:textId="77777777" w:rsidR="00EC43C2" w:rsidRPr="008C0AF1" w:rsidRDefault="00EC43C2" w:rsidP="001447E5">
      <w:pPr>
        <w:spacing w:before="360" w:after="225" w:line="240" w:lineRule="auto"/>
        <w:jc w:val="both"/>
        <w:rPr>
          <w:rFonts w:ascii="Arial Narrow" w:hAnsi="Arial Narrow" w:cs="Arial"/>
          <w:b/>
          <w:color w:val="000000"/>
        </w:rPr>
      </w:pPr>
      <w:r w:rsidRPr="008C0AF1">
        <w:rPr>
          <w:rFonts w:ascii="Arial Narrow" w:hAnsi="Arial Narrow" w:cs="Arial"/>
          <w:b/>
          <w:color w:val="000000"/>
        </w:rPr>
        <w:t>III. Rok začetka in končanja del</w:t>
      </w:r>
    </w:p>
    <w:p w14:paraId="6E2411F0" w14:textId="77777777" w:rsidR="00EC43C2" w:rsidRPr="008C0AF1" w:rsidRDefault="001960A8" w:rsidP="00EC43C2">
      <w:pPr>
        <w:spacing w:before="120" w:after="120" w:line="240" w:lineRule="auto"/>
        <w:jc w:val="both"/>
        <w:rPr>
          <w:rFonts w:ascii="Arial Narrow" w:hAnsi="Arial Narrow" w:cs="Arial"/>
          <w:color w:val="000000"/>
          <w:u w:val="single"/>
        </w:rPr>
      </w:pPr>
      <w:r w:rsidRPr="008C0AF1">
        <w:rPr>
          <w:rFonts w:ascii="Arial Narrow" w:hAnsi="Arial Narrow" w:cs="Arial"/>
          <w:color w:val="000000"/>
          <w:u w:val="single"/>
        </w:rPr>
        <w:t>Zavezujemo se, da bomo vsa dela izvršili skladno z zahtevami naročnika, najkasneje v roku dolo</w:t>
      </w:r>
      <w:r w:rsidR="00EC43C2" w:rsidRPr="008C0AF1">
        <w:rPr>
          <w:rFonts w:ascii="Arial Narrow" w:hAnsi="Arial Narrow" w:cs="Arial"/>
          <w:color w:val="000000"/>
          <w:u w:val="single"/>
        </w:rPr>
        <w:t>čenem v razpisni dokumentaciji in sicer:</w:t>
      </w:r>
    </w:p>
    <w:p w14:paraId="78D11A6C" w14:textId="2AF56116" w:rsidR="00646C7E" w:rsidRPr="00111D1B" w:rsidRDefault="008F374C" w:rsidP="00862A27">
      <w:pPr>
        <w:pStyle w:val="Odstavekseznama"/>
        <w:numPr>
          <w:ilvl w:val="0"/>
          <w:numId w:val="19"/>
        </w:numPr>
        <w:spacing w:before="120" w:after="120" w:line="240" w:lineRule="auto"/>
        <w:jc w:val="both"/>
        <w:rPr>
          <w:rFonts w:ascii="Arial Narrow" w:hAnsi="Arial Narrow" w:cs="Arial"/>
          <w:color w:val="000000"/>
        </w:rPr>
      </w:pPr>
      <w:r w:rsidRPr="00111D1B">
        <w:rPr>
          <w:rFonts w:ascii="Arial Narrow" w:hAnsi="Arial Narrow" w:cs="Arial"/>
          <w:color w:val="000000"/>
        </w:rPr>
        <w:t>Predviden z</w:t>
      </w:r>
      <w:r w:rsidR="00EC43C2" w:rsidRPr="00111D1B">
        <w:rPr>
          <w:rFonts w:ascii="Arial Narrow" w:hAnsi="Arial Narrow" w:cs="Arial"/>
          <w:color w:val="000000"/>
        </w:rPr>
        <w:t>ačet</w:t>
      </w:r>
      <w:r w:rsidRPr="00111D1B">
        <w:rPr>
          <w:rFonts w:ascii="Arial Narrow" w:hAnsi="Arial Narrow" w:cs="Arial"/>
          <w:color w:val="000000"/>
        </w:rPr>
        <w:t>ek</w:t>
      </w:r>
      <w:r w:rsidR="00EC43C2" w:rsidRPr="00111D1B">
        <w:rPr>
          <w:rFonts w:ascii="Arial Narrow" w:hAnsi="Arial Narrow" w:cs="Arial"/>
          <w:color w:val="000000"/>
        </w:rPr>
        <w:t xml:space="preserve"> del </w:t>
      </w:r>
      <w:r w:rsidR="003E0593">
        <w:rPr>
          <w:rFonts w:ascii="Arial Narrow" w:hAnsi="Arial Narrow" w:cs="Arial"/>
          <w:color w:val="000000"/>
          <w:u w:val="single"/>
        </w:rPr>
        <w:t>avgust</w:t>
      </w:r>
      <w:r w:rsidR="0070680B">
        <w:rPr>
          <w:rFonts w:ascii="Arial Narrow" w:hAnsi="Arial Narrow" w:cs="Arial"/>
          <w:color w:val="000000"/>
          <w:u w:val="single"/>
        </w:rPr>
        <w:t xml:space="preserve"> 202</w:t>
      </w:r>
      <w:r w:rsidR="003E0593">
        <w:rPr>
          <w:rFonts w:ascii="Arial Narrow" w:hAnsi="Arial Narrow" w:cs="Arial"/>
          <w:color w:val="000000"/>
          <w:u w:val="single"/>
        </w:rPr>
        <w:t>6</w:t>
      </w:r>
      <w:r w:rsidR="00DB073D" w:rsidRPr="00111D1B">
        <w:rPr>
          <w:rFonts w:ascii="Arial Narrow" w:hAnsi="Arial Narrow" w:cs="Arial"/>
          <w:color w:val="000000"/>
        </w:rPr>
        <w:t>,</w:t>
      </w:r>
    </w:p>
    <w:p w14:paraId="08EF9EBE" w14:textId="157B51D3" w:rsidR="00EC43C2" w:rsidRPr="00111D1B" w:rsidRDefault="00DB073D" w:rsidP="00862A27">
      <w:pPr>
        <w:pStyle w:val="Odstavekseznama"/>
        <w:numPr>
          <w:ilvl w:val="0"/>
          <w:numId w:val="19"/>
        </w:numPr>
        <w:spacing w:before="120" w:after="120" w:line="240" w:lineRule="auto"/>
        <w:jc w:val="both"/>
        <w:rPr>
          <w:rFonts w:ascii="Arial Narrow" w:hAnsi="Arial Narrow" w:cs="Arial"/>
          <w:color w:val="000000"/>
        </w:rPr>
      </w:pPr>
      <w:r w:rsidRPr="00111D1B">
        <w:rPr>
          <w:rFonts w:ascii="Arial Narrow" w:hAnsi="Arial Narrow" w:cs="Arial"/>
          <w:color w:val="000000"/>
        </w:rPr>
        <w:t xml:space="preserve">Predviden zaključek del </w:t>
      </w:r>
      <w:r w:rsidR="00EC43C2" w:rsidRPr="00111D1B">
        <w:rPr>
          <w:rFonts w:ascii="Arial Narrow" w:hAnsi="Arial Narrow" w:cs="Arial"/>
          <w:color w:val="000000"/>
        </w:rPr>
        <w:t xml:space="preserve"> </w:t>
      </w:r>
      <w:r w:rsidR="0011095E">
        <w:rPr>
          <w:rFonts w:ascii="Arial Narrow" w:hAnsi="Arial Narrow" w:cs="Arial"/>
          <w:color w:val="000000"/>
          <w:u w:val="single"/>
        </w:rPr>
        <w:t>november</w:t>
      </w:r>
      <w:r w:rsidR="001D19A9" w:rsidRPr="00EB2D06">
        <w:rPr>
          <w:rFonts w:ascii="Arial Narrow" w:hAnsi="Arial Narrow" w:cs="Arial"/>
          <w:color w:val="000000"/>
          <w:u w:val="single"/>
        </w:rPr>
        <w:t xml:space="preserve"> 20</w:t>
      </w:r>
      <w:r w:rsidR="00F75AA0">
        <w:rPr>
          <w:rFonts w:ascii="Arial Narrow" w:hAnsi="Arial Narrow" w:cs="Arial"/>
          <w:color w:val="000000"/>
          <w:u w:val="single"/>
        </w:rPr>
        <w:t>2</w:t>
      </w:r>
      <w:r w:rsidR="003E0593">
        <w:rPr>
          <w:rFonts w:ascii="Arial Narrow" w:hAnsi="Arial Narrow" w:cs="Arial"/>
          <w:color w:val="000000"/>
          <w:u w:val="single"/>
        </w:rPr>
        <w:t>6</w:t>
      </w:r>
      <w:r w:rsidRPr="00111D1B">
        <w:rPr>
          <w:rFonts w:ascii="Arial Narrow" w:hAnsi="Arial Narrow" w:cs="Arial"/>
          <w:color w:val="000000"/>
        </w:rPr>
        <w:t>.</w:t>
      </w:r>
    </w:p>
    <w:p w14:paraId="2B0614B2" w14:textId="77777777" w:rsidR="0011095E" w:rsidRDefault="00657FFA" w:rsidP="001447E5">
      <w:pPr>
        <w:spacing w:before="360" w:after="120" w:line="240" w:lineRule="auto"/>
        <w:jc w:val="both"/>
        <w:rPr>
          <w:rFonts w:ascii="Arial Narrow" w:hAnsi="Arial Narrow" w:cs="Arial"/>
          <w:color w:val="000000"/>
        </w:rPr>
      </w:pPr>
      <w:r>
        <w:rPr>
          <w:rFonts w:ascii="Arial Narrow" w:hAnsi="Arial Narrow" w:cs="Arial"/>
          <w:b/>
          <w:bCs/>
          <w:color w:val="000000"/>
        </w:rPr>
        <w:t>IV</w:t>
      </w:r>
      <w:r w:rsidR="001960A8" w:rsidRPr="008C0AF1">
        <w:rPr>
          <w:rFonts w:ascii="Arial Narrow" w:hAnsi="Arial Narrow" w:cs="Arial"/>
          <w:b/>
          <w:bCs/>
          <w:color w:val="000000"/>
        </w:rPr>
        <w:t>. Rok veljavnosti ponudb</w:t>
      </w:r>
      <w:r w:rsidR="001960A8" w:rsidRPr="008C0AF1">
        <w:rPr>
          <w:rFonts w:ascii="Arial Narrow" w:hAnsi="Arial Narrow" w:cs="Arial"/>
          <w:color w:val="000000"/>
        </w:rPr>
        <w:t>e </w:t>
      </w:r>
    </w:p>
    <w:p w14:paraId="64D5F99E" w14:textId="36A9CC0E" w:rsidR="00781EF1" w:rsidRPr="0011095E" w:rsidRDefault="001960A8" w:rsidP="0011095E">
      <w:pPr>
        <w:spacing w:before="360" w:after="120" w:line="240" w:lineRule="auto"/>
        <w:jc w:val="both"/>
        <w:rPr>
          <w:rFonts w:ascii="Arial Narrow" w:hAnsi="Arial Narrow" w:cs="Arial"/>
          <w:color w:val="000000"/>
        </w:rPr>
      </w:pPr>
      <w:r w:rsidRPr="008C0AF1">
        <w:rPr>
          <w:rFonts w:ascii="Arial Narrow" w:hAnsi="Arial Narrow" w:cs="Arial"/>
          <w:color w:val="000000"/>
        </w:rPr>
        <w:t>Ponudba velja</w:t>
      </w:r>
      <w:r w:rsidR="00EC43C2" w:rsidRPr="008C0AF1">
        <w:rPr>
          <w:rFonts w:ascii="Arial Narrow" w:hAnsi="Arial Narrow" w:cs="Arial"/>
          <w:color w:val="000000"/>
        </w:rPr>
        <w:t xml:space="preserve"> </w:t>
      </w:r>
      <w:r w:rsidRPr="008C0AF1">
        <w:rPr>
          <w:rFonts w:ascii="Arial Narrow" w:hAnsi="Arial Narrow" w:cs="Arial"/>
          <w:color w:val="000000"/>
        </w:rPr>
        <w:t>najm</w:t>
      </w:r>
      <w:r w:rsidR="00DB073D">
        <w:rPr>
          <w:rFonts w:ascii="Arial Narrow" w:hAnsi="Arial Narrow" w:cs="Arial"/>
          <w:color w:val="000000"/>
        </w:rPr>
        <w:t>anj 9</w:t>
      </w:r>
      <w:r w:rsidR="00646C7E" w:rsidRPr="008C0AF1">
        <w:rPr>
          <w:rFonts w:ascii="Arial Narrow" w:hAnsi="Arial Narrow" w:cs="Arial"/>
          <w:color w:val="000000"/>
        </w:rPr>
        <w:t>0</w:t>
      </w:r>
      <w:r w:rsidRPr="008C0AF1">
        <w:rPr>
          <w:rFonts w:ascii="Arial Narrow" w:hAnsi="Arial Narrow" w:cs="Arial"/>
          <w:color w:val="000000"/>
        </w:rPr>
        <w:t xml:space="preserve"> dni od roka za predložitev ponudb.</w:t>
      </w:r>
    </w:p>
    <w:p w14:paraId="7FD60586"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Ponudba mora biti veljavna najmanj do navedenega roka. Prekratka veljavnost ponudbe pomeni razlog za zavrnitev ponudbe.</w:t>
      </w:r>
    </w:p>
    <w:p w14:paraId="509EF1CB"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b/>
          <w:bCs/>
          <w:color w:val="000000"/>
        </w:rPr>
        <w:t>V. Podatki o plačilu </w:t>
      </w:r>
    </w:p>
    <w:p w14:paraId="5DAE69AD" w14:textId="47E7BA2C"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 xml:space="preserve">Plačila se opravijo na podlagi izdelanih in potrjenih mesečnih 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w:t>
      </w:r>
      <w:r w:rsidRPr="008C0AF1">
        <w:rPr>
          <w:rFonts w:ascii="Arial Narrow" w:hAnsi="Arial Narrow" w:cs="Arial"/>
          <w:color w:val="000000"/>
        </w:rPr>
        <w:lastRenderedPageBreak/>
        <w:t>plačil podizvajalcem so enaki kot za izvajalca.</w:t>
      </w:r>
      <w:r w:rsidR="002966D0">
        <w:rPr>
          <w:rFonts w:ascii="Arial Narrow" w:hAnsi="Arial Narrow"/>
        </w:rPr>
        <w:t xml:space="preserve"> </w:t>
      </w:r>
      <w:r w:rsidRPr="008C0AF1">
        <w:rPr>
          <w:rFonts w:ascii="Arial Narrow" w:hAnsi="Arial Narrow" w:cs="Arial"/>
          <w:color w:val="000000"/>
        </w:rPr>
        <w:t>Izvajalec izstavi račun v elektronski obliki (</w:t>
      </w:r>
      <w:proofErr w:type="spellStart"/>
      <w:r w:rsidRPr="008C0AF1">
        <w:rPr>
          <w:rFonts w:ascii="Arial Narrow" w:hAnsi="Arial Narrow" w:cs="Arial"/>
          <w:color w:val="000000"/>
        </w:rPr>
        <w:t>eRačun</w:t>
      </w:r>
      <w:proofErr w:type="spellEnd"/>
      <w:r w:rsidRPr="008C0AF1">
        <w:rPr>
          <w:rFonts w:ascii="Arial Narrow" w:hAnsi="Arial Narrow" w:cs="Arial"/>
          <w:color w:val="000000"/>
        </w:rPr>
        <w:t xml:space="preserve">) preko spletnega portala </w:t>
      </w:r>
      <w:proofErr w:type="spellStart"/>
      <w:r w:rsidRPr="008C0AF1">
        <w:rPr>
          <w:rFonts w:ascii="Arial Narrow" w:hAnsi="Arial Narrow" w:cs="Arial"/>
          <w:color w:val="000000"/>
        </w:rPr>
        <w:t>UJPnet</w:t>
      </w:r>
      <w:proofErr w:type="spellEnd"/>
      <w:r w:rsidRPr="008C0AF1">
        <w:rPr>
          <w:rFonts w:ascii="Arial Narrow" w:hAnsi="Arial Narrow" w:cs="Arial"/>
          <w:color w:val="000000"/>
        </w:rPr>
        <w:t xml:space="preserve">. Kot uradni prejem računa se šteje datum vnosa računa v sistem </w:t>
      </w:r>
      <w:proofErr w:type="spellStart"/>
      <w:r w:rsidRPr="008C0AF1">
        <w:rPr>
          <w:rFonts w:ascii="Arial Narrow" w:hAnsi="Arial Narrow" w:cs="Arial"/>
          <w:color w:val="000000"/>
        </w:rPr>
        <w:t>UJPnet</w:t>
      </w:r>
      <w:proofErr w:type="spellEnd"/>
      <w:r w:rsidRPr="008C0AF1">
        <w:rPr>
          <w:rFonts w:ascii="Arial Narrow" w:hAnsi="Arial Narrow" w:cs="Arial"/>
          <w:color w:val="000000"/>
        </w:rPr>
        <w:t>.</w:t>
      </w:r>
    </w:p>
    <w:p w14:paraId="0718ED30" w14:textId="77777777" w:rsidR="001447E5" w:rsidRPr="008C0AF1" w:rsidRDefault="001960A8" w:rsidP="001447E5">
      <w:pPr>
        <w:spacing w:after="0" w:line="240" w:lineRule="auto"/>
        <w:jc w:val="both"/>
        <w:rPr>
          <w:rFonts w:ascii="Arial Narrow" w:hAnsi="Arial Narrow"/>
        </w:rPr>
      </w:pPr>
      <w:r w:rsidRPr="008C0AF1">
        <w:rPr>
          <w:rFonts w:ascii="Arial Narrow" w:hAnsi="Arial Narrow" w:cs="Arial"/>
          <w:color w:val="000000"/>
        </w:rPr>
        <w:t>Strinjamo se, da naročnik ni zavezan sprejeti nobene od ponudb, ki jih je prejel, ter da v primeru odstopa naročnika od oddaje javnega naročila ne bodo povrnjeni ponudniku nobeni stroški v zvezi z izdelavo ponudb.</w:t>
      </w:r>
    </w:p>
    <w:p w14:paraId="62500E05" w14:textId="77777777" w:rsidR="001447E5" w:rsidRDefault="001447E5" w:rsidP="001447E5">
      <w:pPr>
        <w:spacing w:after="0" w:line="240" w:lineRule="auto"/>
        <w:jc w:val="both"/>
        <w:rPr>
          <w:rFonts w:ascii="Arial Narrow" w:hAnsi="Arial Narrow"/>
        </w:rPr>
      </w:pPr>
    </w:p>
    <w:p w14:paraId="35D19A18" w14:textId="2354C1D0" w:rsidR="002D710F" w:rsidRPr="0011095E" w:rsidRDefault="00A61D33" w:rsidP="0011095E">
      <w:pPr>
        <w:spacing w:after="0" w:line="240" w:lineRule="auto"/>
        <w:jc w:val="both"/>
        <w:rPr>
          <w:rFonts w:ascii="Arial Narrow" w:hAnsi="Arial Narrow"/>
        </w:rPr>
      </w:pPr>
      <w:r w:rsidRPr="00CD1CAD">
        <w:rPr>
          <w:rFonts w:ascii="Arial Narrow" w:hAnsi="Arial Narrow" w:cs="Arial"/>
          <w:b/>
          <w:bCs/>
          <w:i/>
          <w:color w:val="000000"/>
          <w:u w:val="single"/>
        </w:rPr>
        <w:t>Obvezni sestavni del tega obrazca je izpolnjen popis del z navedbo cen vseh postavk (ponudbeni predračun)!</w:t>
      </w:r>
    </w:p>
    <w:p w14:paraId="45115CC4" w14:textId="77777777" w:rsidR="00781EF1" w:rsidRPr="008C0AF1" w:rsidRDefault="001960A8" w:rsidP="00814634">
      <w:pPr>
        <w:spacing w:after="120" w:line="240" w:lineRule="auto"/>
        <w:jc w:val="both"/>
        <w:rPr>
          <w:rFonts w:ascii="Arial Narrow" w:hAnsi="Arial Narrow"/>
        </w:rPr>
      </w:pPr>
      <w:r w:rsidRPr="008C0AF1">
        <w:rPr>
          <w:rFonts w:ascii="Arial Narrow" w:hAnsi="Arial Narrow" w:cs="Arial"/>
          <w:color w:val="000000"/>
        </w:rPr>
        <w:t> </w:t>
      </w:r>
      <w:r w:rsidR="001447E5" w:rsidRPr="008C0AF1">
        <w:rPr>
          <w:rFonts w:ascii="Arial Narrow" w:hAnsi="Arial Narrow" w:cs="Arial"/>
          <w:b/>
          <w:color w:val="000000"/>
        </w:rPr>
        <w:t>V</w:t>
      </w:r>
      <w:r w:rsidR="00657FFA">
        <w:rPr>
          <w:rFonts w:ascii="Arial Narrow" w:hAnsi="Arial Narrow" w:cs="Arial"/>
          <w:b/>
          <w:color w:val="000000"/>
        </w:rPr>
        <w:t>I</w:t>
      </w:r>
      <w:r w:rsidRPr="008C0AF1">
        <w:rPr>
          <w:rFonts w:ascii="Arial Narrow" w:hAnsi="Arial Narrow" w:cs="Arial"/>
          <w:b/>
          <w:bCs/>
          <w:color w:val="000000"/>
        </w:rPr>
        <w:t>. Podatki o gospodarskem subjektu</w:t>
      </w:r>
    </w:p>
    <w:tbl>
      <w:tblPr>
        <w:tblStyle w:val="NormalTablePHPDOCX"/>
        <w:tblW w:w="8964" w:type="dxa"/>
        <w:tblInd w:w="102" w:type="dxa"/>
        <w:shd w:val="clear" w:color="auto" w:fill="CCCCCC"/>
        <w:tblLook w:val="04A0" w:firstRow="1" w:lastRow="0" w:firstColumn="1" w:lastColumn="0" w:noHBand="0" w:noVBand="1"/>
      </w:tblPr>
      <w:tblGrid>
        <w:gridCol w:w="6"/>
        <w:gridCol w:w="3194"/>
        <w:gridCol w:w="880"/>
        <w:gridCol w:w="4281"/>
        <w:gridCol w:w="603"/>
      </w:tblGrid>
      <w:tr w:rsidR="00781EF1" w:rsidRPr="008C0AF1" w14:paraId="04F0554F"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20A112"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FIRMA OZ. IME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00F85"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3E16FA26"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057212"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NASLOV</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5E31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3E6B450F"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874E23"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ZAKONITI ZASTOPNIK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D4F62"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4A758CE8"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51E00"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KONTAKTNA OSEBA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CBFC3"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333B96DB"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AB7DC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E-POŠTA KONTAKTNE OSEBE</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5A299"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376F961F"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173025"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TELEFON</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EB416"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427BB604"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DEECD7"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TELEFAKS</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0DC2E"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6A8A760"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02811C"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DAVČNA ŠTEVILKA</w:t>
            </w:r>
            <w:r w:rsidRPr="009876F4">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FD7DA"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2B2117B9"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29FE44"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C623A"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263CD877"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7E714"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8C00E"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0AD5D7D2"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491EF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63D2E"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9DE1EC5"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C5390D"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A968A"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38149494" w14:textId="77777777" w:rsidTr="002966D0">
        <w:trPr>
          <w:gridBefore w:val="1"/>
          <w:gridAfter w:val="1"/>
          <w:wBefore w:w="6" w:type="dxa"/>
          <w:wAfter w:w="603"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4F6853" w14:textId="77777777" w:rsidR="00781EF1" w:rsidRPr="008C0AF1" w:rsidRDefault="001960A8">
            <w:pPr>
              <w:jc w:val="right"/>
              <w:rPr>
                <w:rFonts w:ascii="Arial Narrow" w:hAnsi="Arial Narrow"/>
              </w:rPr>
            </w:pPr>
            <w:r w:rsidRPr="008C0AF1">
              <w:rPr>
                <w:rFonts w:ascii="Arial Narrow" w:hAnsi="Arial Narrow" w:cs="Arial"/>
                <w:b/>
                <w:bCs/>
                <w:color w:val="000000"/>
                <w:position w:val="-2"/>
                <w:shd w:val="clear" w:color="auto" w:fill="CCCCCC"/>
              </w:rPr>
              <w:t>POOBLAŠČENA OSEBA ZA VROČANJE:</w:t>
            </w:r>
            <w:r w:rsidRPr="008C0AF1">
              <w:rPr>
                <w:rFonts w:ascii="Arial Narrow" w:hAnsi="Arial Narrow" w:cs="Arial"/>
                <w:i/>
                <w:iCs/>
                <w:color w:val="000000"/>
                <w:position w:val="-2"/>
                <w:shd w:val="clear" w:color="auto" w:fill="CCCCCC"/>
              </w:rPr>
              <w:br/>
              <w:t>Ime in priimek, ulica in hišna številka, kraj v Republiki Sloveniji </w:t>
            </w:r>
            <w:r w:rsidRPr="008C0AF1">
              <w:rPr>
                <w:rFonts w:ascii="Arial Narrow" w:hAnsi="Arial Narrow" w:cs="Arial"/>
                <w:i/>
                <w:iCs/>
                <w:color w:val="000000"/>
                <w:position w:val="-2"/>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1FC3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0C0DA8E" w14:textId="77777777" w:rsidTr="002966D0">
        <w:tblPrEx>
          <w:shd w:val="clear" w:color="auto" w:fill="auto"/>
        </w:tblPrEx>
        <w:trPr>
          <w:trHeight w:val="190"/>
        </w:trPr>
        <w:tc>
          <w:tcPr>
            <w:tcW w:w="8964" w:type="dxa"/>
            <w:gridSpan w:val="5"/>
            <w:tcMar>
              <w:top w:w="75" w:type="dxa"/>
              <w:bottom w:w="75" w:type="dxa"/>
            </w:tcMar>
            <w:vAlign w:val="center"/>
          </w:tcPr>
          <w:p w14:paraId="0894D520" w14:textId="77777777" w:rsidR="00781EF1" w:rsidRPr="008C0AF1" w:rsidRDefault="00781EF1">
            <w:pPr>
              <w:spacing w:before="135" w:after="135"/>
              <w:jc w:val="both"/>
              <w:textAlignment w:val="center"/>
              <w:rPr>
                <w:rFonts w:ascii="Arial Narrow" w:hAnsi="Arial Narrow"/>
              </w:rPr>
            </w:pPr>
          </w:p>
        </w:tc>
      </w:tr>
      <w:tr w:rsidR="00781EF1" w:rsidRPr="008C0AF1" w14:paraId="3DB778C5" w14:textId="77777777" w:rsidTr="002966D0">
        <w:tblPrEx>
          <w:shd w:val="clear" w:color="auto" w:fill="auto"/>
        </w:tblPrEx>
        <w:tc>
          <w:tcPr>
            <w:tcW w:w="4080" w:type="dxa"/>
            <w:gridSpan w:val="3"/>
            <w:tcMar>
              <w:top w:w="75" w:type="dxa"/>
              <w:bottom w:w="75" w:type="dxa"/>
            </w:tcMar>
            <w:vAlign w:val="center"/>
          </w:tcPr>
          <w:p w14:paraId="118D60B1" w14:textId="77777777" w:rsidR="00FB1F89" w:rsidRPr="008C0AF1" w:rsidRDefault="00FB1F89">
            <w:pPr>
              <w:rPr>
                <w:rFonts w:ascii="Arial Narrow" w:hAnsi="Arial Narrow" w:cs="Arial"/>
                <w:color w:val="000000"/>
                <w:position w:val="-2"/>
              </w:rPr>
            </w:pPr>
          </w:p>
          <w:p w14:paraId="77C31760" w14:textId="77777777" w:rsidR="00781EF1" w:rsidRPr="008C0AF1" w:rsidRDefault="001960A8">
            <w:pPr>
              <w:rPr>
                <w:rFonts w:ascii="Arial Narrow" w:hAnsi="Arial Narrow"/>
              </w:rPr>
            </w:pPr>
            <w:r w:rsidRPr="008C0AF1">
              <w:rPr>
                <w:rFonts w:ascii="Arial Narrow" w:hAnsi="Arial Narrow" w:cs="Arial"/>
                <w:color w:val="000000"/>
                <w:position w:val="-2"/>
              </w:rPr>
              <w:t>Kraj in datum:</w:t>
            </w:r>
          </w:p>
        </w:tc>
        <w:tc>
          <w:tcPr>
            <w:tcW w:w="4884" w:type="dxa"/>
            <w:gridSpan w:val="2"/>
            <w:tcMar>
              <w:top w:w="75" w:type="dxa"/>
              <w:bottom w:w="75" w:type="dxa"/>
            </w:tcMar>
            <w:vAlign w:val="center"/>
          </w:tcPr>
          <w:p w14:paraId="1264BD1B" w14:textId="77777777" w:rsidR="00781EF1" w:rsidRPr="008C0AF1" w:rsidRDefault="001960A8">
            <w:pPr>
              <w:jc w:val="center"/>
              <w:rPr>
                <w:rFonts w:ascii="Arial Narrow" w:hAnsi="Arial Narrow"/>
              </w:rPr>
            </w:pPr>
            <w:r w:rsidRPr="008C0AF1">
              <w:rPr>
                <w:rFonts w:ascii="Arial Narrow" w:hAnsi="Arial Narrow" w:cs="Arial"/>
                <w:color w:val="000000"/>
                <w:position w:val="-2"/>
              </w:rPr>
              <w:t>Ime in priimek: _____________________</w:t>
            </w:r>
          </w:p>
        </w:tc>
      </w:tr>
      <w:tr w:rsidR="00781EF1" w:rsidRPr="008C0AF1" w14:paraId="5A22DD7A" w14:textId="77777777" w:rsidTr="002966D0">
        <w:tblPrEx>
          <w:shd w:val="clear" w:color="auto" w:fill="auto"/>
        </w:tblPrEx>
        <w:tc>
          <w:tcPr>
            <w:tcW w:w="4080" w:type="dxa"/>
            <w:gridSpan w:val="3"/>
            <w:tcMar>
              <w:top w:w="75" w:type="dxa"/>
              <w:bottom w:w="75" w:type="dxa"/>
            </w:tcMar>
            <w:vAlign w:val="center"/>
          </w:tcPr>
          <w:p w14:paraId="42A0EDBD" w14:textId="77777777" w:rsidR="00781EF1" w:rsidRPr="008C0AF1" w:rsidRDefault="001960A8">
            <w:pPr>
              <w:rPr>
                <w:rFonts w:ascii="Arial Narrow" w:hAnsi="Arial Narrow"/>
              </w:rPr>
            </w:pPr>
            <w:r w:rsidRPr="008C0AF1">
              <w:rPr>
                <w:rFonts w:ascii="Arial Narrow" w:hAnsi="Arial Narrow" w:cs="Arial"/>
                <w:color w:val="000000"/>
                <w:position w:val="-2"/>
              </w:rPr>
              <w:t> </w:t>
            </w:r>
          </w:p>
        </w:tc>
        <w:tc>
          <w:tcPr>
            <w:tcW w:w="4884" w:type="dxa"/>
            <w:gridSpan w:val="2"/>
            <w:tcMar>
              <w:top w:w="75" w:type="dxa"/>
              <w:bottom w:w="75" w:type="dxa"/>
            </w:tcMar>
            <w:vAlign w:val="center"/>
          </w:tcPr>
          <w:p w14:paraId="32CD5323" w14:textId="77777777" w:rsidR="00781EF1" w:rsidRPr="008C0AF1" w:rsidRDefault="00781EF1">
            <w:pPr>
              <w:rPr>
                <w:rFonts w:ascii="Arial Narrow" w:hAnsi="Arial Narrow"/>
              </w:rPr>
            </w:pPr>
          </w:p>
          <w:p w14:paraId="09FB39A3" w14:textId="77777777" w:rsidR="00781EF1" w:rsidRDefault="00FB1F89">
            <w:pPr>
              <w:jc w:val="center"/>
              <w:rPr>
                <w:rFonts w:ascii="Arial Narrow" w:hAnsi="Arial Narrow" w:cs="Arial"/>
                <w:color w:val="000000"/>
                <w:position w:val="-2"/>
              </w:rPr>
            </w:pPr>
            <w:r w:rsidRPr="008C0AF1">
              <w:rPr>
                <w:rFonts w:ascii="Arial Narrow" w:hAnsi="Arial Narrow" w:cs="Arial"/>
                <w:color w:val="000000"/>
                <w:position w:val="-2"/>
              </w:rPr>
              <w:t xml:space="preserve"> (žig in podpis)</w:t>
            </w:r>
          </w:p>
          <w:p w14:paraId="5739A95B" w14:textId="77777777" w:rsidR="009B1793" w:rsidRPr="008C0AF1" w:rsidRDefault="009B1793" w:rsidP="009B1793">
            <w:pPr>
              <w:rPr>
                <w:rFonts w:ascii="Arial Narrow" w:hAnsi="Arial Narrow"/>
              </w:rPr>
            </w:pPr>
          </w:p>
        </w:tc>
      </w:tr>
    </w:tbl>
    <w:p w14:paraId="06976DDC" w14:textId="77777777" w:rsidR="00FB1F89" w:rsidRDefault="00FB1F89" w:rsidP="00FB1F89">
      <w:pPr>
        <w:spacing w:after="0" w:line="240" w:lineRule="auto"/>
        <w:jc w:val="both"/>
        <w:rPr>
          <w:b/>
          <w:sz w:val="24"/>
        </w:rPr>
      </w:pPr>
    </w:p>
    <w:p w14:paraId="7A5E50E8" w14:textId="77777777" w:rsidR="00DC2616" w:rsidRDefault="001960A8" w:rsidP="00DC2616">
      <w:pPr>
        <w:spacing w:after="0"/>
        <w:jc w:val="right"/>
        <w:rPr>
          <w:rFonts w:ascii="Arial Narrow" w:hAnsi="Arial Narrow" w:cs="Arial"/>
          <w:sz w:val="20"/>
          <w:szCs w:val="20"/>
        </w:rPr>
      </w:pPr>
      <w:r w:rsidRPr="00DC2616">
        <w:rPr>
          <w:rFonts w:ascii="Arial Narrow" w:hAnsi="Arial Narrow" w:cs="Arial"/>
          <w:sz w:val="20"/>
          <w:szCs w:val="20"/>
          <w:highlight w:val="green"/>
        </w:rPr>
        <w:lastRenderedPageBreak/>
        <w:t>Obrazec št: 2</w:t>
      </w:r>
    </w:p>
    <w:p w14:paraId="0F52D922" w14:textId="77777777" w:rsidR="001960A8" w:rsidRPr="00DC2616" w:rsidRDefault="00DC2616" w:rsidP="00DC2616">
      <w:pPr>
        <w:spacing w:after="0"/>
        <w:ind w:left="2832" w:firstLine="708"/>
        <w:rPr>
          <w:rFonts w:ascii="Arial Narrow" w:hAnsi="Arial Narrow" w:cs="Arial"/>
          <w:b/>
          <w:sz w:val="28"/>
          <w:szCs w:val="28"/>
        </w:rPr>
      </w:pPr>
      <w:r w:rsidRPr="00DC2616">
        <w:rPr>
          <w:rFonts w:ascii="Arial Narrow" w:hAnsi="Arial Narrow" w:cs="Arial"/>
          <w:b/>
          <w:sz w:val="28"/>
          <w:szCs w:val="28"/>
        </w:rPr>
        <w:t>KROVNA IZJAVA</w:t>
      </w:r>
    </w:p>
    <w:p w14:paraId="7860A2C6" w14:textId="2ED73B6A"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 xml:space="preserve">V zvezi z javnim naročilom </w:t>
      </w:r>
      <w:r w:rsidR="001D19A9" w:rsidRPr="001D19A9">
        <w:rPr>
          <w:rFonts w:ascii="Arial Narrow" w:hAnsi="Arial Narrow" w:cs="Arial"/>
          <w:b/>
          <w:color w:val="000000"/>
        </w:rPr>
        <w:t>»</w:t>
      </w:r>
      <w:r w:rsidR="003E0593" w:rsidRPr="003E0593">
        <w:rPr>
          <w:rFonts w:ascii="Arial Narrow" w:hAnsi="Arial Narrow" w:cs="Arial"/>
          <w:b/>
          <w:color w:val="000000"/>
        </w:rPr>
        <w:t>KOLESARSKA STEZA INA – RIBIŠKA POT</w:t>
      </w:r>
      <w:r w:rsidR="001D19A9" w:rsidRPr="008C0AF1">
        <w:rPr>
          <w:rFonts w:ascii="Arial Narrow" w:hAnsi="Arial Narrow" w:cs="Arial"/>
          <w:color w:val="000000"/>
        </w:rPr>
        <w:t>«</w:t>
      </w:r>
    </w:p>
    <w:p w14:paraId="2E517354"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____________________________________</w:t>
      </w:r>
      <w:r w:rsidRPr="00DC2616">
        <w:rPr>
          <w:rFonts w:ascii="Arial Narrow" w:hAnsi="Arial Narrow" w:cs="Arial"/>
          <w:color w:val="000000"/>
        </w:rPr>
        <w:t>,</w:t>
      </w:r>
    </w:p>
    <w:p w14:paraId="05C2187D"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i/>
          <w:iCs/>
          <w:color w:val="000000"/>
        </w:rPr>
        <w:t>(naziv ponudnika, partnerja v skupni ponudbi)</w:t>
      </w:r>
    </w:p>
    <w:p w14:paraId="02322504"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81EF1" w:rsidRPr="00DC2616" w14:paraId="5AEB364E" w14:textId="77777777">
        <w:tc>
          <w:tcPr>
            <w:tcW w:w="0" w:type="auto"/>
            <w:tcMar>
              <w:top w:w="0" w:type="auto"/>
              <w:bottom w:w="0" w:type="auto"/>
            </w:tcMar>
          </w:tcPr>
          <w:p w14:paraId="58C2C75E"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kopije dokumentov, ki so priloženi ponudbi, ustrezajo originalom;</w:t>
            </w:r>
          </w:p>
          <w:p w14:paraId="436754D7" w14:textId="77777777" w:rsidR="00DC2616" w:rsidRPr="00DC2616" w:rsidRDefault="00DC2616" w:rsidP="00DC2616">
            <w:pPr>
              <w:ind w:left="720"/>
              <w:jc w:val="both"/>
              <w:rPr>
                <w:rFonts w:ascii="Arial Narrow" w:hAnsi="Arial Narrow" w:cs="Arial"/>
                <w:color w:val="000000"/>
              </w:rPr>
            </w:pPr>
          </w:p>
          <w:p w14:paraId="6E2E97F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C88D319" w14:textId="77777777" w:rsidR="00DC2616" w:rsidRPr="00DC2616" w:rsidRDefault="00DC2616" w:rsidP="00DC2616">
            <w:pPr>
              <w:jc w:val="both"/>
              <w:rPr>
                <w:rFonts w:ascii="Arial Narrow" w:hAnsi="Arial Narrow" w:cs="Arial"/>
                <w:color w:val="000000"/>
              </w:rPr>
            </w:pPr>
          </w:p>
          <w:p w14:paraId="78171D00"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navedbe iz ponudbe ustrezajo dejanskemu stanju - ponudnik naročniku daje pooblastilo, da jih preveri pri pristojnih organih, za kar bomo na naročnikovo zahtevo predložili ustrezna pooblastila, če jih bo ta zahteval;</w:t>
            </w:r>
          </w:p>
          <w:p w14:paraId="29C08EAC" w14:textId="77777777" w:rsidR="00DC2616" w:rsidRPr="00DC2616" w:rsidRDefault="00DC2616" w:rsidP="00DC2616">
            <w:pPr>
              <w:jc w:val="both"/>
              <w:rPr>
                <w:rFonts w:ascii="Arial Narrow" w:hAnsi="Arial Narrow" w:cs="Arial"/>
                <w:color w:val="000000"/>
              </w:rPr>
            </w:pPr>
          </w:p>
          <w:p w14:paraId="5B2E381F"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 celoti sprejemamo pogoje javnega razpisa in vse pogoje, navedene v razpisni dokumentaciji, pod katerimi dajemo svojo ponudbo, ter soglašamo, da bodo ti pogoji v celoti sestavni del pogodbe;</w:t>
            </w:r>
          </w:p>
          <w:p w14:paraId="172BDCB9" w14:textId="77777777" w:rsidR="00DC2616" w:rsidRPr="00DC2616" w:rsidRDefault="00DC2616" w:rsidP="00DC2616">
            <w:pPr>
              <w:jc w:val="both"/>
              <w:rPr>
                <w:rFonts w:ascii="Arial Narrow" w:hAnsi="Arial Narrow" w:cs="Arial"/>
                <w:color w:val="000000"/>
              </w:rPr>
            </w:pPr>
          </w:p>
          <w:p w14:paraId="08BF686C"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pripravi ponudbe in bomo pri izvajanju pogodbe spoštovali obveznosti, ki izhajajo iz predpisov o varstvu pri delu, zaposlovanju in delovnih pogojih, veljavnih v Republiki Sloveniji;</w:t>
            </w:r>
          </w:p>
          <w:p w14:paraId="3215A817" w14:textId="77777777" w:rsidR="00DC2616" w:rsidRPr="00DC2616" w:rsidRDefault="00DC2616" w:rsidP="00DC2616">
            <w:pPr>
              <w:jc w:val="both"/>
              <w:rPr>
                <w:rFonts w:ascii="Arial Narrow" w:hAnsi="Arial Narrow" w:cs="Arial"/>
                <w:color w:val="000000"/>
              </w:rPr>
            </w:pPr>
          </w:p>
          <w:p w14:paraId="03DE3E52"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zanesljiv ponudnik, sposoben upravljanja, z izkušnjami, ugledom in zaposlenimi, ki so sposobni izvesti razpisana dela, ter da razpolagamo z zadostnimi tehničnimi in kadrovskimi zmogljivostmi za izvedbo javnega naročila;</w:t>
            </w:r>
          </w:p>
          <w:p w14:paraId="0009799A" w14:textId="77777777" w:rsidR="00DC2616" w:rsidRPr="00DC2616" w:rsidRDefault="00DC2616" w:rsidP="00DC2616">
            <w:pPr>
              <w:jc w:val="both"/>
              <w:rPr>
                <w:rFonts w:ascii="Arial Narrow" w:hAnsi="Arial Narrow" w:cs="Arial"/>
                <w:color w:val="000000"/>
              </w:rPr>
            </w:pPr>
          </w:p>
          <w:p w14:paraId="068ACA10"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15767560" w14:textId="77777777" w:rsidR="00DC2616" w:rsidRPr="00DC2616" w:rsidRDefault="00DC2616" w:rsidP="00DC2616">
            <w:pPr>
              <w:jc w:val="both"/>
              <w:rPr>
                <w:rFonts w:ascii="Arial Narrow" w:hAnsi="Arial Narrow" w:cs="Arial"/>
                <w:color w:val="000000"/>
              </w:rPr>
            </w:pPr>
          </w:p>
          <w:p w14:paraId="7C818F6C"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javno naročilo izvajali s strokovno usposobljenimi delavci oziroma kadrom;</w:t>
            </w:r>
          </w:p>
          <w:p w14:paraId="11682F0C" w14:textId="77777777" w:rsidR="00DC2616" w:rsidRPr="00DC2616" w:rsidRDefault="00DC2616" w:rsidP="00DC2616">
            <w:pPr>
              <w:jc w:val="both"/>
              <w:rPr>
                <w:rFonts w:ascii="Arial Narrow" w:hAnsi="Arial Narrow" w:cs="Arial"/>
                <w:color w:val="000000"/>
              </w:rPr>
            </w:pPr>
          </w:p>
          <w:p w14:paraId="64E196BB"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zamenjave priglašenih podizvajalcev ali priglašenih kadrov pred njihovo menjavo pridobili pisno soglasje naročnika;</w:t>
            </w:r>
          </w:p>
          <w:p w14:paraId="3D6066B1" w14:textId="77777777" w:rsidR="00DC2616" w:rsidRPr="00DC2616" w:rsidRDefault="00DC2616" w:rsidP="00DC2616">
            <w:pPr>
              <w:jc w:val="both"/>
              <w:rPr>
                <w:rFonts w:ascii="Arial Narrow" w:hAnsi="Arial Narrow" w:cs="Arial"/>
                <w:color w:val="000000"/>
              </w:rPr>
            </w:pPr>
          </w:p>
          <w:p w14:paraId="36505736"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uvedbe novih podizvajalcev, ki niso priglašeni v ponudbi, predhodno pridobili pisno soglasje naročnika;</w:t>
            </w:r>
          </w:p>
          <w:p w14:paraId="432E9453" w14:textId="77777777" w:rsidR="00DC2616" w:rsidRPr="00DC2616" w:rsidRDefault="00DC2616" w:rsidP="00DC2616">
            <w:pPr>
              <w:jc w:val="both"/>
              <w:rPr>
                <w:rFonts w:ascii="Arial Narrow" w:hAnsi="Arial Narrow" w:cs="Arial"/>
                <w:color w:val="000000"/>
              </w:rPr>
            </w:pPr>
          </w:p>
          <w:p w14:paraId="6CFD089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niso navedeni v ponudbi, izpolnjevali vse naročnikove pogoje, ki jih morajo izpolnjevati podizvajalci;</w:t>
            </w:r>
          </w:p>
          <w:p w14:paraId="423FA442" w14:textId="77777777" w:rsidR="00DC2616" w:rsidRPr="00DC2616" w:rsidRDefault="00DC2616" w:rsidP="00DC2616">
            <w:pPr>
              <w:jc w:val="both"/>
              <w:rPr>
                <w:rFonts w:ascii="Arial Narrow" w:hAnsi="Arial Narrow" w:cs="Arial"/>
                <w:color w:val="000000"/>
              </w:rPr>
            </w:pPr>
          </w:p>
          <w:p w14:paraId="1E8D4754"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CF622B4" w14:textId="77777777" w:rsidR="00DC2616" w:rsidRPr="00DC2616" w:rsidRDefault="00DC2616" w:rsidP="00DC2616">
            <w:pPr>
              <w:jc w:val="both"/>
              <w:rPr>
                <w:rFonts w:ascii="Arial Narrow" w:hAnsi="Arial Narrow" w:cs="Arial"/>
                <w:color w:val="000000"/>
              </w:rPr>
            </w:pPr>
          </w:p>
          <w:p w14:paraId="799E2E4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zamenjani kadri ob morebitni menjavi izpolnjevali kadrovske pogoje, ki jih je določil naročnik v razpisni dokumentaciji;</w:t>
            </w:r>
          </w:p>
          <w:p w14:paraId="4462404C" w14:textId="77777777" w:rsidR="00DC2616" w:rsidRPr="00DC2616" w:rsidRDefault="00DC2616" w:rsidP="00DC2616">
            <w:pPr>
              <w:jc w:val="both"/>
              <w:rPr>
                <w:rFonts w:ascii="Arial Narrow" w:hAnsi="Arial Narrow" w:cs="Arial"/>
                <w:color w:val="000000"/>
              </w:rPr>
            </w:pPr>
          </w:p>
          <w:p w14:paraId="084969AC"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lastRenderedPageBreak/>
              <w:t>se v celoti strinjamo in sprejemamo pogoje naročnika, navedene v tej razpisni dokumentaciji, da po njih dajemo svojo ponudbo za izvedbo razpisnih del ter da pod navedenimi pogoji pristopamo k izvedbi predmeta javnega naročila;</w:t>
            </w:r>
          </w:p>
          <w:p w14:paraId="03679898" w14:textId="77777777" w:rsidR="00DC2616" w:rsidRPr="00DC2616" w:rsidRDefault="00DC2616" w:rsidP="00DC2616">
            <w:pPr>
              <w:jc w:val="both"/>
              <w:rPr>
                <w:rFonts w:ascii="Arial Narrow" w:hAnsi="Arial Narrow" w:cs="Arial"/>
                <w:color w:val="000000"/>
              </w:rPr>
            </w:pPr>
          </w:p>
          <w:p w14:paraId="3855C00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predložili vsa zahtevana zavarovanja posla;</w:t>
            </w:r>
          </w:p>
          <w:p w14:paraId="4CB4D151" w14:textId="77777777" w:rsidR="00DC2616" w:rsidRPr="00DC2616" w:rsidRDefault="00DC2616" w:rsidP="00DC2616">
            <w:pPr>
              <w:jc w:val="both"/>
              <w:rPr>
                <w:rFonts w:ascii="Arial Narrow" w:hAnsi="Arial Narrow" w:cs="Arial"/>
                <w:color w:val="000000"/>
              </w:rPr>
            </w:pPr>
          </w:p>
          <w:p w14:paraId="4FCEE52B"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ob izdelavi ponudbe pregledali vso razpoložljivo razpisno dokumentacijo;</w:t>
            </w:r>
          </w:p>
          <w:p w14:paraId="4F3A8D2B" w14:textId="77777777" w:rsidR="00DC2616" w:rsidRPr="00DC2616" w:rsidRDefault="00DC2616" w:rsidP="00DC2616">
            <w:pPr>
              <w:jc w:val="both"/>
              <w:rPr>
                <w:rFonts w:ascii="Arial Narrow" w:hAnsi="Arial Narrow" w:cs="Arial"/>
                <w:color w:val="000000"/>
              </w:rPr>
            </w:pPr>
          </w:p>
          <w:p w14:paraId="14468FB4"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vso relevantno zakonodajo, ki se upošteva pri oddaji tega javnega naročila;</w:t>
            </w:r>
          </w:p>
          <w:p w14:paraId="7203A123" w14:textId="77777777" w:rsidR="00837561" w:rsidRPr="00DC2616" w:rsidRDefault="00837561" w:rsidP="00837561">
            <w:pPr>
              <w:jc w:val="both"/>
              <w:rPr>
                <w:rFonts w:ascii="Arial Narrow" w:hAnsi="Arial Narrow" w:cs="Arial"/>
                <w:color w:val="000000"/>
              </w:rPr>
            </w:pPr>
          </w:p>
          <w:p w14:paraId="1049B720"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obsegom in zahtevnostjo javnega naročila;</w:t>
            </w:r>
          </w:p>
          <w:p w14:paraId="77030064" w14:textId="77777777" w:rsidR="00837561" w:rsidRPr="00DC2616" w:rsidRDefault="00837561" w:rsidP="00837561">
            <w:pPr>
              <w:jc w:val="both"/>
              <w:rPr>
                <w:rFonts w:ascii="Arial Narrow" w:hAnsi="Arial Narrow" w:cs="Arial"/>
                <w:color w:val="000000"/>
              </w:rPr>
            </w:pPr>
          </w:p>
          <w:p w14:paraId="4932FE4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 xml:space="preserve">bomo vse prevzete obveznosti izpolnili v predpisani količini, kvaliteti in rokih, kot to izhaja iz razpisne dokumentacije </w:t>
            </w:r>
            <w:r w:rsidR="00837561">
              <w:rPr>
                <w:rFonts w:ascii="Arial Narrow" w:hAnsi="Arial Narrow" w:cs="Arial"/>
                <w:color w:val="000000"/>
              </w:rPr>
              <w:t>za oddajo tega javnega naročila;</w:t>
            </w:r>
          </w:p>
          <w:p w14:paraId="4450DC41" w14:textId="77777777" w:rsidR="00837561" w:rsidRPr="00DC2616" w:rsidRDefault="00837561" w:rsidP="00837561">
            <w:pPr>
              <w:jc w:val="both"/>
              <w:rPr>
                <w:rFonts w:ascii="Arial Narrow" w:hAnsi="Arial Narrow" w:cs="Arial"/>
                <w:color w:val="000000"/>
              </w:rPr>
            </w:pPr>
          </w:p>
          <w:p w14:paraId="6D1E7EE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sestavi ponudbe upoštevali obveznosti do svojih morebitnih podizvajalcev;</w:t>
            </w:r>
          </w:p>
          <w:p w14:paraId="45F672B4" w14:textId="77777777" w:rsidR="00837561" w:rsidRPr="00DC2616" w:rsidRDefault="00837561" w:rsidP="00837561">
            <w:pPr>
              <w:jc w:val="both"/>
              <w:rPr>
                <w:rFonts w:ascii="Arial Narrow" w:hAnsi="Arial Narrow" w:cs="Arial"/>
                <w:color w:val="000000"/>
              </w:rPr>
            </w:pPr>
          </w:p>
          <w:p w14:paraId="1A9B2BB3"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 xml:space="preserve">za nas ne obstaja absolutna prepoved poslovanja z naročnikom, kot izhaja iz 35. člena </w:t>
            </w:r>
            <w:proofErr w:type="spellStart"/>
            <w:r w:rsidRPr="00DC2616">
              <w:rPr>
                <w:rFonts w:ascii="Arial Narrow" w:hAnsi="Arial Narrow" w:cs="Arial"/>
                <w:color w:val="000000"/>
              </w:rPr>
              <w:t>ZIntPK</w:t>
            </w:r>
            <w:proofErr w:type="spellEnd"/>
            <w:r w:rsidRPr="00DC2616">
              <w:rPr>
                <w:rFonts w:ascii="Arial Narrow" w:hAnsi="Arial Narrow" w:cs="Arial"/>
                <w:color w:val="000000"/>
              </w:rPr>
              <w:t>;</w:t>
            </w:r>
          </w:p>
          <w:p w14:paraId="4DE8305E" w14:textId="77777777" w:rsidR="00837561" w:rsidRPr="00DC2616" w:rsidRDefault="00837561" w:rsidP="00837561">
            <w:pPr>
              <w:jc w:val="both"/>
              <w:rPr>
                <w:rFonts w:ascii="Arial Narrow" w:hAnsi="Arial Narrow" w:cs="Arial"/>
                <w:color w:val="000000"/>
              </w:rPr>
            </w:pPr>
          </w:p>
          <w:p w14:paraId="5F9464C8" w14:textId="77777777" w:rsidR="00781EF1" w:rsidRPr="00DC2616"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so navedeni podatki v ponudbi in prilogah resnični in verodostojni.</w:t>
            </w:r>
          </w:p>
        </w:tc>
      </w:tr>
    </w:tbl>
    <w:p w14:paraId="0C8F2C86" w14:textId="77777777" w:rsidR="00781EF1" w:rsidRPr="00DC2616" w:rsidRDefault="001960A8">
      <w:pPr>
        <w:pageBreakBefore/>
        <w:spacing w:before="225" w:after="225" w:line="240" w:lineRule="auto"/>
        <w:jc w:val="both"/>
        <w:rPr>
          <w:rFonts w:ascii="Arial Narrow" w:hAnsi="Arial Narrow"/>
        </w:rPr>
      </w:pPr>
      <w:r w:rsidRPr="00DC2616">
        <w:rPr>
          <w:rFonts w:ascii="Arial Narrow" w:hAnsi="Arial Narrow" w:cs="Arial"/>
          <w:color w:val="00000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81EF1" w:rsidRPr="00DC2616" w14:paraId="1169C946" w14:textId="77777777">
        <w:tc>
          <w:tcPr>
            <w:tcW w:w="0" w:type="auto"/>
            <w:tcMar>
              <w:top w:w="0" w:type="auto"/>
              <w:bottom w:w="0" w:type="auto"/>
            </w:tcMar>
          </w:tcPr>
          <w:p w14:paraId="6BABD084"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imamo dovoljenje za opravljanje dejavnosti, ki je predmet javnega naročila,</w:t>
            </w:r>
          </w:p>
          <w:p w14:paraId="396B4EDD" w14:textId="77777777" w:rsidR="00837561" w:rsidRPr="00DC2616" w:rsidRDefault="00837561" w:rsidP="00837561">
            <w:pPr>
              <w:ind w:left="360"/>
              <w:jc w:val="both"/>
              <w:rPr>
                <w:rFonts w:ascii="Arial Narrow" w:hAnsi="Arial Narrow" w:cs="Arial"/>
                <w:color w:val="000000"/>
              </w:rPr>
            </w:pPr>
          </w:p>
          <w:p w14:paraId="64BD5850"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smo vpisani v poklicni oziroma poslovni register v državi sedeža,</w:t>
            </w:r>
          </w:p>
          <w:p w14:paraId="4EF1E1B5" w14:textId="77777777" w:rsidR="00AA6973" w:rsidRPr="00DC2616" w:rsidRDefault="00AA6973" w:rsidP="00AA6973">
            <w:pPr>
              <w:jc w:val="both"/>
              <w:rPr>
                <w:rFonts w:ascii="Arial Narrow" w:hAnsi="Arial Narrow" w:cs="Arial"/>
                <w:color w:val="000000"/>
              </w:rPr>
            </w:pPr>
          </w:p>
          <w:p w14:paraId="306CC521"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pravnomočno obsojeni zaradi storitve kaznivega dejanja naštetega v</w:t>
            </w:r>
            <w:r w:rsidR="00AA6973">
              <w:rPr>
                <w:rFonts w:ascii="Arial Narrow" w:hAnsi="Arial Narrow" w:cs="Arial"/>
                <w:color w:val="000000"/>
              </w:rPr>
              <w:t xml:space="preserve"> prvem odstavku 75. člena ZJN-3;</w:t>
            </w:r>
          </w:p>
          <w:p w14:paraId="57D35DCD" w14:textId="77777777" w:rsidR="00AA6973" w:rsidRPr="00DC2616" w:rsidRDefault="00AA6973" w:rsidP="00AA6973">
            <w:pPr>
              <w:jc w:val="both"/>
              <w:rPr>
                <w:rFonts w:ascii="Arial Narrow" w:hAnsi="Arial Narrow" w:cs="Arial"/>
                <w:color w:val="000000"/>
              </w:rPr>
            </w:pPr>
          </w:p>
          <w:p w14:paraId="62C26101"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izločeni iz postopkov javnih naročil zaradi uvrstitve v evidenco gospodarskih subjektov z negativnimi referencami,</w:t>
            </w:r>
          </w:p>
          <w:p w14:paraId="561053E8" w14:textId="77777777" w:rsidR="00AA6973" w:rsidRPr="00DC2616" w:rsidRDefault="00AA6973" w:rsidP="00AA6973">
            <w:pPr>
              <w:jc w:val="both"/>
              <w:rPr>
                <w:rFonts w:ascii="Arial Narrow" w:hAnsi="Arial Narrow" w:cs="Arial"/>
                <w:color w:val="000000"/>
              </w:rPr>
            </w:pPr>
          </w:p>
          <w:p w14:paraId="4B6FBE60"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8E75393" w14:textId="77777777" w:rsidR="00AA6973" w:rsidRPr="00DC2616" w:rsidRDefault="00AA6973" w:rsidP="00AA6973">
            <w:pPr>
              <w:jc w:val="both"/>
              <w:rPr>
                <w:rFonts w:ascii="Arial Narrow" w:hAnsi="Arial Narrow" w:cs="Arial"/>
                <w:color w:val="000000"/>
              </w:rPr>
            </w:pPr>
          </w:p>
          <w:p w14:paraId="7D7DFB0D"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 xml:space="preserve">na dan oddaje ponudbe ali prijave nimamo </w:t>
            </w:r>
            <w:proofErr w:type="spellStart"/>
            <w:r w:rsidRPr="00DC2616">
              <w:rPr>
                <w:rFonts w:ascii="Arial Narrow" w:hAnsi="Arial Narrow" w:cs="Arial"/>
                <w:color w:val="000000"/>
              </w:rPr>
              <w:t>nepredloženih</w:t>
            </w:r>
            <w:proofErr w:type="spellEnd"/>
            <w:r w:rsidRPr="00DC2616">
              <w:rPr>
                <w:rFonts w:ascii="Arial Narrow" w:hAnsi="Arial Narrow" w:cs="Arial"/>
                <w:color w:val="000000"/>
              </w:rPr>
              <w:t xml:space="preserve"> obračunov davčnih odtegljajev za dohodke iz delovnega razmerja za obdobje zadnjih petih let do dne oddaje ponudbe ali prijave,</w:t>
            </w:r>
          </w:p>
          <w:p w14:paraId="65151AF4" w14:textId="77777777" w:rsidR="00AA6973" w:rsidRPr="00DC2616" w:rsidRDefault="00AA6973" w:rsidP="00AA6973">
            <w:pPr>
              <w:jc w:val="both"/>
              <w:rPr>
                <w:rFonts w:ascii="Arial Narrow" w:hAnsi="Arial Narrow" w:cs="Arial"/>
                <w:color w:val="000000"/>
              </w:rPr>
            </w:pPr>
          </w:p>
          <w:p w14:paraId="75B7FEF2"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v zadnjih treh letih pred potekom roka za oddajo ponudb ni bila s pravnomočno odločbo pristojnega organa Republike Slovenije ali druge države članice ali tretje države dvakrat izrečena globa zaradi prekrška v zvezi s plačilom za delo,</w:t>
            </w:r>
          </w:p>
          <w:p w14:paraId="2EBC70DE" w14:textId="77777777" w:rsidR="00AA6973" w:rsidRPr="00DC2616" w:rsidRDefault="00AA6973" w:rsidP="00AA6973">
            <w:pPr>
              <w:jc w:val="both"/>
              <w:rPr>
                <w:rFonts w:ascii="Arial Narrow" w:hAnsi="Arial Narrow" w:cs="Arial"/>
                <w:color w:val="000000"/>
              </w:rPr>
            </w:pPr>
          </w:p>
          <w:p w14:paraId="0E42BE4E"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z drugimi gospodarskimi subjekti nismo sklenili dogovora, katerega cilj ali učinek je preprečevati, omejevati ali izkrivljati konkurenco,</w:t>
            </w:r>
          </w:p>
          <w:p w14:paraId="318B7F05" w14:textId="77777777" w:rsidR="00AA6973" w:rsidRPr="00DC2616" w:rsidRDefault="00AA6973" w:rsidP="00AA6973">
            <w:pPr>
              <w:jc w:val="both"/>
              <w:rPr>
                <w:rFonts w:ascii="Arial Narrow" w:hAnsi="Arial Narrow" w:cs="Arial"/>
                <w:color w:val="000000"/>
              </w:rPr>
            </w:pPr>
          </w:p>
          <w:p w14:paraId="4F949DA2"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s pravnomočno sodbo v katerikoli državi obsojeni za prestopek v zvezi s poklicnim ravnanjem,</w:t>
            </w:r>
          </w:p>
          <w:p w14:paraId="1370403F" w14:textId="77777777" w:rsidR="00AA6973" w:rsidRPr="00DC2616" w:rsidRDefault="00AA6973" w:rsidP="00AA6973">
            <w:pPr>
              <w:jc w:val="both"/>
              <w:rPr>
                <w:rFonts w:ascii="Arial Narrow" w:hAnsi="Arial Narrow" w:cs="Arial"/>
                <w:color w:val="000000"/>
              </w:rPr>
            </w:pPr>
          </w:p>
          <w:p w14:paraId="545D760B"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pri dajanju informacij v tem ali predhodnih postopkih, nismo namerno podali zavajajoče razlage ali teh informacij nismo zagotovili,</w:t>
            </w:r>
          </w:p>
          <w:p w14:paraId="208676F0" w14:textId="77777777" w:rsidR="00AA6973" w:rsidRPr="00DC2616" w:rsidRDefault="00AA6973" w:rsidP="00AA6973">
            <w:pPr>
              <w:jc w:val="both"/>
              <w:rPr>
                <w:rFonts w:ascii="Arial Narrow" w:hAnsi="Arial Narrow" w:cs="Arial"/>
                <w:color w:val="000000"/>
              </w:rPr>
            </w:pPr>
          </w:p>
          <w:p w14:paraId="618DA117" w14:textId="77777777" w:rsidR="00781EF1" w:rsidRPr="00DC2616"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izpolnjujemo vse ostale pogoje za izvedbo naročila, ki jih določa razpisna dokumentacija.</w:t>
            </w:r>
          </w:p>
        </w:tc>
      </w:tr>
    </w:tbl>
    <w:p w14:paraId="225B34B5"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S podpisom te izjave izjavljamo, da izpolnjujemo vse pogoje iz razpisne dokumentacije, za katere je navedeno, da se izpolnjevanje izkazuje s podpisom te izjave!</w:t>
      </w:r>
    </w:p>
    <w:p w14:paraId="2001D906" w14:textId="66F2C03A" w:rsidR="00781EF1" w:rsidRPr="00DC2616" w:rsidRDefault="001960A8" w:rsidP="007E6966">
      <w:pPr>
        <w:spacing w:before="225" w:after="225"/>
        <w:jc w:val="both"/>
        <w:rPr>
          <w:rFonts w:ascii="Arial Narrow" w:hAnsi="Arial Narrow"/>
        </w:rPr>
      </w:pPr>
      <w:r w:rsidRPr="007934AF">
        <w:rPr>
          <w:rFonts w:ascii="Arial Narrow" w:hAnsi="Arial Narrow" w:cs="Arial"/>
          <w:color w:val="000000"/>
        </w:rPr>
        <w:t>Spodaj podpisani dajem/o uradno soglasje, da </w:t>
      </w:r>
      <w:r w:rsidRPr="007934AF">
        <w:rPr>
          <w:rFonts w:ascii="Arial Narrow" w:hAnsi="Arial Narrow" w:cs="Arial"/>
          <w:b/>
          <w:bCs/>
          <w:color w:val="000000"/>
        </w:rPr>
        <w:t xml:space="preserve">OBČINA </w:t>
      </w:r>
      <w:r w:rsidR="00AA6973" w:rsidRPr="007934AF">
        <w:rPr>
          <w:rFonts w:ascii="Arial Narrow" w:hAnsi="Arial Narrow" w:cs="Arial"/>
          <w:b/>
          <w:bCs/>
          <w:color w:val="000000"/>
        </w:rPr>
        <w:t>DRAVOGRAD</w:t>
      </w:r>
      <w:r w:rsidRPr="007934AF">
        <w:rPr>
          <w:rFonts w:ascii="Arial Narrow" w:hAnsi="Arial Narrow" w:cs="Arial"/>
          <w:b/>
          <w:bCs/>
          <w:color w:val="000000"/>
        </w:rPr>
        <w:t xml:space="preserve">, </w:t>
      </w:r>
      <w:r w:rsidR="00AA6973" w:rsidRPr="007934AF">
        <w:rPr>
          <w:rFonts w:ascii="Arial Narrow" w:hAnsi="Arial Narrow" w:cs="Arial"/>
          <w:b/>
          <w:bCs/>
          <w:color w:val="000000"/>
        </w:rPr>
        <w:t>TRG 4. JULIJA , 237</w:t>
      </w:r>
      <w:r w:rsidRPr="007934AF">
        <w:rPr>
          <w:rFonts w:ascii="Arial Narrow" w:hAnsi="Arial Narrow" w:cs="Arial"/>
          <w:b/>
          <w:bCs/>
          <w:color w:val="000000"/>
        </w:rPr>
        <w:t xml:space="preserve">0 </w:t>
      </w:r>
      <w:r w:rsidR="00AA6973" w:rsidRPr="007934AF">
        <w:rPr>
          <w:rFonts w:ascii="Arial Narrow" w:hAnsi="Arial Narrow" w:cs="Arial"/>
          <w:b/>
          <w:bCs/>
          <w:color w:val="000000"/>
        </w:rPr>
        <w:t>DRAVOGRAD</w:t>
      </w:r>
      <w:r w:rsidR="00054ECB">
        <w:rPr>
          <w:rFonts w:ascii="Arial Narrow" w:hAnsi="Arial Narrow" w:cs="Arial"/>
          <w:color w:val="000000"/>
        </w:rPr>
        <w:t>  v zvezi z oddajo javnega naroč</w:t>
      </w:r>
      <w:r w:rsidRPr="007934AF">
        <w:rPr>
          <w:rFonts w:ascii="Arial Narrow" w:hAnsi="Arial Narrow" w:cs="Arial"/>
          <w:color w:val="000000"/>
        </w:rPr>
        <w:t xml:space="preserve">ila za </w:t>
      </w:r>
      <w:r w:rsidR="00AA6973" w:rsidRPr="007934AF">
        <w:rPr>
          <w:rFonts w:ascii="Arial Narrow" w:hAnsi="Arial Narrow" w:cs="Arial"/>
          <w:color w:val="000000"/>
        </w:rPr>
        <w:t>objekt</w:t>
      </w:r>
      <w:r w:rsidRPr="007934AF">
        <w:rPr>
          <w:rFonts w:ascii="Arial Narrow" w:hAnsi="Arial Narrow" w:cs="Arial Narrow"/>
          <w:color w:val="000000"/>
        </w:rPr>
        <w:t> </w:t>
      </w:r>
      <w:r w:rsidR="001D19A9" w:rsidRPr="00A37BC2">
        <w:rPr>
          <w:rFonts w:ascii="Arial Narrow" w:hAnsi="Arial Narrow" w:cs="Arial"/>
          <w:b/>
          <w:color w:val="000000"/>
        </w:rPr>
        <w:t>»</w:t>
      </w:r>
      <w:r w:rsidR="003E0593" w:rsidRPr="003E0593">
        <w:rPr>
          <w:rFonts w:ascii="Arial Narrow" w:hAnsi="Arial Narrow" w:cs="Arial"/>
          <w:b/>
          <w:color w:val="000000"/>
        </w:rPr>
        <w:t>KOLESARSKA STEZA INA – RIBIŠKA POT</w:t>
      </w:r>
      <w:r w:rsidR="001D19A9" w:rsidRPr="00A37BC2">
        <w:rPr>
          <w:rFonts w:ascii="Arial Narrow" w:hAnsi="Arial Narrow" w:cs="Arial"/>
          <w:b/>
          <w:color w:val="000000"/>
        </w:rPr>
        <w:t>«</w:t>
      </w:r>
      <w:r w:rsidRPr="00A37BC2">
        <w:rPr>
          <w:rFonts w:ascii="Arial Narrow" w:hAnsi="Arial Narrow" w:cs="Arial"/>
          <w:b/>
          <w:bCs/>
          <w:color w:val="000000"/>
        </w:rPr>
        <w:t>,</w:t>
      </w:r>
      <w:r w:rsidRPr="007934AF">
        <w:rPr>
          <w:rFonts w:ascii="Arial Narrow" w:hAnsi="Arial Narrow" w:cs="Arial"/>
          <w:b/>
          <w:bCs/>
          <w:color w:val="000000"/>
        </w:rPr>
        <w:t xml:space="preserve"> objavljen na Portalu javnih naročil pod številko </w:t>
      </w:r>
      <w:r w:rsidR="00340958" w:rsidRPr="00340958">
        <w:rPr>
          <w:rFonts w:ascii="Arial Narrow" w:hAnsi="Arial Narrow" w:cs="Arial"/>
          <w:b/>
          <w:bCs/>
          <w:color w:val="000000"/>
        </w:rPr>
        <w:t>JN004829/2026-SL1/01</w:t>
      </w:r>
      <w:r w:rsidRPr="007934AF">
        <w:rPr>
          <w:rFonts w:ascii="Arial Narrow" w:hAnsi="Arial Narrow" w:cs="Arial"/>
          <w:b/>
          <w:bCs/>
          <w:color w:val="000000"/>
        </w:rPr>
        <w:t> </w:t>
      </w:r>
      <w:r w:rsidRPr="007934AF">
        <w:rPr>
          <w:rFonts w:ascii="Arial Narrow" w:hAnsi="Arial Narrow" w:cs="Arial"/>
          <w:color w:val="000000"/>
        </w:rPr>
        <w:t xml:space="preserve">pridobi podatke za preveritev ponudbe v skladu 89. </w:t>
      </w:r>
      <w:proofErr w:type="spellStart"/>
      <w:r w:rsidRPr="007934AF">
        <w:rPr>
          <w:rFonts w:ascii="Arial Narrow" w:hAnsi="Arial Narrow" w:cs="Arial"/>
          <w:color w:val="000000"/>
        </w:rPr>
        <w:t>c</w:t>
      </w:r>
      <w:r w:rsidRPr="007934AF">
        <w:rPr>
          <w:rFonts w:ascii="Arial" w:hAnsi="Arial" w:cs="Arial"/>
          <w:color w:val="000000"/>
        </w:rPr>
        <w:t>̌</w:t>
      </w:r>
      <w:r w:rsidRPr="007934AF">
        <w:rPr>
          <w:rFonts w:ascii="Arial Narrow" w:hAnsi="Arial Narrow" w:cs="Arial"/>
          <w:color w:val="000000"/>
        </w:rPr>
        <w:t>lenom</w:t>
      </w:r>
      <w:proofErr w:type="spellEnd"/>
      <w:r w:rsidRPr="007934AF">
        <w:rPr>
          <w:rFonts w:ascii="Arial Narrow" w:hAnsi="Arial Narrow" w:cs="Arial"/>
          <w:color w:val="000000"/>
        </w:rPr>
        <w:t xml:space="preserve"> ZJN-3 v enotnem informacijskem sistemu </w:t>
      </w:r>
      <w:r w:rsidRPr="007934AF">
        <w:rPr>
          <w:rFonts w:ascii="Arial Narrow" w:hAnsi="Arial Narrow" w:cs="Arial Narrow"/>
          <w:color w:val="000000"/>
        </w:rPr>
        <w:t>–</w:t>
      </w:r>
      <w:r w:rsidRPr="007934AF">
        <w:rPr>
          <w:rFonts w:ascii="Arial Narrow" w:hAnsi="Arial Narrow" w:cs="Arial"/>
          <w:color w:val="000000"/>
        </w:rPr>
        <w:t xml:space="preserve"> </w:t>
      </w:r>
      <w:proofErr w:type="spellStart"/>
      <w:r w:rsidRPr="007934AF">
        <w:rPr>
          <w:rFonts w:ascii="Arial Narrow" w:hAnsi="Arial Narrow" w:cs="Arial"/>
          <w:color w:val="000000"/>
        </w:rPr>
        <w:t>eDosje</w:t>
      </w:r>
      <w:proofErr w:type="spellEnd"/>
      <w:r w:rsidRPr="007934AF">
        <w:rPr>
          <w:rFonts w:ascii="Arial Narrow" w:hAnsi="Arial Narrow" w:cs="Arial"/>
          <w:color w:val="000000"/>
        </w:rPr>
        <w:t xml:space="preserve"> iz devetega odstavka 77. </w:t>
      </w:r>
      <w:proofErr w:type="spellStart"/>
      <w:r w:rsidRPr="007934AF">
        <w:rPr>
          <w:rFonts w:ascii="Arial Narrow" w:hAnsi="Arial Narrow" w:cs="Arial"/>
          <w:color w:val="000000"/>
        </w:rPr>
        <w:t>c</w:t>
      </w:r>
      <w:r w:rsidRPr="007934AF">
        <w:rPr>
          <w:rFonts w:ascii="Arial" w:hAnsi="Arial" w:cs="Arial"/>
          <w:color w:val="000000"/>
        </w:rPr>
        <w:t>̌</w:t>
      </w:r>
      <w:r w:rsidRPr="007934AF">
        <w:rPr>
          <w:rFonts w:ascii="Arial Narrow" w:hAnsi="Arial Narrow" w:cs="Arial"/>
          <w:color w:val="000000"/>
        </w:rPr>
        <w:t>lena</w:t>
      </w:r>
      <w:proofErr w:type="spellEnd"/>
      <w:r w:rsidRPr="007934AF">
        <w:rPr>
          <w:rFonts w:ascii="Arial Narrow" w:hAnsi="Arial Narrow" w:cs="Arial"/>
          <w:color w:val="000000"/>
        </w:rPr>
        <w:t xml:space="preserve"> ZJN-3.</w:t>
      </w:r>
    </w:p>
    <w:p w14:paraId="01EF89C9"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781EF1" w:rsidRPr="00DC2616" w14:paraId="2CAF254A" w14:textId="77777777">
        <w:tc>
          <w:tcPr>
            <w:tcW w:w="2500" w:type="pct"/>
            <w:tcMar>
              <w:top w:w="75" w:type="dxa"/>
              <w:bottom w:w="75" w:type="dxa"/>
            </w:tcMar>
            <w:vAlign w:val="center"/>
          </w:tcPr>
          <w:p w14:paraId="5D8585E3" w14:textId="77777777" w:rsidR="00781EF1" w:rsidRPr="00DC2616" w:rsidRDefault="001960A8">
            <w:pPr>
              <w:rPr>
                <w:rFonts w:ascii="Arial Narrow" w:hAnsi="Arial Narrow"/>
              </w:rPr>
            </w:pPr>
            <w:r w:rsidRPr="00DC2616">
              <w:rPr>
                <w:rFonts w:ascii="Arial Narrow" w:hAnsi="Arial Narrow" w:cs="Arial"/>
                <w:color w:val="000000"/>
                <w:position w:val="-2"/>
              </w:rPr>
              <w:t>Kraj in datum:</w:t>
            </w:r>
          </w:p>
        </w:tc>
        <w:tc>
          <w:tcPr>
            <w:tcW w:w="0" w:type="auto"/>
            <w:tcMar>
              <w:top w:w="75" w:type="dxa"/>
              <w:bottom w:w="75" w:type="dxa"/>
            </w:tcMar>
            <w:vAlign w:val="center"/>
          </w:tcPr>
          <w:p w14:paraId="666E3333" w14:textId="77777777" w:rsidR="00781EF1" w:rsidRPr="00DC2616" w:rsidRDefault="001960A8">
            <w:pPr>
              <w:rPr>
                <w:rFonts w:ascii="Arial Narrow" w:hAnsi="Arial Narrow"/>
              </w:rPr>
            </w:pPr>
            <w:r w:rsidRPr="00DC2616">
              <w:rPr>
                <w:rFonts w:ascii="Arial Narrow" w:hAnsi="Arial Narrow" w:cs="Arial"/>
                <w:color w:val="000000"/>
                <w:position w:val="-2"/>
              </w:rPr>
              <w:t>Ime in priimek: _____________________</w:t>
            </w:r>
          </w:p>
        </w:tc>
      </w:tr>
      <w:tr w:rsidR="00781EF1" w:rsidRPr="00DC2616" w14:paraId="38C6E5C8" w14:textId="77777777">
        <w:tc>
          <w:tcPr>
            <w:tcW w:w="2500" w:type="pct"/>
            <w:tcMar>
              <w:top w:w="75" w:type="dxa"/>
              <w:bottom w:w="75" w:type="dxa"/>
            </w:tcMar>
            <w:vAlign w:val="center"/>
          </w:tcPr>
          <w:p w14:paraId="563641BA" w14:textId="77777777" w:rsidR="00781EF1" w:rsidRPr="00DC2616" w:rsidRDefault="001960A8">
            <w:pPr>
              <w:rPr>
                <w:rFonts w:ascii="Arial Narrow" w:hAnsi="Arial Narrow"/>
              </w:rPr>
            </w:pPr>
            <w:r w:rsidRPr="00DC2616">
              <w:rPr>
                <w:rFonts w:ascii="Arial Narrow" w:hAnsi="Arial Narrow" w:cs="Arial"/>
                <w:color w:val="000000"/>
                <w:position w:val="-2"/>
              </w:rPr>
              <w:t> </w:t>
            </w:r>
          </w:p>
        </w:tc>
        <w:tc>
          <w:tcPr>
            <w:tcW w:w="0" w:type="auto"/>
            <w:tcMar>
              <w:top w:w="75" w:type="dxa"/>
              <w:bottom w:w="75" w:type="dxa"/>
            </w:tcMar>
            <w:vAlign w:val="center"/>
          </w:tcPr>
          <w:p w14:paraId="7A845F19" w14:textId="77777777" w:rsidR="00781EF1" w:rsidRPr="00DC2616" w:rsidRDefault="00781EF1">
            <w:pPr>
              <w:rPr>
                <w:rFonts w:ascii="Arial Narrow" w:hAnsi="Arial Narrow"/>
              </w:rPr>
            </w:pPr>
          </w:p>
          <w:p w14:paraId="43413CD1" w14:textId="77777777" w:rsidR="00781EF1" w:rsidRPr="00DC2616" w:rsidRDefault="001960A8">
            <w:pPr>
              <w:jc w:val="center"/>
              <w:rPr>
                <w:rFonts w:ascii="Arial Narrow" w:hAnsi="Arial Narrow"/>
              </w:rPr>
            </w:pPr>
            <w:r w:rsidRPr="00DC2616">
              <w:rPr>
                <w:rFonts w:ascii="Arial Narrow" w:hAnsi="Arial Narrow" w:cs="Arial"/>
                <w:color w:val="A9A9A9"/>
                <w:position w:val="-2"/>
              </w:rPr>
              <w:t>(žig in podpis)</w:t>
            </w:r>
          </w:p>
        </w:tc>
      </w:tr>
    </w:tbl>
    <w:p w14:paraId="416A0AEA" w14:textId="77777777" w:rsidR="00781EF1" w:rsidRDefault="001960A8">
      <w:pPr>
        <w:spacing w:before="225" w:after="225" w:line="240" w:lineRule="auto"/>
        <w:jc w:val="both"/>
      </w:pPr>
      <w:r>
        <w:rPr>
          <w:rFonts w:ascii="Arial" w:hAnsi="Arial" w:cs="Arial"/>
          <w:color w:val="000000"/>
          <w:sz w:val="18"/>
          <w:szCs w:val="18"/>
        </w:rPr>
        <w:t> </w:t>
      </w:r>
    </w:p>
    <w:p w14:paraId="1C318402" w14:textId="77777777" w:rsidR="00781EF1" w:rsidRDefault="00781EF1">
      <w:pPr>
        <w:sectPr w:rsidR="00781EF1" w:rsidSect="001960A8">
          <w:footerReference w:type="default" r:id="rId18"/>
          <w:pgSz w:w="11906" w:h="16838"/>
          <w:pgMar w:top="1418" w:right="1418" w:bottom="1418" w:left="1418" w:header="567" w:footer="596" w:gutter="0"/>
          <w:cols w:space="708"/>
          <w:docGrid w:linePitch="360"/>
        </w:sectPr>
      </w:pPr>
    </w:p>
    <w:p w14:paraId="32A201C4" w14:textId="77777777" w:rsidR="00310280" w:rsidRPr="00F318C6" w:rsidRDefault="002D57B7" w:rsidP="00310280">
      <w:pPr>
        <w:spacing w:after="0"/>
        <w:ind w:left="7788"/>
        <w:rPr>
          <w:rFonts w:ascii="Arial Narrow" w:hAnsi="Arial Narrow" w:cs="Arial"/>
          <w:sz w:val="20"/>
          <w:szCs w:val="20"/>
        </w:rPr>
      </w:pPr>
      <w:r>
        <w:rPr>
          <w:rFonts w:ascii="Arial Narrow" w:hAnsi="Arial Narrow" w:cs="Arial"/>
          <w:sz w:val="20"/>
          <w:szCs w:val="20"/>
          <w:highlight w:val="green"/>
        </w:rPr>
        <w:lastRenderedPageBreak/>
        <w:t>Obrazec št: 3</w:t>
      </w:r>
    </w:p>
    <w:p w14:paraId="0C2A8928" w14:textId="77777777" w:rsidR="00FB4711" w:rsidRPr="00473DBE" w:rsidRDefault="00473DBE" w:rsidP="00473DBE">
      <w:pPr>
        <w:spacing w:after="0"/>
        <w:ind w:left="708" w:firstLine="708"/>
        <w:rPr>
          <w:rFonts w:ascii="Arial Narrow" w:hAnsi="Arial Narrow" w:cs="Arial"/>
          <w:b/>
          <w:sz w:val="28"/>
          <w:szCs w:val="28"/>
        </w:rPr>
      </w:pPr>
      <w:r w:rsidRPr="00473DBE">
        <w:rPr>
          <w:rFonts w:ascii="Arial Narrow" w:hAnsi="Arial Narrow" w:cs="Arial"/>
          <w:b/>
          <w:sz w:val="28"/>
          <w:szCs w:val="28"/>
        </w:rPr>
        <w:t>VZOREC MENIČNE IZJAVE ZA RESNOST PONUDBE</w:t>
      </w:r>
    </w:p>
    <w:p w14:paraId="56DC8BE9" w14:textId="77777777" w:rsidR="00FB4711" w:rsidRDefault="00FB4711" w:rsidP="001960A8">
      <w:pPr>
        <w:spacing w:after="0"/>
        <w:jc w:val="right"/>
        <w:rPr>
          <w:rFonts w:ascii="Arial" w:hAnsi="Arial" w:cs="Arial"/>
          <w:sz w:val="18"/>
          <w:szCs w:val="18"/>
        </w:rPr>
      </w:pPr>
    </w:p>
    <w:p w14:paraId="65F05551" w14:textId="77777777" w:rsidR="00FB4711" w:rsidRDefault="00FB4711" w:rsidP="001960A8">
      <w:pPr>
        <w:spacing w:after="0"/>
        <w:jc w:val="right"/>
        <w:rPr>
          <w:rFonts w:ascii="Arial" w:hAnsi="Arial" w:cs="Arial"/>
          <w:sz w:val="18"/>
          <w:szCs w:val="18"/>
        </w:rPr>
      </w:pPr>
    </w:p>
    <w:p w14:paraId="5005DEF0"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0C468737"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08BDFD49"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kot zavarovanje za </w:t>
      </w:r>
      <w:r w:rsidRPr="00F84294">
        <w:rPr>
          <w:rFonts w:ascii="Arial Narrow" w:hAnsi="Arial Narrow" w:cs="Arial"/>
          <w:b/>
          <w:bCs/>
          <w:color w:val="000000"/>
        </w:rPr>
        <w:t>resnost naše ponudbe</w:t>
      </w:r>
      <w:r w:rsidRPr="00F84294">
        <w:rPr>
          <w:rFonts w:ascii="Arial Narrow" w:hAnsi="Arial Narrow" w:cs="Arial"/>
          <w:color w:val="000000"/>
        </w:rPr>
        <w:t> za pridobitev javnega naročila</w:t>
      </w:r>
    </w:p>
    <w:p w14:paraId="7BAA84C0" w14:textId="7EF2C3FA" w:rsidR="001D19A9" w:rsidRDefault="001D19A9" w:rsidP="003E0593">
      <w:pPr>
        <w:spacing w:before="225" w:after="225" w:line="240" w:lineRule="auto"/>
        <w:ind w:left="2124" w:firstLine="708"/>
        <w:jc w:val="both"/>
        <w:rPr>
          <w:rFonts w:ascii="Arial Narrow" w:hAnsi="Arial Narrow" w:cs="Arial"/>
          <w:color w:val="000000"/>
        </w:rPr>
      </w:pPr>
      <w:r w:rsidRPr="001D19A9">
        <w:rPr>
          <w:rFonts w:ascii="Arial Narrow" w:hAnsi="Arial Narrow" w:cs="Arial"/>
          <w:b/>
          <w:color w:val="000000"/>
        </w:rPr>
        <w:t>»</w:t>
      </w:r>
      <w:r w:rsidR="003E0593" w:rsidRPr="003E0593">
        <w:rPr>
          <w:rFonts w:ascii="Arial Narrow" w:hAnsi="Arial Narrow" w:cs="Arial"/>
          <w:b/>
          <w:color w:val="000000"/>
        </w:rPr>
        <w:t>KOLESARSKA STEZA INA – RIBIŠKA POT</w:t>
      </w:r>
      <w:r w:rsidRPr="008C0AF1">
        <w:rPr>
          <w:rFonts w:ascii="Arial Narrow" w:hAnsi="Arial Narrow" w:cs="Arial"/>
          <w:color w:val="000000"/>
        </w:rPr>
        <w:t>«</w:t>
      </w:r>
    </w:p>
    <w:p w14:paraId="57B3B289"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izročamo bianko lastno menico ter menično izjavo s pooblastilom za izpolnitev in unovčenje menice.</w:t>
      </w:r>
    </w:p>
    <w:p w14:paraId="23D5041E"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 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zneskom v višini </w:t>
      </w:r>
      <w:r w:rsidR="000D00D7">
        <w:rPr>
          <w:rFonts w:ascii="Arial Narrow" w:hAnsi="Arial Narrow" w:cs="Arial"/>
          <w:b/>
          <w:bCs/>
          <w:color w:val="000000"/>
        </w:rPr>
        <w:t>2000 EUR</w:t>
      </w:r>
    </w:p>
    <w:p w14:paraId="3E0BBE47"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w:t>
      </w:r>
    </w:p>
    <w:tbl>
      <w:tblPr>
        <w:tblW w:w="0" w:type="auto"/>
        <w:tblInd w:w="108" w:type="dxa"/>
        <w:tblLook w:val="04A0" w:firstRow="1" w:lastRow="0" w:firstColumn="1" w:lastColumn="0" w:noHBand="0" w:noVBand="1"/>
      </w:tblPr>
      <w:tblGrid>
        <w:gridCol w:w="8962"/>
      </w:tblGrid>
      <w:tr w:rsidR="00473DBE" w:rsidRPr="00F84294" w14:paraId="00DFB8E6" w14:textId="77777777" w:rsidTr="009C1720">
        <w:tc>
          <w:tcPr>
            <w:tcW w:w="0" w:type="auto"/>
            <w:tcMar>
              <w:top w:w="0" w:type="auto"/>
              <w:bottom w:w="0" w:type="auto"/>
            </w:tcMar>
          </w:tcPr>
          <w:p w14:paraId="638F794A"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ponudbo umaknemo po roku za oddajo ponudb oziroma odstopimo od ponudbe ali</w:t>
            </w:r>
          </w:p>
          <w:p w14:paraId="122D0160"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predložimo zahtevanih dokazil za navedbe v ponudbi v določenem roku ali</w:t>
            </w:r>
          </w:p>
          <w:p w14:paraId="639A6C28"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soglašamo z odpravo napak v ponudbi ali</w:t>
            </w:r>
          </w:p>
          <w:p w14:paraId="363421C9"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sklenemo pogodbe v določenem roku ali</w:t>
            </w:r>
          </w:p>
          <w:p w14:paraId="0900DB0A"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 sklenitvi pogodbe v določenem roku ne predložimo zavarovanja za dobro izvedbo pogodbenih obveznosti.</w:t>
            </w:r>
          </w:p>
        </w:tc>
      </w:tr>
    </w:tbl>
    <w:p w14:paraId="21C4EDC1"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Menična izjava je veljavna od njenega podpisa do izteka roka veljavnosti zavarovanja za resnost ponudbe po predmetnem naročilu, </w:t>
      </w:r>
      <w:proofErr w:type="spellStart"/>
      <w:r w:rsidRPr="00F84294">
        <w:rPr>
          <w:rFonts w:ascii="Arial Narrow" w:hAnsi="Arial Narrow" w:cs="Arial"/>
          <w:color w:val="000000"/>
        </w:rPr>
        <w:t>t.j</w:t>
      </w:r>
      <w:proofErr w:type="spellEnd"/>
      <w:r w:rsidRPr="00F84294">
        <w:rPr>
          <w:rFonts w:ascii="Arial Narrow" w:hAnsi="Arial Narrow" w:cs="Arial"/>
          <w:color w:val="000000"/>
        </w:rPr>
        <w:t>. najkasneje do _________</w:t>
      </w:r>
      <w:r w:rsidR="0014554D">
        <w:rPr>
          <w:rFonts w:ascii="Arial Narrow" w:hAnsi="Arial Narrow" w:cs="Arial"/>
          <w:color w:val="000000"/>
        </w:rPr>
        <w:t>__</w:t>
      </w:r>
      <w:r w:rsidRPr="00F84294">
        <w:rPr>
          <w:rFonts w:ascii="Arial Narrow" w:hAnsi="Arial Narrow" w:cs="Arial"/>
          <w:color w:val="000000"/>
        </w:rPr>
        <w:t>___.</w:t>
      </w:r>
    </w:p>
    <w:p w14:paraId="1AE1C04F"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Menica je unovčljiva pri: </w:t>
      </w:r>
      <w:r w:rsidRPr="00F84294">
        <w:rPr>
          <w:rFonts w:ascii="Arial Narrow" w:hAnsi="Arial Narrow" w:cs="Arial"/>
          <w:color w:val="000000"/>
          <w:u w:val="single"/>
        </w:rPr>
        <w:t>___________</w:t>
      </w:r>
      <w:r w:rsidR="0014554D">
        <w:rPr>
          <w:rFonts w:ascii="Arial Narrow" w:hAnsi="Arial Narrow" w:cs="Arial"/>
          <w:color w:val="000000"/>
          <w:u w:val="single"/>
        </w:rPr>
        <w:t>_________________________________________</w:t>
      </w:r>
      <w:r w:rsidRPr="00F84294">
        <w:rPr>
          <w:rFonts w:ascii="Arial Narrow" w:hAnsi="Arial Narrow" w:cs="Arial"/>
          <w:color w:val="000000"/>
          <w:u w:val="single"/>
        </w:rPr>
        <w:t>____</w:t>
      </w:r>
    </w:p>
    <w:p w14:paraId="619B68B5"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s transakcijskega računa (TRR): </w:t>
      </w:r>
      <w:r w:rsidRPr="00F84294">
        <w:rPr>
          <w:rFonts w:ascii="Arial Narrow" w:hAnsi="Arial Narrow" w:cs="Arial"/>
          <w:color w:val="000000"/>
          <w:u w:val="single"/>
        </w:rPr>
        <w:t>___________</w:t>
      </w:r>
      <w:r w:rsidR="0014554D">
        <w:rPr>
          <w:rFonts w:ascii="Arial Narrow" w:hAnsi="Arial Narrow" w:cs="Arial"/>
          <w:color w:val="000000"/>
          <w:u w:val="single"/>
        </w:rPr>
        <w:t>_____________</w:t>
      </w:r>
      <w:r w:rsidRPr="00F84294">
        <w:rPr>
          <w:rFonts w:ascii="Arial Narrow" w:hAnsi="Arial Narrow" w:cs="Arial"/>
          <w:color w:val="000000"/>
          <w:u w:val="single"/>
        </w:rPr>
        <w:t>____</w:t>
      </w:r>
    </w:p>
    <w:p w14:paraId="220CCD52"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Priloga: </w:t>
      </w:r>
    </w:p>
    <w:p w14:paraId="602D919D"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tbl>
      <w:tblPr>
        <w:tblW w:w="8745" w:type="dxa"/>
        <w:tblInd w:w="108" w:type="dxa"/>
        <w:tblLook w:val="04A0" w:firstRow="1" w:lastRow="0" w:firstColumn="1" w:lastColumn="0" w:noHBand="0" w:noVBand="1"/>
      </w:tblPr>
      <w:tblGrid>
        <w:gridCol w:w="4080"/>
        <w:gridCol w:w="4665"/>
      </w:tblGrid>
      <w:tr w:rsidR="00473DBE" w:rsidRPr="00F84294" w14:paraId="195004F1" w14:textId="77777777" w:rsidTr="009C1720">
        <w:tc>
          <w:tcPr>
            <w:tcW w:w="4080" w:type="dxa"/>
            <w:tcMar>
              <w:top w:w="75" w:type="dxa"/>
              <w:bottom w:w="75" w:type="dxa"/>
            </w:tcMar>
            <w:vAlign w:val="center"/>
          </w:tcPr>
          <w:p w14:paraId="4F38112C" w14:textId="77777777" w:rsidR="00473DBE" w:rsidRPr="00F84294" w:rsidRDefault="00473DBE" w:rsidP="009C1720">
            <w:pPr>
              <w:rPr>
                <w:rFonts w:ascii="Arial Narrow" w:hAnsi="Arial Narrow"/>
              </w:rPr>
            </w:pPr>
            <w:r w:rsidRPr="00F84294">
              <w:rPr>
                <w:rFonts w:ascii="Arial Narrow" w:hAnsi="Arial Narrow" w:cs="Arial"/>
                <w:color w:val="000000"/>
                <w:position w:val="-2"/>
              </w:rPr>
              <w:t>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34F7965C" w14:textId="77777777" w:rsidR="00473DBE" w:rsidRPr="00F84294" w:rsidRDefault="00473DBE" w:rsidP="009C1720">
            <w:pPr>
              <w:jc w:val="center"/>
              <w:rPr>
                <w:rFonts w:ascii="Arial Narrow" w:hAnsi="Arial Narrow"/>
              </w:rPr>
            </w:pPr>
            <w:r w:rsidRPr="00F84294">
              <w:rPr>
                <w:rFonts w:ascii="Arial Narrow" w:hAnsi="Arial Narrow" w:cs="Arial"/>
                <w:color w:val="000000"/>
                <w:position w:val="-2"/>
              </w:rPr>
              <w:t>Izdajatelj menice: </w:t>
            </w:r>
            <w:r w:rsidRPr="00F84294">
              <w:rPr>
                <w:rFonts w:ascii="Arial Narrow" w:hAnsi="Arial Narrow" w:cs="Arial"/>
                <w:color w:val="000000"/>
                <w:position w:val="-2"/>
                <w:u w:val="single"/>
              </w:rPr>
              <w:t>_______________</w:t>
            </w:r>
          </w:p>
        </w:tc>
      </w:tr>
      <w:tr w:rsidR="00473DBE" w:rsidRPr="00F84294" w14:paraId="508369EA" w14:textId="77777777" w:rsidTr="009C1720">
        <w:tc>
          <w:tcPr>
            <w:tcW w:w="4080" w:type="dxa"/>
            <w:tcMar>
              <w:top w:w="75" w:type="dxa"/>
              <w:bottom w:w="75" w:type="dxa"/>
            </w:tcMar>
            <w:vAlign w:val="center"/>
          </w:tcPr>
          <w:p w14:paraId="2DDA49E6" w14:textId="77777777" w:rsidR="00473DBE" w:rsidRPr="00F84294" w:rsidRDefault="00473DBE" w:rsidP="009C1720">
            <w:pPr>
              <w:rPr>
                <w:rFonts w:ascii="Arial Narrow" w:hAnsi="Arial Narrow"/>
              </w:rPr>
            </w:pPr>
            <w:r w:rsidRPr="00F84294">
              <w:rPr>
                <w:rFonts w:ascii="Arial Narrow" w:hAnsi="Arial Narrow" w:cs="Arial"/>
                <w:color w:val="000000"/>
                <w:position w:val="-2"/>
              </w:rPr>
              <w:t>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2A51C6CF" w14:textId="77777777" w:rsidR="00473DBE" w:rsidRPr="00F84294" w:rsidRDefault="00473DBE" w:rsidP="009C1720">
            <w:pPr>
              <w:rPr>
                <w:rFonts w:ascii="Arial Narrow" w:hAnsi="Arial Narrow"/>
              </w:rPr>
            </w:pPr>
          </w:p>
          <w:p w14:paraId="1E44CD44" w14:textId="77777777" w:rsidR="00473DBE" w:rsidRPr="00F84294" w:rsidRDefault="00473DBE" w:rsidP="009C1720">
            <w:pPr>
              <w:jc w:val="center"/>
              <w:rPr>
                <w:rFonts w:ascii="Arial Narrow" w:hAnsi="Arial Narrow"/>
              </w:rPr>
            </w:pPr>
            <w:r w:rsidRPr="00F84294">
              <w:rPr>
                <w:rFonts w:ascii="Arial Narrow" w:hAnsi="Arial Narrow" w:cs="Arial"/>
                <w:color w:val="A9A9A9"/>
                <w:position w:val="-2"/>
              </w:rPr>
              <w:t>(žig in podpis)</w:t>
            </w:r>
          </w:p>
        </w:tc>
      </w:tr>
    </w:tbl>
    <w:p w14:paraId="5C832965" w14:textId="77777777" w:rsidR="00FB4711" w:rsidRDefault="00FB4711" w:rsidP="001960A8">
      <w:pPr>
        <w:spacing w:after="0"/>
        <w:jc w:val="right"/>
        <w:rPr>
          <w:rFonts w:ascii="Arial" w:hAnsi="Arial" w:cs="Arial"/>
          <w:sz w:val="18"/>
          <w:szCs w:val="18"/>
        </w:rPr>
      </w:pPr>
    </w:p>
    <w:p w14:paraId="2ED7FD68" w14:textId="77777777" w:rsidR="00FB4711" w:rsidRDefault="00FB4711" w:rsidP="001960A8">
      <w:pPr>
        <w:spacing w:after="0"/>
        <w:jc w:val="right"/>
        <w:rPr>
          <w:rFonts w:ascii="Arial" w:hAnsi="Arial" w:cs="Arial"/>
          <w:sz w:val="18"/>
          <w:szCs w:val="18"/>
        </w:rPr>
      </w:pPr>
    </w:p>
    <w:p w14:paraId="2F213FF8" w14:textId="77777777" w:rsidR="00FB4711" w:rsidRDefault="00FB4711" w:rsidP="001960A8">
      <w:pPr>
        <w:spacing w:after="0"/>
        <w:jc w:val="right"/>
        <w:rPr>
          <w:rFonts w:ascii="Arial" w:hAnsi="Arial" w:cs="Arial"/>
          <w:sz w:val="18"/>
          <w:szCs w:val="18"/>
        </w:rPr>
      </w:pPr>
    </w:p>
    <w:p w14:paraId="299FE7FC" w14:textId="77777777" w:rsidR="00FB4711" w:rsidRDefault="00FB4711" w:rsidP="001960A8">
      <w:pPr>
        <w:spacing w:after="0"/>
        <w:jc w:val="right"/>
        <w:rPr>
          <w:rFonts w:ascii="Arial" w:hAnsi="Arial" w:cs="Arial"/>
          <w:sz w:val="18"/>
          <w:szCs w:val="18"/>
        </w:rPr>
      </w:pPr>
    </w:p>
    <w:p w14:paraId="76936EAF" w14:textId="77777777" w:rsidR="00FB4711" w:rsidRDefault="00FB4711" w:rsidP="001960A8">
      <w:pPr>
        <w:spacing w:after="0"/>
        <w:jc w:val="right"/>
        <w:rPr>
          <w:rFonts w:ascii="Arial" w:hAnsi="Arial" w:cs="Arial"/>
          <w:sz w:val="18"/>
          <w:szCs w:val="18"/>
        </w:rPr>
      </w:pPr>
    </w:p>
    <w:p w14:paraId="110A1C00" w14:textId="77777777" w:rsidR="009D2F58" w:rsidRDefault="009D2F58" w:rsidP="001960A8">
      <w:pPr>
        <w:spacing w:after="0"/>
        <w:jc w:val="right"/>
        <w:rPr>
          <w:rFonts w:ascii="Arial" w:hAnsi="Arial" w:cs="Arial"/>
          <w:sz w:val="18"/>
          <w:szCs w:val="18"/>
        </w:rPr>
      </w:pPr>
    </w:p>
    <w:p w14:paraId="4BE0D92E" w14:textId="77777777" w:rsidR="000D00D7" w:rsidRDefault="000D00D7" w:rsidP="001960A8">
      <w:pPr>
        <w:spacing w:after="0"/>
        <w:jc w:val="right"/>
        <w:rPr>
          <w:rFonts w:ascii="Arial Narrow" w:hAnsi="Arial Narrow" w:cs="Arial"/>
          <w:sz w:val="20"/>
          <w:szCs w:val="20"/>
          <w:highlight w:val="green"/>
        </w:rPr>
      </w:pPr>
    </w:p>
    <w:p w14:paraId="0BF8A7DC" w14:textId="77777777" w:rsidR="009D2F58" w:rsidRPr="009D2F58" w:rsidRDefault="00E7549F"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4</w:t>
      </w:r>
    </w:p>
    <w:p w14:paraId="5D4C56D9" w14:textId="77777777" w:rsidR="009D2F58" w:rsidRPr="00D154A1" w:rsidRDefault="00D154A1" w:rsidP="00D154A1">
      <w:pPr>
        <w:spacing w:after="0"/>
        <w:jc w:val="center"/>
        <w:rPr>
          <w:rFonts w:ascii="Arial Narrow" w:hAnsi="Arial Narrow" w:cs="Arial"/>
          <w:b/>
          <w:sz w:val="28"/>
          <w:szCs w:val="28"/>
        </w:rPr>
      </w:pPr>
      <w:r>
        <w:rPr>
          <w:rFonts w:ascii="Arial Narrow" w:hAnsi="Arial Narrow" w:cs="Arial"/>
          <w:b/>
          <w:sz w:val="28"/>
          <w:szCs w:val="28"/>
        </w:rPr>
        <w:t>VZOREC MENIČNE IZJAVE ZA DOBRO IZVEDBO</w:t>
      </w:r>
      <w:r w:rsidR="004C01D2">
        <w:rPr>
          <w:rFonts w:ascii="Arial Narrow" w:hAnsi="Arial Narrow" w:cs="Arial"/>
          <w:b/>
          <w:sz w:val="28"/>
          <w:szCs w:val="28"/>
        </w:rPr>
        <w:t xml:space="preserve"> DEL</w:t>
      </w:r>
    </w:p>
    <w:p w14:paraId="54AC97F3" w14:textId="77777777" w:rsidR="009D2F58" w:rsidRDefault="009D2F58" w:rsidP="001960A8">
      <w:pPr>
        <w:spacing w:after="0"/>
        <w:jc w:val="right"/>
        <w:rPr>
          <w:rFonts w:ascii="Arial" w:hAnsi="Arial" w:cs="Arial"/>
          <w:sz w:val="18"/>
          <w:szCs w:val="18"/>
        </w:rPr>
      </w:pPr>
    </w:p>
    <w:p w14:paraId="7C4E2C4D" w14:textId="77777777" w:rsidR="00D154A1" w:rsidRDefault="00D154A1" w:rsidP="001960A8">
      <w:pPr>
        <w:spacing w:after="0"/>
        <w:jc w:val="right"/>
        <w:rPr>
          <w:rFonts w:ascii="Arial" w:hAnsi="Arial" w:cs="Arial"/>
          <w:sz w:val="18"/>
          <w:szCs w:val="18"/>
        </w:rPr>
      </w:pPr>
    </w:p>
    <w:p w14:paraId="5E067CCF"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39EEEE56"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1E3A2A9E"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 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xml:space="preserve">, kot zavarovanje za </w:t>
      </w:r>
      <w:r w:rsidRPr="00F84294">
        <w:rPr>
          <w:rFonts w:ascii="Arial Narrow" w:hAnsi="Arial Narrow" w:cs="Arial"/>
          <w:b/>
          <w:bCs/>
          <w:color w:val="000000"/>
        </w:rPr>
        <w:t>dobro izvedbo del,</w:t>
      </w:r>
      <w:r w:rsidRPr="00F84294">
        <w:rPr>
          <w:rFonts w:ascii="Arial Narrow" w:hAnsi="Arial Narrow" w:cs="Arial"/>
          <w:color w:val="000000"/>
        </w:rPr>
        <w:t xml:space="preserve"> ki so opredeljena v javnem naročilu</w:t>
      </w:r>
    </w:p>
    <w:p w14:paraId="3881ACEA" w14:textId="50FE6375" w:rsidR="001D19A9" w:rsidRDefault="001D19A9" w:rsidP="00611A4F">
      <w:pPr>
        <w:spacing w:before="225" w:after="225" w:line="240" w:lineRule="auto"/>
        <w:ind w:left="2124" w:firstLine="708"/>
        <w:jc w:val="both"/>
        <w:rPr>
          <w:rFonts w:ascii="Arial Narrow" w:hAnsi="Arial Narrow" w:cs="Arial"/>
          <w:color w:val="000000"/>
        </w:rPr>
      </w:pPr>
      <w:r w:rsidRPr="001D19A9">
        <w:rPr>
          <w:rFonts w:ascii="Arial Narrow" w:hAnsi="Arial Narrow" w:cs="Arial"/>
          <w:b/>
          <w:color w:val="000000"/>
        </w:rPr>
        <w:t>»</w:t>
      </w:r>
      <w:r w:rsidR="00611A4F" w:rsidRPr="00611A4F">
        <w:rPr>
          <w:rFonts w:ascii="Arial Narrow" w:hAnsi="Arial Narrow" w:cs="Arial"/>
          <w:b/>
          <w:color w:val="000000"/>
        </w:rPr>
        <w:t>KOLESARSKA STEZA INA – RIBIŠKA POT</w:t>
      </w:r>
      <w:r w:rsidRPr="008C0AF1">
        <w:rPr>
          <w:rFonts w:ascii="Arial Narrow" w:hAnsi="Arial Narrow" w:cs="Arial"/>
          <w:color w:val="000000"/>
        </w:rPr>
        <w:t xml:space="preserve">« </w:t>
      </w:r>
    </w:p>
    <w:p w14:paraId="61D36BB7"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izročamo bianko lastno menico ter menično izjavo s pooblastilom za izpolnitev in unovčenje menice.</w:t>
      </w:r>
    </w:p>
    <w:p w14:paraId="06D83C1A"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p w14:paraId="30866526"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zneskom v višini</w:t>
      </w:r>
      <w:r>
        <w:rPr>
          <w:rFonts w:ascii="Arial Narrow" w:hAnsi="Arial Narrow" w:cs="Arial"/>
          <w:b/>
          <w:bCs/>
          <w:color w:val="000000"/>
        </w:rPr>
        <w:t xml:space="preserve"> 10</w:t>
      </w:r>
      <w:r w:rsidRPr="00F84294">
        <w:rPr>
          <w:rFonts w:ascii="Arial Narrow" w:hAnsi="Arial Narrow" w:cs="Arial"/>
          <w:b/>
          <w:bCs/>
          <w:color w:val="000000"/>
        </w:rPr>
        <w:t xml:space="preserve">,00 % pogodbene vrednosti z DDV, kar znaša </w:t>
      </w:r>
      <w:r w:rsidRPr="00F84294">
        <w:rPr>
          <w:rFonts w:ascii="Arial Narrow" w:hAnsi="Arial Narrow" w:cs="Arial"/>
          <w:b/>
          <w:bCs/>
          <w:color w:val="000000"/>
          <w:u w:val="single"/>
        </w:rPr>
        <w:t>_____</w:t>
      </w:r>
      <w:r w:rsidR="009E1440">
        <w:rPr>
          <w:rFonts w:ascii="Arial Narrow" w:hAnsi="Arial Narrow" w:cs="Arial"/>
          <w:b/>
          <w:bCs/>
          <w:color w:val="000000"/>
          <w:u w:val="single"/>
        </w:rPr>
        <w:t>_______</w:t>
      </w:r>
      <w:r w:rsidRPr="00F84294">
        <w:rPr>
          <w:rFonts w:ascii="Arial Narrow" w:hAnsi="Arial Narrow" w:cs="Arial"/>
          <w:b/>
          <w:bCs/>
          <w:color w:val="000000"/>
          <w:u w:val="single"/>
        </w:rPr>
        <w:t>__</w:t>
      </w:r>
      <w:r w:rsidR="008448D5">
        <w:rPr>
          <w:rFonts w:ascii="Arial Narrow" w:hAnsi="Arial Narrow" w:cs="Arial"/>
          <w:b/>
          <w:bCs/>
          <w:color w:val="000000"/>
          <w:u w:val="single"/>
        </w:rPr>
        <w:t>____</w:t>
      </w:r>
      <w:r w:rsidRPr="00F84294">
        <w:rPr>
          <w:rFonts w:ascii="Arial Narrow" w:hAnsi="Arial Narrow" w:cs="Arial"/>
          <w:b/>
          <w:bCs/>
          <w:color w:val="000000"/>
          <w:u w:val="single"/>
        </w:rPr>
        <w:t>___</w:t>
      </w:r>
    </w:p>
    <w:p w14:paraId="2EE3230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AC343D7"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Menična izjava je veljavna od njenega podpisa do izteka roka veljavnosti zavarovanja za dobro izvedbo po predmetnem naročilu, </w:t>
      </w:r>
      <w:proofErr w:type="spellStart"/>
      <w:r w:rsidRPr="00F84294">
        <w:rPr>
          <w:rFonts w:ascii="Arial Narrow" w:hAnsi="Arial Narrow" w:cs="Arial"/>
          <w:color w:val="000000"/>
        </w:rPr>
        <w:t>t.j</w:t>
      </w:r>
      <w:proofErr w:type="spellEnd"/>
      <w:r w:rsidRPr="00F84294">
        <w:rPr>
          <w:rFonts w:ascii="Arial Narrow" w:hAnsi="Arial Narrow" w:cs="Arial"/>
          <w:color w:val="000000"/>
        </w:rPr>
        <w:t>. najkasneje do __________</w:t>
      </w:r>
      <w:r w:rsidR="009E1440">
        <w:rPr>
          <w:rFonts w:ascii="Arial Narrow" w:hAnsi="Arial Narrow" w:cs="Arial"/>
          <w:color w:val="000000"/>
        </w:rPr>
        <w:t>____</w:t>
      </w:r>
      <w:r w:rsidRPr="00F84294">
        <w:rPr>
          <w:rFonts w:ascii="Arial Narrow" w:hAnsi="Arial Narrow" w:cs="Arial"/>
          <w:color w:val="000000"/>
        </w:rPr>
        <w:t>__.</w:t>
      </w:r>
    </w:p>
    <w:p w14:paraId="100E84D2"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Menica je unovčljiva pri: </w:t>
      </w:r>
      <w:r w:rsidRPr="00F84294">
        <w:rPr>
          <w:rFonts w:ascii="Arial Narrow" w:hAnsi="Arial Narrow" w:cs="Arial"/>
          <w:color w:val="000000"/>
          <w:u w:val="single"/>
        </w:rPr>
        <w:t>__________</w:t>
      </w:r>
      <w:r w:rsidR="009E1440">
        <w:rPr>
          <w:rFonts w:ascii="Arial Narrow" w:hAnsi="Arial Narrow" w:cs="Arial"/>
          <w:color w:val="000000"/>
          <w:u w:val="single"/>
        </w:rPr>
        <w:t>__________________________________________</w:t>
      </w:r>
      <w:r w:rsidRPr="00F84294">
        <w:rPr>
          <w:rFonts w:ascii="Arial Narrow" w:hAnsi="Arial Narrow" w:cs="Arial"/>
          <w:color w:val="000000"/>
          <w:u w:val="single"/>
        </w:rPr>
        <w:t>_____</w:t>
      </w:r>
    </w:p>
    <w:p w14:paraId="180A2D7B"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s transakcijskega računa (TRR): </w:t>
      </w:r>
      <w:r w:rsidRPr="00F84294">
        <w:rPr>
          <w:rFonts w:ascii="Arial Narrow" w:hAnsi="Arial Narrow" w:cs="Arial"/>
          <w:color w:val="000000"/>
          <w:u w:val="single"/>
        </w:rPr>
        <w:t>______</w:t>
      </w:r>
      <w:r w:rsidR="009E1440">
        <w:rPr>
          <w:rFonts w:ascii="Arial Narrow" w:hAnsi="Arial Narrow" w:cs="Arial"/>
          <w:color w:val="000000"/>
          <w:u w:val="single"/>
        </w:rPr>
        <w:t>_________</w:t>
      </w:r>
      <w:r w:rsidRPr="00F84294">
        <w:rPr>
          <w:rFonts w:ascii="Arial Narrow" w:hAnsi="Arial Narrow" w:cs="Arial"/>
          <w:color w:val="000000"/>
          <w:u w:val="single"/>
        </w:rPr>
        <w:t>_________</w:t>
      </w:r>
    </w:p>
    <w:p w14:paraId="597F7C3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p w14:paraId="0ACCE3C2"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Priloga: </w:t>
      </w:r>
    </w:p>
    <w:p w14:paraId="714A4F88"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p w14:paraId="4ADA0E3D"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D154A1" w:rsidRPr="00F84294" w14:paraId="3D53B532" w14:textId="77777777" w:rsidTr="009C1720">
        <w:tc>
          <w:tcPr>
            <w:tcW w:w="2500" w:type="pct"/>
            <w:tcMar>
              <w:top w:w="75" w:type="dxa"/>
              <w:bottom w:w="75" w:type="dxa"/>
            </w:tcMar>
            <w:vAlign w:val="center"/>
          </w:tcPr>
          <w:p w14:paraId="2A61217D"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6B4E7E64" w14:textId="77777777" w:rsidR="00D154A1" w:rsidRPr="00F84294" w:rsidRDefault="00D154A1" w:rsidP="009C1720">
            <w:pPr>
              <w:jc w:val="center"/>
              <w:rPr>
                <w:rFonts w:ascii="Arial Narrow" w:hAnsi="Arial Narrow"/>
              </w:rPr>
            </w:pPr>
            <w:r w:rsidRPr="00F84294">
              <w:rPr>
                <w:rFonts w:ascii="Arial Narrow" w:hAnsi="Arial Narrow" w:cs="Arial"/>
                <w:color w:val="000000"/>
                <w:position w:val="-2"/>
              </w:rPr>
              <w:t xml:space="preserve">Izdajatelj menice: </w:t>
            </w:r>
            <w:r w:rsidRPr="00F84294">
              <w:rPr>
                <w:rFonts w:ascii="Arial Narrow" w:hAnsi="Arial Narrow" w:cs="Arial"/>
                <w:color w:val="000000"/>
                <w:position w:val="-2"/>
                <w:u w:val="single"/>
              </w:rPr>
              <w:t>_______________</w:t>
            </w:r>
          </w:p>
        </w:tc>
      </w:tr>
      <w:tr w:rsidR="00D154A1" w:rsidRPr="00F84294" w14:paraId="21716854" w14:textId="77777777" w:rsidTr="009C1720">
        <w:tc>
          <w:tcPr>
            <w:tcW w:w="2500" w:type="pct"/>
            <w:tcMar>
              <w:top w:w="75" w:type="dxa"/>
              <w:bottom w:w="75" w:type="dxa"/>
            </w:tcMar>
            <w:vAlign w:val="center"/>
          </w:tcPr>
          <w:p w14:paraId="4F5B042C"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71BBF0FC" w14:textId="77777777" w:rsidR="00D154A1" w:rsidRPr="00F84294" w:rsidRDefault="00D154A1" w:rsidP="009C1720">
            <w:pPr>
              <w:rPr>
                <w:rFonts w:ascii="Arial Narrow" w:hAnsi="Arial Narrow"/>
              </w:rPr>
            </w:pPr>
          </w:p>
          <w:p w14:paraId="5218EE0E" w14:textId="77777777" w:rsidR="00D154A1" w:rsidRPr="00F84294" w:rsidRDefault="00D154A1" w:rsidP="009C1720">
            <w:pPr>
              <w:jc w:val="center"/>
              <w:rPr>
                <w:rFonts w:ascii="Arial Narrow" w:hAnsi="Arial Narrow"/>
              </w:rPr>
            </w:pPr>
            <w:r w:rsidRPr="00F84294">
              <w:rPr>
                <w:rFonts w:ascii="Arial Narrow" w:hAnsi="Arial Narrow" w:cs="Arial"/>
                <w:color w:val="A9A9A9"/>
                <w:position w:val="-2"/>
              </w:rPr>
              <w:t>(žig in podpis)</w:t>
            </w:r>
          </w:p>
        </w:tc>
      </w:tr>
    </w:tbl>
    <w:p w14:paraId="16BC1ECF" w14:textId="77777777" w:rsidR="009D2F58" w:rsidRDefault="009D2F58" w:rsidP="001960A8">
      <w:pPr>
        <w:spacing w:after="0"/>
        <w:jc w:val="right"/>
        <w:rPr>
          <w:rFonts w:ascii="Arial" w:hAnsi="Arial" w:cs="Arial"/>
          <w:sz w:val="18"/>
          <w:szCs w:val="18"/>
        </w:rPr>
      </w:pPr>
    </w:p>
    <w:p w14:paraId="49F698D5" w14:textId="77777777" w:rsidR="009D2F58" w:rsidRDefault="009D2F58" w:rsidP="001960A8">
      <w:pPr>
        <w:spacing w:after="0"/>
        <w:jc w:val="right"/>
        <w:rPr>
          <w:rFonts w:ascii="Arial" w:hAnsi="Arial" w:cs="Arial"/>
          <w:sz w:val="18"/>
          <w:szCs w:val="18"/>
        </w:rPr>
      </w:pPr>
    </w:p>
    <w:p w14:paraId="1451EE9C" w14:textId="77777777" w:rsidR="009D2F58" w:rsidRDefault="009D2F58" w:rsidP="001960A8">
      <w:pPr>
        <w:spacing w:after="0"/>
        <w:jc w:val="right"/>
        <w:rPr>
          <w:rFonts w:ascii="Arial" w:hAnsi="Arial" w:cs="Arial"/>
          <w:sz w:val="18"/>
          <w:szCs w:val="18"/>
        </w:rPr>
      </w:pPr>
    </w:p>
    <w:p w14:paraId="263B983C" w14:textId="77777777" w:rsidR="008A123F" w:rsidRDefault="008A123F" w:rsidP="001960A8">
      <w:pPr>
        <w:spacing w:after="0"/>
        <w:jc w:val="right"/>
        <w:rPr>
          <w:rFonts w:ascii="Arial" w:hAnsi="Arial" w:cs="Arial"/>
          <w:sz w:val="18"/>
          <w:szCs w:val="18"/>
        </w:rPr>
      </w:pPr>
    </w:p>
    <w:p w14:paraId="574C0D2A" w14:textId="77777777" w:rsidR="008A123F" w:rsidRDefault="008A123F" w:rsidP="001960A8">
      <w:pPr>
        <w:spacing w:after="0"/>
        <w:jc w:val="right"/>
        <w:rPr>
          <w:rFonts w:ascii="Arial" w:hAnsi="Arial" w:cs="Arial"/>
          <w:sz w:val="18"/>
          <w:szCs w:val="18"/>
        </w:rPr>
      </w:pPr>
    </w:p>
    <w:p w14:paraId="1BA1D628" w14:textId="77777777" w:rsidR="008A123F" w:rsidRDefault="008A123F" w:rsidP="001960A8">
      <w:pPr>
        <w:spacing w:after="0"/>
        <w:jc w:val="right"/>
        <w:rPr>
          <w:rFonts w:ascii="Arial" w:hAnsi="Arial" w:cs="Arial"/>
          <w:sz w:val="18"/>
          <w:szCs w:val="18"/>
        </w:rPr>
      </w:pPr>
    </w:p>
    <w:p w14:paraId="2AA18477" w14:textId="77777777" w:rsidR="008A123F" w:rsidRDefault="008A123F" w:rsidP="001960A8">
      <w:pPr>
        <w:spacing w:after="0"/>
        <w:jc w:val="right"/>
        <w:rPr>
          <w:rFonts w:ascii="Arial" w:hAnsi="Arial" w:cs="Arial"/>
          <w:sz w:val="18"/>
          <w:szCs w:val="18"/>
        </w:rPr>
      </w:pPr>
    </w:p>
    <w:p w14:paraId="11638B18" w14:textId="77777777" w:rsidR="008A123F" w:rsidRDefault="008A123F" w:rsidP="001960A8">
      <w:pPr>
        <w:spacing w:after="0"/>
        <w:jc w:val="right"/>
        <w:rPr>
          <w:rFonts w:ascii="Arial" w:hAnsi="Arial" w:cs="Arial"/>
          <w:sz w:val="18"/>
          <w:szCs w:val="18"/>
        </w:rPr>
      </w:pPr>
    </w:p>
    <w:p w14:paraId="32DBE499" w14:textId="77777777" w:rsidR="009D2F58" w:rsidRDefault="009D2F58" w:rsidP="001960A8">
      <w:pPr>
        <w:spacing w:after="0"/>
        <w:jc w:val="right"/>
        <w:rPr>
          <w:rFonts w:ascii="Arial" w:hAnsi="Arial" w:cs="Arial"/>
          <w:sz w:val="18"/>
          <w:szCs w:val="18"/>
        </w:rPr>
      </w:pPr>
    </w:p>
    <w:p w14:paraId="38DD82FF" w14:textId="77777777" w:rsidR="009E1440" w:rsidRPr="008A123F"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5</w:t>
      </w:r>
    </w:p>
    <w:p w14:paraId="24F73A12" w14:textId="77777777" w:rsid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VZOREC BANČNE GARANCIJE</w:t>
      </w:r>
      <w:r>
        <w:rPr>
          <w:rFonts w:ascii="Arial Narrow" w:hAnsi="Arial Narrow" w:cs="Arial"/>
          <w:b/>
          <w:sz w:val="28"/>
          <w:szCs w:val="28"/>
        </w:rPr>
        <w:t xml:space="preserve"> / </w:t>
      </w:r>
      <w:r w:rsidRPr="00C379C5">
        <w:rPr>
          <w:rFonts w:ascii="Arial Narrow" w:hAnsi="Arial Narrow" w:cs="Arial"/>
          <w:b/>
          <w:sz w:val="28"/>
          <w:szCs w:val="28"/>
        </w:rPr>
        <w:t xml:space="preserve">KAVCIJSKEGA ZAVAROVANJA ZA </w:t>
      </w:r>
    </w:p>
    <w:p w14:paraId="3B7B7851" w14:textId="77777777" w:rsidR="009E1440" w:rsidRP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ODPRAVO NAPAK</w:t>
      </w:r>
    </w:p>
    <w:p w14:paraId="0AC3829C" w14:textId="77777777" w:rsidR="008A123F" w:rsidRDefault="008A123F" w:rsidP="001960A8">
      <w:pPr>
        <w:spacing w:after="0"/>
        <w:jc w:val="right"/>
        <w:rPr>
          <w:rFonts w:ascii="Arial" w:hAnsi="Arial" w:cs="Arial"/>
          <w:sz w:val="18"/>
          <w:szCs w:val="18"/>
        </w:rPr>
      </w:pPr>
    </w:p>
    <w:p w14:paraId="09766395" w14:textId="77777777" w:rsidR="008A123F" w:rsidRDefault="008A123F" w:rsidP="001960A8">
      <w:pPr>
        <w:spacing w:after="0"/>
        <w:jc w:val="right"/>
        <w:rPr>
          <w:rFonts w:ascii="Arial" w:hAnsi="Arial" w:cs="Arial"/>
          <w:sz w:val="18"/>
          <w:szCs w:val="18"/>
        </w:rPr>
      </w:pPr>
    </w:p>
    <w:p w14:paraId="1DD6F47E" w14:textId="77777777" w:rsidR="00C379C5" w:rsidRDefault="00C379C5" w:rsidP="001960A8">
      <w:pPr>
        <w:spacing w:after="0"/>
        <w:jc w:val="right"/>
        <w:rPr>
          <w:rFonts w:ascii="Arial" w:hAnsi="Arial" w:cs="Arial"/>
          <w:sz w:val="18"/>
          <w:szCs w:val="18"/>
        </w:rPr>
      </w:pPr>
    </w:p>
    <w:p w14:paraId="5A6E4370"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i/>
          <w:iCs/>
          <w:color w:val="000000"/>
        </w:rPr>
        <w:t>Glava s podatki o garantu (zavarovalnici/banki) ali SWIFT ključ</w:t>
      </w:r>
    </w:p>
    <w:p w14:paraId="531E0C5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Za: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p>
    <w:p w14:paraId="42CC0141"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Datum: </w:t>
      </w:r>
      <w:r w:rsidRPr="00F84294">
        <w:rPr>
          <w:rFonts w:ascii="Arial Narrow" w:hAnsi="Arial Narrow" w:cs="Arial"/>
          <w:i/>
          <w:iCs/>
          <w:color w:val="000000"/>
        </w:rPr>
        <w:t>(vpiše se datum izdaje)</w:t>
      </w:r>
    </w:p>
    <w:p w14:paraId="2758F56E"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VRSTA ZAVAROVANJA:</w:t>
      </w:r>
      <w:r w:rsidRPr="00F84294">
        <w:rPr>
          <w:rFonts w:ascii="Arial Narrow" w:hAnsi="Arial Narrow" w:cs="Arial"/>
          <w:color w:val="000000"/>
        </w:rPr>
        <w:t xml:space="preserve"> </w:t>
      </w:r>
      <w:r w:rsidRPr="00F84294">
        <w:rPr>
          <w:rFonts w:ascii="Arial Narrow" w:hAnsi="Arial Narrow" w:cs="Arial"/>
          <w:i/>
          <w:iCs/>
          <w:color w:val="000000"/>
        </w:rPr>
        <w:t>(vpiše se vrsta zavarovanja: kavcijsko zavarovanje/bančna garancija)</w:t>
      </w:r>
    </w:p>
    <w:p w14:paraId="1ACC362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ŠTEVILKA:</w:t>
      </w:r>
      <w:r w:rsidRPr="00F84294">
        <w:rPr>
          <w:rFonts w:ascii="Arial Narrow" w:hAnsi="Arial Narrow" w:cs="Arial"/>
          <w:color w:val="000000"/>
        </w:rPr>
        <w:t xml:space="preserve"> </w:t>
      </w:r>
      <w:r w:rsidRPr="00F84294">
        <w:rPr>
          <w:rFonts w:ascii="Arial Narrow" w:hAnsi="Arial Narrow" w:cs="Arial"/>
          <w:i/>
          <w:iCs/>
          <w:color w:val="000000"/>
        </w:rPr>
        <w:t>(vpiše se številka zavarovanja)</w:t>
      </w:r>
    </w:p>
    <w:p w14:paraId="27458088"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GARANT:</w:t>
      </w:r>
      <w:r w:rsidRPr="00F84294">
        <w:rPr>
          <w:rFonts w:ascii="Arial Narrow" w:hAnsi="Arial Narrow" w:cs="Arial"/>
          <w:color w:val="000000"/>
        </w:rPr>
        <w:t xml:space="preserve"> </w:t>
      </w:r>
      <w:r w:rsidRPr="00F84294">
        <w:rPr>
          <w:rFonts w:ascii="Arial Narrow" w:hAnsi="Arial Narrow" w:cs="Arial"/>
          <w:i/>
          <w:iCs/>
          <w:color w:val="000000"/>
        </w:rPr>
        <w:t>(vpiše se ime in naslov zavarovalnice/banke v kraju izdaje)</w:t>
      </w:r>
    </w:p>
    <w:p w14:paraId="3060B481"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NAROČNIK:</w:t>
      </w:r>
      <w:r w:rsidRPr="00F84294">
        <w:rPr>
          <w:rFonts w:ascii="Arial Narrow" w:hAnsi="Arial Narrow" w:cs="Arial"/>
          <w:color w:val="000000"/>
        </w:rPr>
        <w:t xml:space="preserve"> </w:t>
      </w:r>
      <w:r w:rsidRPr="00F84294">
        <w:rPr>
          <w:rFonts w:ascii="Arial Narrow" w:hAnsi="Arial Narrow" w:cs="Arial"/>
          <w:i/>
          <w:iCs/>
          <w:color w:val="000000"/>
        </w:rPr>
        <w:t>(vpiše se ime in naslov naročnika zavarovanja, tj. v postopku javnega naročanja izbranega ponudnika)</w:t>
      </w:r>
    </w:p>
    <w:p w14:paraId="08F97D3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UPRAVIČENEC:</w:t>
      </w:r>
      <w:r w:rsidRPr="00F84294">
        <w:rPr>
          <w:rFonts w:ascii="Arial Narrow" w:hAnsi="Arial Narrow" w:cs="Arial"/>
          <w:color w:val="000000"/>
        </w:rPr>
        <w:t>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w:t>
      </w:r>
    </w:p>
    <w:p w14:paraId="6644DA2D" w14:textId="1774C8F9"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OSNOVNI POSEL:</w:t>
      </w:r>
      <w:r w:rsidRPr="00F84294">
        <w:rPr>
          <w:rFonts w:ascii="Arial Narrow" w:hAnsi="Arial Narrow" w:cs="Arial"/>
          <w:color w:val="000000"/>
        </w:rPr>
        <w:t xml:space="preserve"> obveznost naročnika zavarovanja za odpravo napak v garancijskem roku, ki izhaja iz pogodbe št. z dne</w:t>
      </w:r>
      <w:r>
        <w:rPr>
          <w:rFonts w:ascii="Arial Narrow" w:hAnsi="Arial Narrow" w:cs="Arial"/>
          <w:color w:val="000000"/>
        </w:rPr>
        <w:t>,</w:t>
      </w:r>
      <w:r w:rsidRPr="00F84294">
        <w:rPr>
          <w:rFonts w:ascii="Arial Narrow" w:hAnsi="Arial Narrow" w:cs="Arial"/>
          <w:color w:val="000000"/>
        </w:rPr>
        <w:t xml:space="preserve"> __________________ </w:t>
      </w:r>
      <w:r w:rsidRPr="00F84294">
        <w:rPr>
          <w:rFonts w:ascii="Arial Narrow" w:hAnsi="Arial Narrow" w:cs="Arial"/>
          <w:i/>
          <w:iCs/>
          <w:color w:val="000000"/>
        </w:rPr>
        <w:t>(vpiše se številko in datum pogodbe o izvedbi javnega naročila, sklenjene na podlagi postopka z oznako XXXXXX)</w:t>
      </w:r>
      <w:r w:rsidRPr="00F84294">
        <w:rPr>
          <w:rFonts w:ascii="Arial Narrow" w:hAnsi="Arial Narrow" w:cs="Arial"/>
          <w:color w:val="000000"/>
        </w:rPr>
        <w:t xml:space="preserve"> za </w:t>
      </w:r>
      <w:r w:rsidR="00EE1956" w:rsidRPr="00EE1956">
        <w:rPr>
          <w:rFonts w:ascii="Arial Narrow" w:hAnsi="Arial Narrow" w:cs="Arial"/>
          <w:color w:val="000000"/>
        </w:rPr>
        <w:t>»</w:t>
      </w:r>
      <w:r w:rsidR="00611A4F" w:rsidRPr="00611A4F">
        <w:rPr>
          <w:rFonts w:ascii="Arial Narrow" w:hAnsi="Arial Narrow" w:cs="Arial"/>
          <w:b/>
          <w:color w:val="000000"/>
        </w:rPr>
        <w:t>KOLESARSKA STEZA INA – RIBIŠKA POT</w:t>
      </w:r>
      <w:r w:rsidR="001D19A9" w:rsidRPr="008C0AF1">
        <w:rPr>
          <w:rFonts w:ascii="Arial Narrow" w:hAnsi="Arial Narrow" w:cs="Arial"/>
          <w:color w:val="000000"/>
        </w:rPr>
        <w:t>«</w:t>
      </w:r>
    </w:p>
    <w:p w14:paraId="7A72E99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 xml:space="preserve">ZNESEK IN VALUTA: najmanj 5,00 % pogodbene vrednosti z DDV, kar znaša </w:t>
      </w:r>
      <w:r w:rsidRPr="00F84294">
        <w:rPr>
          <w:rFonts w:ascii="Arial Narrow" w:hAnsi="Arial Narrow" w:cs="Arial"/>
          <w:b/>
          <w:bCs/>
          <w:color w:val="000000"/>
          <w:u w:val="single"/>
        </w:rPr>
        <w:t>____</w:t>
      </w:r>
      <w:r>
        <w:rPr>
          <w:rFonts w:ascii="Arial Narrow" w:hAnsi="Arial Narrow" w:cs="Arial"/>
          <w:b/>
          <w:bCs/>
          <w:color w:val="000000"/>
          <w:u w:val="single"/>
        </w:rPr>
        <w:t>________</w:t>
      </w:r>
      <w:r w:rsidRPr="00F84294">
        <w:rPr>
          <w:rFonts w:ascii="Arial Narrow" w:hAnsi="Arial Narrow" w:cs="Arial"/>
          <w:b/>
          <w:bCs/>
          <w:color w:val="000000"/>
          <w:u w:val="single"/>
        </w:rPr>
        <w:t>_____</w:t>
      </w:r>
      <w:r w:rsidR="008448D5">
        <w:rPr>
          <w:rFonts w:ascii="Arial Narrow" w:hAnsi="Arial Narrow" w:cs="Arial"/>
          <w:b/>
          <w:bCs/>
          <w:color w:val="000000"/>
          <w:u w:val="single"/>
        </w:rPr>
        <w:t>_____</w:t>
      </w:r>
      <w:r w:rsidRPr="00F84294">
        <w:rPr>
          <w:rFonts w:ascii="Arial Narrow" w:hAnsi="Arial Narrow" w:cs="Arial"/>
          <w:b/>
          <w:bCs/>
          <w:color w:val="000000"/>
          <w:u w:val="single"/>
        </w:rPr>
        <w:t>_</w:t>
      </w:r>
    </w:p>
    <w:p w14:paraId="2577CEEC"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LISTINE, KI JIH JE POLEG IZJAVE TREBA PRILOŽITI ZAHTEVI ZA PLAČILO IN SE IZRECNO ZAHTEVAJO V SPODNJEM BESEDILU:</w:t>
      </w:r>
    </w:p>
    <w:p w14:paraId="004A0CD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1. Izjava Uprave RS za javna plačila, da so zahtevek za unovčenje podpisale osebe, ki so pooblaščene za zastopanje;</w:t>
      </w:r>
    </w:p>
    <w:p w14:paraId="33DAD35E"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2. Original garancije št. ______________</w:t>
      </w:r>
    </w:p>
    <w:p w14:paraId="6CEB996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JEZIK V ZAHTEVANIH LISTINAH:</w:t>
      </w:r>
      <w:r w:rsidRPr="00F84294">
        <w:rPr>
          <w:rFonts w:ascii="Arial Narrow" w:hAnsi="Arial Narrow" w:cs="Arial"/>
          <w:color w:val="000000"/>
        </w:rPr>
        <w:t xml:space="preserve"> slovenski</w:t>
      </w:r>
    </w:p>
    <w:p w14:paraId="256843D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OBLIKA PREDLOŽITVE:</w:t>
      </w:r>
      <w:r w:rsidRPr="00F84294">
        <w:rPr>
          <w:rFonts w:ascii="Arial Narrow" w:hAnsi="Arial Narrow" w:cs="Arial"/>
          <w:color w:val="000000"/>
        </w:rPr>
        <w:t xml:space="preserve"> v papirni obliki s priporočeno pošto</w:t>
      </w:r>
    </w:p>
    <w:p w14:paraId="2BFF065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KRAJ PREDLOŽITVE:</w:t>
      </w:r>
      <w:r w:rsidRPr="00F84294">
        <w:rPr>
          <w:rFonts w:ascii="Arial Narrow" w:hAnsi="Arial Narrow" w:cs="Arial"/>
          <w:color w:val="000000"/>
        </w:rPr>
        <w:t xml:space="preserve"> </w:t>
      </w:r>
      <w:r w:rsidRPr="00F84294">
        <w:rPr>
          <w:rFonts w:ascii="Arial Narrow" w:hAnsi="Arial Narrow" w:cs="Arial"/>
          <w:i/>
          <w:iCs/>
          <w:color w:val="000000"/>
        </w:rPr>
        <w:t>(garant vpiše naslov podružnice, kjer se opravi predložitev papirnih listin, ali elektronski naslov za predložitev v elektronski obliki, kot na primer garantov SWIFT naslov)</w:t>
      </w:r>
    </w:p>
    <w:p w14:paraId="71A307C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DATUM VELJAVNOSTI:</w:t>
      </w:r>
      <w:r w:rsidRPr="00F84294">
        <w:rPr>
          <w:rFonts w:ascii="Arial Narrow" w:hAnsi="Arial Narrow" w:cs="Arial"/>
          <w:color w:val="000000"/>
        </w:rPr>
        <w:t xml:space="preserve"> DD. MM. LLLL </w:t>
      </w:r>
      <w:r w:rsidRPr="00F84294">
        <w:rPr>
          <w:rFonts w:ascii="Arial Narrow" w:hAnsi="Arial Narrow" w:cs="Arial"/>
          <w:i/>
          <w:iCs/>
          <w:color w:val="000000"/>
        </w:rPr>
        <w:t>(vpiše se datum zapadlosti zavarovanja)</w:t>
      </w:r>
    </w:p>
    <w:p w14:paraId="166E44C6"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STRANKA, KI JE DOLŽNA PLAČATI STROŠKE:</w:t>
      </w:r>
      <w:r w:rsidRPr="00F84294">
        <w:rPr>
          <w:rFonts w:ascii="Arial Narrow" w:hAnsi="Arial Narrow" w:cs="Arial"/>
          <w:color w:val="000000"/>
        </w:rPr>
        <w:t xml:space="preserve"> </w:t>
      </w:r>
      <w:r w:rsidRPr="00F84294">
        <w:rPr>
          <w:rFonts w:ascii="Arial Narrow" w:hAnsi="Arial Narrow" w:cs="Arial"/>
          <w:i/>
          <w:iCs/>
          <w:color w:val="000000"/>
        </w:rPr>
        <w:t>(vpiše se ime naročnika zavarovanja, tj. v postopku javnega naročanja izbranega ponudnika)</w:t>
      </w:r>
    </w:p>
    <w:p w14:paraId="1F510D90"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382188B"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lastRenderedPageBreak/>
        <w:t>Katerokoli zahtevo za plačilo po tem zavarovanju moramo prejeti na datum veljavnosti zavarovanja ali pred njim v zgoraj navedenem kraju predložitve.</w:t>
      </w:r>
    </w:p>
    <w:p w14:paraId="30F44E0F"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Morebitne spore v zvezi s tem zavarovanjem rešuje stvarno pristojno sodišče po sedežu upravičenca po slovenskem pravu.</w:t>
      </w:r>
    </w:p>
    <w:p w14:paraId="27636CD1"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Za to zavarovanje veljajo Enotna pravila za garancije na poziv (EPGP) revizija iz leta 2010, izdana pri MTZ pod št. 758.</w:t>
      </w:r>
    </w:p>
    <w:p w14:paraId="2C525FD3"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6F32E99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0F37E15C"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6DCD2D0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C379C5" w:rsidRPr="00F84294" w14:paraId="19BCEA09" w14:textId="77777777" w:rsidTr="009C1720">
        <w:tc>
          <w:tcPr>
            <w:tcW w:w="2500" w:type="pct"/>
            <w:tcMar>
              <w:top w:w="75" w:type="dxa"/>
              <w:bottom w:w="75" w:type="dxa"/>
            </w:tcMar>
            <w:vAlign w:val="center"/>
          </w:tcPr>
          <w:p w14:paraId="73449478"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2900AB6B" w14:textId="77777777" w:rsidR="00C379C5" w:rsidRPr="00F84294" w:rsidRDefault="00C379C5" w:rsidP="009C1720">
            <w:pPr>
              <w:jc w:val="center"/>
              <w:rPr>
                <w:rFonts w:ascii="Arial Narrow" w:hAnsi="Arial Narrow"/>
              </w:rPr>
            </w:pPr>
            <w:r w:rsidRPr="00F84294">
              <w:rPr>
                <w:rFonts w:ascii="Arial Narrow" w:hAnsi="Arial Narrow" w:cs="Arial"/>
                <w:color w:val="000000"/>
                <w:position w:val="-2"/>
              </w:rPr>
              <w:t>Garant</w:t>
            </w:r>
          </w:p>
        </w:tc>
      </w:tr>
      <w:tr w:rsidR="00C379C5" w:rsidRPr="00F84294" w14:paraId="228BF58E" w14:textId="77777777" w:rsidTr="009C1720">
        <w:tc>
          <w:tcPr>
            <w:tcW w:w="2500" w:type="pct"/>
            <w:tcMar>
              <w:top w:w="75" w:type="dxa"/>
              <w:bottom w:w="75" w:type="dxa"/>
            </w:tcMar>
            <w:vAlign w:val="center"/>
          </w:tcPr>
          <w:p w14:paraId="7F6B1DA7"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4B5D8D53" w14:textId="77777777" w:rsidR="00C379C5" w:rsidRPr="00F84294" w:rsidRDefault="00C379C5" w:rsidP="009C1720">
            <w:pPr>
              <w:rPr>
                <w:rFonts w:ascii="Arial Narrow" w:hAnsi="Arial Narrow"/>
              </w:rPr>
            </w:pPr>
          </w:p>
          <w:p w14:paraId="5F037427" w14:textId="77777777" w:rsidR="00C379C5" w:rsidRPr="00F84294" w:rsidRDefault="00C379C5" w:rsidP="009C1720">
            <w:pPr>
              <w:jc w:val="center"/>
              <w:rPr>
                <w:rFonts w:ascii="Arial Narrow" w:hAnsi="Arial Narrow"/>
              </w:rPr>
            </w:pPr>
            <w:r w:rsidRPr="00F84294">
              <w:rPr>
                <w:rFonts w:ascii="Arial Narrow" w:hAnsi="Arial Narrow" w:cs="Arial"/>
                <w:color w:val="A9A9A9"/>
                <w:position w:val="-2"/>
              </w:rPr>
              <w:t>(žig in podpis)</w:t>
            </w:r>
          </w:p>
        </w:tc>
      </w:tr>
    </w:tbl>
    <w:p w14:paraId="6E5805F3" w14:textId="77777777" w:rsidR="008A123F" w:rsidRDefault="008A123F" w:rsidP="001960A8">
      <w:pPr>
        <w:spacing w:after="0"/>
        <w:jc w:val="right"/>
        <w:rPr>
          <w:rFonts w:ascii="Arial" w:hAnsi="Arial" w:cs="Arial"/>
          <w:sz w:val="18"/>
          <w:szCs w:val="18"/>
        </w:rPr>
      </w:pPr>
    </w:p>
    <w:p w14:paraId="41E9326A" w14:textId="77777777" w:rsidR="008A123F" w:rsidRDefault="008A123F" w:rsidP="001960A8">
      <w:pPr>
        <w:spacing w:after="0"/>
        <w:jc w:val="right"/>
        <w:rPr>
          <w:rFonts w:ascii="Arial" w:hAnsi="Arial" w:cs="Arial"/>
          <w:sz w:val="18"/>
          <w:szCs w:val="18"/>
        </w:rPr>
      </w:pPr>
    </w:p>
    <w:p w14:paraId="2A3FDF28" w14:textId="77777777" w:rsidR="008A123F" w:rsidRDefault="008A123F" w:rsidP="001960A8">
      <w:pPr>
        <w:spacing w:after="0"/>
        <w:jc w:val="right"/>
        <w:rPr>
          <w:rFonts w:ascii="Arial" w:hAnsi="Arial" w:cs="Arial"/>
          <w:sz w:val="18"/>
          <w:szCs w:val="18"/>
        </w:rPr>
      </w:pPr>
    </w:p>
    <w:p w14:paraId="6F60C26B" w14:textId="77777777" w:rsidR="008A123F" w:rsidRDefault="008A123F" w:rsidP="001960A8">
      <w:pPr>
        <w:spacing w:after="0"/>
        <w:jc w:val="right"/>
        <w:rPr>
          <w:rFonts w:ascii="Arial" w:hAnsi="Arial" w:cs="Arial"/>
          <w:sz w:val="18"/>
          <w:szCs w:val="18"/>
        </w:rPr>
      </w:pPr>
    </w:p>
    <w:p w14:paraId="6E0F683F" w14:textId="77777777" w:rsidR="008A123F" w:rsidRDefault="008A123F" w:rsidP="001960A8">
      <w:pPr>
        <w:spacing w:after="0"/>
        <w:jc w:val="right"/>
        <w:rPr>
          <w:rFonts w:ascii="Arial" w:hAnsi="Arial" w:cs="Arial"/>
          <w:sz w:val="18"/>
          <w:szCs w:val="18"/>
        </w:rPr>
      </w:pPr>
    </w:p>
    <w:p w14:paraId="601F2FF2" w14:textId="77777777" w:rsidR="008A123F" w:rsidRDefault="008A123F" w:rsidP="001960A8">
      <w:pPr>
        <w:spacing w:after="0"/>
        <w:jc w:val="right"/>
        <w:rPr>
          <w:rFonts w:ascii="Arial" w:hAnsi="Arial" w:cs="Arial"/>
          <w:sz w:val="18"/>
          <w:szCs w:val="18"/>
        </w:rPr>
      </w:pPr>
    </w:p>
    <w:p w14:paraId="277F48E2" w14:textId="77777777" w:rsidR="00C379C5" w:rsidRDefault="00C379C5" w:rsidP="001960A8">
      <w:pPr>
        <w:spacing w:after="0"/>
        <w:jc w:val="right"/>
        <w:rPr>
          <w:rFonts w:ascii="Arial" w:hAnsi="Arial" w:cs="Arial"/>
          <w:sz w:val="18"/>
          <w:szCs w:val="18"/>
        </w:rPr>
      </w:pPr>
    </w:p>
    <w:p w14:paraId="591BC424" w14:textId="77777777" w:rsidR="00C379C5" w:rsidRDefault="00C379C5" w:rsidP="001960A8">
      <w:pPr>
        <w:spacing w:after="0"/>
        <w:jc w:val="right"/>
        <w:rPr>
          <w:rFonts w:ascii="Arial" w:hAnsi="Arial" w:cs="Arial"/>
          <w:sz w:val="18"/>
          <w:szCs w:val="18"/>
        </w:rPr>
      </w:pPr>
    </w:p>
    <w:p w14:paraId="19408235" w14:textId="77777777" w:rsidR="00C379C5" w:rsidRDefault="00C379C5" w:rsidP="001960A8">
      <w:pPr>
        <w:spacing w:after="0"/>
        <w:jc w:val="right"/>
        <w:rPr>
          <w:rFonts w:ascii="Arial" w:hAnsi="Arial" w:cs="Arial"/>
          <w:sz w:val="18"/>
          <w:szCs w:val="18"/>
        </w:rPr>
      </w:pPr>
    </w:p>
    <w:p w14:paraId="5ACFD8A9" w14:textId="77777777" w:rsidR="00C379C5" w:rsidRDefault="00C379C5" w:rsidP="001960A8">
      <w:pPr>
        <w:spacing w:after="0"/>
        <w:jc w:val="right"/>
        <w:rPr>
          <w:rFonts w:ascii="Arial" w:hAnsi="Arial" w:cs="Arial"/>
          <w:sz w:val="18"/>
          <w:szCs w:val="18"/>
        </w:rPr>
      </w:pPr>
    </w:p>
    <w:p w14:paraId="72B7A814" w14:textId="77777777" w:rsidR="00C379C5" w:rsidRDefault="00C379C5" w:rsidP="001960A8">
      <w:pPr>
        <w:spacing w:after="0"/>
        <w:jc w:val="right"/>
        <w:rPr>
          <w:rFonts w:ascii="Arial" w:hAnsi="Arial" w:cs="Arial"/>
          <w:sz w:val="18"/>
          <w:szCs w:val="18"/>
        </w:rPr>
      </w:pPr>
    </w:p>
    <w:p w14:paraId="0AB7FB8F" w14:textId="77777777" w:rsidR="00C379C5" w:rsidRDefault="00C379C5" w:rsidP="001960A8">
      <w:pPr>
        <w:spacing w:after="0"/>
        <w:jc w:val="right"/>
        <w:rPr>
          <w:rFonts w:ascii="Arial" w:hAnsi="Arial" w:cs="Arial"/>
          <w:sz w:val="18"/>
          <w:szCs w:val="18"/>
        </w:rPr>
      </w:pPr>
    </w:p>
    <w:p w14:paraId="4F3A4CD4" w14:textId="77777777" w:rsidR="00C379C5" w:rsidRDefault="00C379C5" w:rsidP="001960A8">
      <w:pPr>
        <w:spacing w:after="0"/>
        <w:jc w:val="right"/>
        <w:rPr>
          <w:rFonts w:ascii="Arial" w:hAnsi="Arial" w:cs="Arial"/>
          <w:sz w:val="18"/>
          <w:szCs w:val="18"/>
        </w:rPr>
      </w:pPr>
    </w:p>
    <w:p w14:paraId="0AA23D7B" w14:textId="77777777" w:rsidR="00C379C5" w:rsidRDefault="00C379C5" w:rsidP="001960A8">
      <w:pPr>
        <w:spacing w:after="0"/>
        <w:jc w:val="right"/>
        <w:rPr>
          <w:rFonts w:ascii="Arial" w:hAnsi="Arial" w:cs="Arial"/>
          <w:sz w:val="18"/>
          <w:szCs w:val="18"/>
        </w:rPr>
      </w:pPr>
    </w:p>
    <w:p w14:paraId="0D1D50B5" w14:textId="77777777" w:rsidR="00C379C5" w:rsidRDefault="00C379C5" w:rsidP="001960A8">
      <w:pPr>
        <w:spacing w:after="0"/>
        <w:jc w:val="right"/>
        <w:rPr>
          <w:rFonts w:ascii="Arial" w:hAnsi="Arial" w:cs="Arial"/>
          <w:sz w:val="18"/>
          <w:szCs w:val="18"/>
        </w:rPr>
      </w:pPr>
    </w:p>
    <w:p w14:paraId="38ADEBFF" w14:textId="77777777" w:rsidR="00C379C5" w:rsidRDefault="00C379C5" w:rsidP="001960A8">
      <w:pPr>
        <w:spacing w:after="0"/>
        <w:jc w:val="right"/>
        <w:rPr>
          <w:rFonts w:ascii="Arial" w:hAnsi="Arial" w:cs="Arial"/>
          <w:sz w:val="18"/>
          <w:szCs w:val="18"/>
        </w:rPr>
      </w:pPr>
    </w:p>
    <w:p w14:paraId="034370FA" w14:textId="77777777" w:rsidR="00C379C5" w:rsidRDefault="00C379C5" w:rsidP="001960A8">
      <w:pPr>
        <w:spacing w:after="0"/>
        <w:jc w:val="right"/>
        <w:rPr>
          <w:rFonts w:ascii="Arial" w:hAnsi="Arial" w:cs="Arial"/>
          <w:sz w:val="18"/>
          <w:szCs w:val="18"/>
        </w:rPr>
      </w:pPr>
    </w:p>
    <w:p w14:paraId="4D51EA68" w14:textId="77777777" w:rsidR="00C379C5" w:rsidRDefault="00C379C5" w:rsidP="001960A8">
      <w:pPr>
        <w:spacing w:after="0"/>
        <w:jc w:val="right"/>
        <w:rPr>
          <w:rFonts w:ascii="Arial" w:hAnsi="Arial" w:cs="Arial"/>
          <w:sz w:val="18"/>
          <w:szCs w:val="18"/>
        </w:rPr>
      </w:pPr>
    </w:p>
    <w:p w14:paraId="5A9A6B7A" w14:textId="77777777" w:rsidR="00C379C5" w:rsidRDefault="00C379C5" w:rsidP="001960A8">
      <w:pPr>
        <w:spacing w:after="0"/>
        <w:jc w:val="right"/>
        <w:rPr>
          <w:rFonts w:ascii="Arial" w:hAnsi="Arial" w:cs="Arial"/>
          <w:sz w:val="18"/>
          <w:szCs w:val="18"/>
        </w:rPr>
      </w:pPr>
    </w:p>
    <w:p w14:paraId="711A140A" w14:textId="77777777" w:rsidR="00C379C5" w:rsidRDefault="00C379C5" w:rsidP="001960A8">
      <w:pPr>
        <w:spacing w:after="0"/>
        <w:jc w:val="right"/>
        <w:rPr>
          <w:rFonts w:ascii="Arial" w:hAnsi="Arial" w:cs="Arial"/>
          <w:sz w:val="18"/>
          <w:szCs w:val="18"/>
        </w:rPr>
      </w:pPr>
    </w:p>
    <w:p w14:paraId="107FB2FB" w14:textId="77777777" w:rsidR="00C379C5" w:rsidRDefault="00C379C5" w:rsidP="001960A8">
      <w:pPr>
        <w:spacing w:after="0"/>
        <w:jc w:val="right"/>
        <w:rPr>
          <w:rFonts w:ascii="Arial" w:hAnsi="Arial" w:cs="Arial"/>
          <w:sz w:val="18"/>
          <w:szCs w:val="18"/>
        </w:rPr>
      </w:pPr>
    </w:p>
    <w:p w14:paraId="0E01F7AA" w14:textId="77777777" w:rsidR="00C379C5" w:rsidRDefault="00C379C5" w:rsidP="001960A8">
      <w:pPr>
        <w:spacing w:after="0"/>
        <w:jc w:val="right"/>
        <w:rPr>
          <w:rFonts w:ascii="Arial" w:hAnsi="Arial" w:cs="Arial"/>
          <w:sz w:val="18"/>
          <w:szCs w:val="18"/>
        </w:rPr>
      </w:pPr>
    </w:p>
    <w:p w14:paraId="7C86FC3C" w14:textId="77777777" w:rsidR="00310280" w:rsidRDefault="00310280" w:rsidP="001960A8">
      <w:pPr>
        <w:spacing w:after="0"/>
        <w:jc w:val="right"/>
        <w:rPr>
          <w:rFonts w:ascii="Arial" w:hAnsi="Arial" w:cs="Arial"/>
          <w:sz w:val="18"/>
          <w:szCs w:val="18"/>
        </w:rPr>
      </w:pPr>
    </w:p>
    <w:p w14:paraId="618794F0" w14:textId="77777777" w:rsidR="00310280" w:rsidRDefault="00310280" w:rsidP="001960A8">
      <w:pPr>
        <w:spacing w:after="0"/>
        <w:jc w:val="right"/>
        <w:rPr>
          <w:rFonts w:ascii="Arial" w:hAnsi="Arial" w:cs="Arial"/>
          <w:sz w:val="18"/>
          <w:szCs w:val="18"/>
        </w:rPr>
      </w:pPr>
    </w:p>
    <w:p w14:paraId="2969A0DE" w14:textId="77777777" w:rsidR="00310280" w:rsidRDefault="00310280" w:rsidP="001960A8">
      <w:pPr>
        <w:spacing w:after="0"/>
        <w:jc w:val="right"/>
        <w:rPr>
          <w:rFonts w:ascii="Arial" w:hAnsi="Arial" w:cs="Arial"/>
          <w:sz w:val="18"/>
          <w:szCs w:val="18"/>
        </w:rPr>
      </w:pPr>
    </w:p>
    <w:p w14:paraId="544D2AC8" w14:textId="77777777" w:rsidR="00310280" w:rsidRDefault="00310280" w:rsidP="001960A8">
      <w:pPr>
        <w:spacing w:after="0"/>
        <w:jc w:val="right"/>
        <w:rPr>
          <w:rFonts w:ascii="Arial" w:hAnsi="Arial" w:cs="Arial"/>
          <w:sz w:val="18"/>
          <w:szCs w:val="18"/>
        </w:rPr>
      </w:pPr>
    </w:p>
    <w:p w14:paraId="2F6F1519" w14:textId="77777777" w:rsidR="00310280" w:rsidRDefault="00310280" w:rsidP="001960A8">
      <w:pPr>
        <w:spacing w:after="0"/>
        <w:jc w:val="right"/>
        <w:rPr>
          <w:rFonts w:ascii="Arial" w:hAnsi="Arial" w:cs="Arial"/>
          <w:sz w:val="18"/>
          <w:szCs w:val="18"/>
        </w:rPr>
      </w:pPr>
    </w:p>
    <w:p w14:paraId="53891CC6" w14:textId="77777777" w:rsidR="00310280" w:rsidRDefault="00310280" w:rsidP="001960A8">
      <w:pPr>
        <w:spacing w:after="0"/>
        <w:jc w:val="right"/>
        <w:rPr>
          <w:rFonts w:ascii="Arial" w:hAnsi="Arial" w:cs="Arial"/>
          <w:sz w:val="18"/>
          <w:szCs w:val="18"/>
        </w:rPr>
      </w:pPr>
    </w:p>
    <w:p w14:paraId="4E21B6B7" w14:textId="77777777" w:rsidR="00310280" w:rsidRDefault="00310280" w:rsidP="001960A8">
      <w:pPr>
        <w:spacing w:after="0"/>
        <w:jc w:val="right"/>
        <w:rPr>
          <w:rFonts w:ascii="Arial" w:hAnsi="Arial" w:cs="Arial"/>
          <w:sz w:val="18"/>
          <w:szCs w:val="18"/>
        </w:rPr>
      </w:pPr>
    </w:p>
    <w:p w14:paraId="7E6B5BB3" w14:textId="77777777" w:rsidR="00310280" w:rsidRDefault="00310280" w:rsidP="001960A8">
      <w:pPr>
        <w:spacing w:after="0"/>
        <w:jc w:val="right"/>
        <w:rPr>
          <w:rFonts w:ascii="Arial" w:hAnsi="Arial" w:cs="Arial"/>
          <w:sz w:val="18"/>
          <w:szCs w:val="18"/>
        </w:rPr>
      </w:pPr>
    </w:p>
    <w:p w14:paraId="77A9DE55" w14:textId="77777777" w:rsidR="00310280" w:rsidRDefault="00310280" w:rsidP="001960A8">
      <w:pPr>
        <w:spacing w:after="0"/>
        <w:jc w:val="right"/>
        <w:rPr>
          <w:rFonts w:ascii="Arial" w:hAnsi="Arial" w:cs="Arial"/>
          <w:sz w:val="18"/>
          <w:szCs w:val="18"/>
        </w:rPr>
      </w:pPr>
    </w:p>
    <w:p w14:paraId="4AC349E8" w14:textId="77777777" w:rsidR="00C028FC" w:rsidRPr="00C028FC" w:rsidRDefault="00C028FC" w:rsidP="00C028FC">
      <w:pPr>
        <w:jc w:val="both"/>
        <w:rPr>
          <w:sz w:val="24"/>
        </w:rPr>
        <w:sectPr w:rsidR="00C028FC" w:rsidRPr="00C028FC" w:rsidSect="001960A8">
          <w:footerReference w:type="default" r:id="rId19"/>
          <w:pgSz w:w="11906" w:h="16838"/>
          <w:pgMar w:top="1418" w:right="1418" w:bottom="1418" w:left="1418" w:header="567" w:footer="596" w:gutter="0"/>
          <w:cols w:space="708"/>
          <w:docGrid w:linePitch="360"/>
        </w:sectPr>
      </w:pPr>
    </w:p>
    <w:p w14:paraId="40F719D4" w14:textId="77777777" w:rsidR="009C1720" w:rsidRDefault="00C028FC" w:rsidP="001960A8">
      <w:pPr>
        <w:spacing w:after="0"/>
        <w:jc w:val="right"/>
        <w:rPr>
          <w:rFonts w:ascii="Arial Narrow" w:hAnsi="Arial Narrow" w:cs="Arial"/>
          <w:sz w:val="20"/>
          <w:szCs w:val="20"/>
        </w:rPr>
      </w:pPr>
      <w:r w:rsidRPr="00310280">
        <w:rPr>
          <w:rFonts w:ascii="Arial Narrow" w:hAnsi="Arial Narrow" w:cs="Arial"/>
          <w:sz w:val="20"/>
          <w:szCs w:val="20"/>
          <w:highlight w:val="green"/>
        </w:rPr>
        <w:lastRenderedPageBreak/>
        <w:t xml:space="preserve">Obrazec št: </w:t>
      </w:r>
      <w:r w:rsidR="00054ECB">
        <w:rPr>
          <w:rFonts w:ascii="Arial Narrow" w:hAnsi="Arial Narrow" w:cs="Arial"/>
          <w:sz w:val="20"/>
          <w:szCs w:val="20"/>
          <w:highlight w:val="green"/>
        </w:rPr>
        <w:t>6</w:t>
      </w:r>
    </w:p>
    <w:p w14:paraId="62A6BDF8" w14:textId="77777777" w:rsidR="001960A8" w:rsidRPr="009C1720" w:rsidRDefault="009C1720" w:rsidP="001960A8">
      <w:pPr>
        <w:spacing w:after="0"/>
        <w:jc w:val="right"/>
        <w:rPr>
          <w:rFonts w:ascii="Arial Narrow" w:hAnsi="Arial Narrow" w:cs="Arial"/>
          <w:b/>
          <w:sz w:val="28"/>
          <w:szCs w:val="28"/>
        </w:rPr>
      </w:pPr>
      <w:r w:rsidRPr="009C1720">
        <w:rPr>
          <w:rFonts w:ascii="Arial Narrow" w:hAnsi="Arial Narrow" w:cs="Arial"/>
          <w:b/>
          <w:sz w:val="28"/>
          <w:szCs w:val="28"/>
        </w:rPr>
        <w:t>IZJAVA GOSPODARSKEGA</w:t>
      </w:r>
      <w:r>
        <w:rPr>
          <w:rFonts w:ascii="Arial Narrow" w:hAnsi="Arial Narrow" w:cs="Arial"/>
          <w:b/>
          <w:sz w:val="28"/>
          <w:szCs w:val="28"/>
        </w:rPr>
        <w:t xml:space="preserve"> SUBJEKTA IN POOBLASTILO ZA PRIDOBITEV PODATKOV IZ KAZENSKE EVIDENCE</w:t>
      </w:r>
    </w:p>
    <w:p w14:paraId="31D2B8C6" w14:textId="77777777" w:rsidR="009C1720" w:rsidRDefault="009C1720" w:rsidP="00747164">
      <w:pPr>
        <w:spacing w:after="0"/>
        <w:rPr>
          <w:rFonts w:ascii="Arial Narrow" w:hAnsi="Arial Narrow" w:cs="Arial"/>
          <w:sz w:val="20"/>
          <w:szCs w:val="20"/>
        </w:rPr>
      </w:pPr>
    </w:p>
    <w:p w14:paraId="7C074A0F" w14:textId="77777777" w:rsidR="001960A8" w:rsidRPr="009C1720" w:rsidRDefault="009C1720" w:rsidP="001960A8">
      <w:pPr>
        <w:spacing w:after="120"/>
        <w:rPr>
          <w:rFonts w:ascii="Arial Narrow" w:hAnsi="Arial Narrow" w:cs="Arial"/>
          <w:b/>
        </w:rPr>
      </w:pPr>
      <w:r>
        <w:rPr>
          <w:rFonts w:ascii="Arial Narrow" w:eastAsiaTheme="majorEastAsia" w:hAnsi="Arial Narrow" w:cs="Arial"/>
          <w:b/>
          <w:bCs/>
          <w:color w:val="FFFFFF" w:themeColor="background1"/>
          <w:sz w:val="28"/>
          <w:szCs w:val="28"/>
        </w:rPr>
        <w:t>I</w:t>
      </w:r>
    </w:p>
    <w:p w14:paraId="3EB12240"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xml:space="preserve">Pod kazensko in materialno odgovornostjo izjavljamo, da naša družba, </w:t>
      </w:r>
      <w:r w:rsidRPr="00F84294">
        <w:rPr>
          <w:rFonts w:ascii="Arial Narrow" w:hAnsi="Arial Narrow" w:cs="Arial"/>
          <w:color w:val="000000"/>
          <w:u w:val="single"/>
        </w:rPr>
        <w:t>_________</w:t>
      </w:r>
      <w:r w:rsidR="00311AF9">
        <w:rPr>
          <w:rFonts w:ascii="Arial Narrow" w:hAnsi="Arial Narrow" w:cs="Arial"/>
          <w:color w:val="000000"/>
          <w:u w:val="single"/>
        </w:rPr>
        <w:t>____________</w:t>
      </w:r>
      <w:r w:rsidRPr="00F84294">
        <w:rPr>
          <w:rFonts w:ascii="Arial Narrow" w:hAnsi="Arial Narrow" w:cs="Arial"/>
          <w:color w:val="000000"/>
          <w:u w:val="single"/>
        </w:rPr>
        <w:t>______</w:t>
      </w:r>
      <w:r w:rsidRPr="00F84294">
        <w:rPr>
          <w:rFonts w:ascii="Arial Narrow" w:hAnsi="Arial Narrow" w:cs="Arial"/>
          <w:color w:val="000000"/>
        </w:rPr>
        <w:t xml:space="preserve">(Firma),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___________________________</w:t>
      </w:r>
      <w:r w:rsidRPr="00F84294">
        <w:rPr>
          <w:rFonts w:ascii="Arial Narrow" w:hAnsi="Arial Narrow" w:cs="Arial"/>
          <w:color w:val="000000"/>
          <w:u w:val="single"/>
        </w:rPr>
        <w:t>_____</w:t>
      </w:r>
      <w:r w:rsidRPr="00F84294">
        <w:rPr>
          <w:rFonts w:ascii="Arial Narrow" w:hAnsi="Arial Narrow" w:cs="Arial"/>
          <w:color w:val="000000"/>
        </w:rPr>
        <w:t xml:space="preserve">(Naslov), matična številka: </w:t>
      </w:r>
      <w:r w:rsidRPr="00F84294">
        <w:rPr>
          <w:rFonts w:ascii="Arial Narrow" w:hAnsi="Arial Narrow" w:cs="Arial"/>
          <w:color w:val="000000"/>
          <w:u w:val="single"/>
        </w:rPr>
        <w:t>_______</w:t>
      </w:r>
      <w:r w:rsidR="00311AF9">
        <w:rPr>
          <w:rFonts w:ascii="Arial Narrow" w:hAnsi="Arial Narrow" w:cs="Arial"/>
          <w:color w:val="000000"/>
          <w:u w:val="single"/>
        </w:rPr>
        <w:t>___</w:t>
      </w:r>
      <w:r w:rsidRPr="00F84294">
        <w:rPr>
          <w:rFonts w:ascii="Arial Narrow" w:hAnsi="Arial Narrow" w:cs="Arial"/>
          <w:color w:val="000000"/>
          <w:u w:val="single"/>
        </w:rPr>
        <w:t>________</w:t>
      </w:r>
      <w:r w:rsidRPr="00F84294">
        <w:rPr>
          <w:rFonts w:ascii="Arial Narrow" w:hAnsi="Arial Narrow" w:cs="Arial"/>
          <w:color w:val="000000"/>
        </w:rPr>
        <w:t xml:space="preserve"> ni bila pravnomočno obsojena zaradi kaznivih dejanj, ki so našteta v prvem odstavku 75. člena ZJN-3.</w:t>
      </w:r>
    </w:p>
    <w:p w14:paraId="2C7BD462" w14:textId="77777777" w:rsidR="000D00D7" w:rsidRDefault="000D00D7" w:rsidP="009C1720">
      <w:pPr>
        <w:spacing w:before="225" w:after="225" w:line="240" w:lineRule="auto"/>
        <w:jc w:val="both"/>
        <w:rPr>
          <w:rFonts w:ascii="Arial Narrow" w:hAnsi="Arial Narrow" w:cs="Arial"/>
          <w:color w:val="000000"/>
        </w:rPr>
      </w:pPr>
    </w:p>
    <w:p w14:paraId="258F72FE"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9C1720" w:rsidRPr="00F84294" w14:paraId="674645C5" w14:textId="77777777" w:rsidTr="009C1720">
        <w:tc>
          <w:tcPr>
            <w:tcW w:w="0" w:type="auto"/>
            <w:tcMar>
              <w:top w:w="0" w:type="auto"/>
              <w:bottom w:w="0" w:type="auto"/>
            </w:tcMar>
          </w:tcPr>
          <w:p w14:paraId="0B3B4761"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C2E0430"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0C63AF3C"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DEF8085" w14:textId="77777777" w:rsidR="009C1720" w:rsidRDefault="000D00D7" w:rsidP="009C1720">
      <w:pPr>
        <w:spacing w:before="225" w:after="225" w:line="240" w:lineRule="auto"/>
        <w:jc w:val="center"/>
        <w:rPr>
          <w:rFonts w:ascii="Arial Narrow" w:hAnsi="Arial Narrow" w:cs="Arial"/>
          <w:b/>
          <w:bCs/>
          <w:color w:val="000000"/>
        </w:rPr>
      </w:pPr>
      <w:r w:rsidRPr="00F84294">
        <w:rPr>
          <w:rFonts w:ascii="Arial Narrow" w:hAnsi="Arial Narrow" w:cs="Arial"/>
          <w:b/>
          <w:bCs/>
          <w:color w:val="000000"/>
        </w:rPr>
        <w:t>I</w:t>
      </w:r>
      <w:r w:rsidR="009C1720" w:rsidRPr="00F84294">
        <w:rPr>
          <w:rFonts w:ascii="Arial Narrow" w:hAnsi="Arial Narrow" w:cs="Arial"/>
          <w:b/>
          <w:bCs/>
          <w:color w:val="000000"/>
        </w:rPr>
        <w:t>n</w:t>
      </w:r>
    </w:p>
    <w:p w14:paraId="38221BA6" w14:textId="77777777" w:rsidR="000D00D7" w:rsidRPr="00F84294" w:rsidRDefault="000D00D7" w:rsidP="009C1720">
      <w:pPr>
        <w:spacing w:before="225" w:after="225" w:line="240" w:lineRule="auto"/>
        <w:jc w:val="center"/>
        <w:rPr>
          <w:rFonts w:ascii="Arial Narrow" w:hAnsi="Arial Narrow"/>
        </w:rPr>
      </w:pPr>
    </w:p>
    <w:p w14:paraId="0F8B8507" w14:textId="77777777" w:rsidR="009C1720" w:rsidRDefault="009C1720" w:rsidP="009C1720">
      <w:pPr>
        <w:spacing w:before="225" w:after="225" w:line="240" w:lineRule="auto"/>
        <w:jc w:val="center"/>
        <w:rPr>
          <w:rFonts w:ascii="Arial Narrow" w:hAnsi="Arial Narrow" w:cs="Arial"/>
          <w:b/>
          <w:bCs/>
          <w:color w:val="000000"/>
        </w:rPr>
      </w:pPr>
      <w:r w:rsidRPr="00F84294">
        <w:rPr>
          <w:rFonts w:ascii="Arial Narrow" w:hAnsi="Arial Narrow" w:cs="Arial"/>
          <w:b/>
          <w:bCs/>
          <w:color w:val="000000"/>
        </w:rPr>
        <w:t>POOBLASTILO</w:t>
      </w:r>
    </w:p>
    <w:p w14:paraId="767B0939" w14:textId="77777777" w:rsidR="000D00D7" w:rsidRPr="00F84294" w:rsidRDefault="000D00D7" w:rsidP="009C1720">
      <w:pPr>
        <w:spacing w:before="225" w:after="225" w:line="240" w:lineRule="auto"/>
        <w:jc w:val="center"/>
        <w:rPr>
          <w:rFonts w:ascii="Arial Narrow" w:hAnsi="Arial Narrow"/>
        </w:rPr>
      </w:pPr>
    </w:p>
    <w:p w14:paraId="691DCBF0"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9C1720" w:rsidRPr="00F84294" w14:paraId="24FB8C30" w14:textId="77777777" w:rsidTr="009C172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59652"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4A35A"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6E3763A0" w14:textId="77777777" w:rsidTr="009C172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DD4C4"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86069"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381D87B7" w14:textId="77777777" w:rsidTr="009C172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5D5E7"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BE499"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56CB3F62" w14:textId="77777777" w:rsidTr="009C172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C51EB"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F876E"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11C98D2C" w14:textId="77777777" w:rsidTr="009C172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B63D3"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16B98"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bl>
    <w:p w14:paraId="7C399A7C"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9C1720" w:rsidRPr="00F84294" w14:paraId="31AF1D85" w14:textId="77777777" w:rsidTr="009C1720">
        <w:tc>
          <w:tcPr>
            <w:tcW w:w="2500" w:type="pct"/>
            <w:tcMar>
              <w:top w:w="75" w:type="dxa"/>
              <w:bottom w:w="75" w:type="dxa"/>
            </w:tcMar>
            <w:vAlign w:val="center"/>
          </w:tcPr>
          <w:p w14:paraId="48E88E84" w14:textId="77777777" w:rsidR="009C1720" w:rsidRPr="00F84294" w:rsidRDefault="009C1720" w:rsidP="009C1720">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1CB04761" w14:textId="77777777" w:rsidR="009C1720" w:rsidRPr="00F84294" w:rsidRDefault="009C1720" w:rsidP="009C1720">
            <w:pPr>
              <w:rPr>
                <w:rFonts w:ascii="Arial Narrow" w:hAnsi="Arial Narrow"/>
              </w:rPr>
            </w:pPr>
            <w:r w:rsidRPr="00F84294">
              <w:rPr>
                <w:rFonts w:ascii="Arial Narrow" w:hAnsi="Arial Narrow" w:cs="Arial"/>
                <w:color w:val="000000"/>
                <w:position w:val="-2"/>
              </w:rPr>
              <w:t>Ime in priimek: _____________</w:t>
            </w:r>
            <w:r w:rsidR="006A66B8">
              <w:rPr>
                <w:rFonts w:ascii="Arial Narrow" w:hAnsi="Arial Narrow" w:cs="Arial"/>
                <w:color w:val="000000"/>
                <w:position w:val="-2"/>
              </w:rPr>
              <w:t>___</w:t>
            </w:r>
            <w:r w:rsidRPr="00F84294">
              <w:rPr>
                <w:rFonts w:ascii="Arial Narrow" w:hAnsi="Arial Narrow" w:cs="Arial"/>
                <w:color w:val="000000"/>
                <w:position w:val="-2"/>
              </w:rPr>
              <w:t>________</w:t>
            </w:r>
          </w:p>
        </w:tc>
      </w:tr>
      <w:tr w:rsidR="009C1720" w:rsidRPr="00F84294" w14:paraId="1F890C7B" w14:textId="77777777" w:rsidTr="009C1720">
        <w:tc>
          <w:tcPr>
            <w:tcW w:w="2500" w:type="pct"/>
            <w:tcMar>
              <w:top w:w="75" w:type="dxa"/>
              <w:bottom w:w="75" w:type="dxa"/>
            </w:tcMar>
            <w:vAlign w:val="center"/>
          </w:tcPr>
          <w:p w14:paraId="260C4385"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3F8714BE" w14:textId="77777777" w:rsidR="009C1720" w:rsidRPr="00F84294" w:rsidRDefault="009C1720" w:rsidP="009C1720">
            <w:pPr>
              <w:rPr>
                <w:rFonts w:ascii="Arial Narrow" w:hAnsi="Arial Narrow"/>
              </w:rPr>
            </w:pPr>
          </w:p>
          <w:p w14:paraId="3C33852E" w14:textId="77777777" w:rsidR="009C1720" w:rsidRPr="00F84294" w:rsidRDefault="009C1720" w:rsidP="009C1720">
            <w:pPr>
              <w:jc w:val="center"/>
              <w:rPr>
                <w:rFonts w:ascii="Arial Narrow" w:hAnsi="Arial Narrow"/>
              </w:rPr>
            </w:pPr>
            <w:r w:rsidRPr="00F84294">
              <w:rPr>
                <w:rFonts w:ascii="Arial Narrow" w:hAnsi="Arial Narrow" w:cs="Arial"/>
                <w:color w:val="A9A9A9"/>
                <w:position w:val="-2"/>
              </w:rPr>
              <w:t>(žig in podpis)</w:t>
            </w:r>
          </w:p>
        </w:tc>
      </w:tr>
    </w:tbl>
    <w:p w14:paraId="67B08B32"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w:t>
      </w:r>
    </w:p>
    <w:p w14:paraId="7AD8E60F" w14:textId="77777777" w:rsidR="00781EF1" w:rsidRDefault="001960A8">
      <w:pPr>
        <w:spacing w:before="225" w:after="225" w:line="240" w:lineRule="auto"/>
        <w:jc w:val="both"/>
      </w:pPr>
      <w:r>
        <w:rPr>
          <w:rFonts w:ascii="Arial" w:hAnsi="Arial" w:cs="Arial"/>
          <w:color w:val="000000"/>
          <w:sz w:val="18"/>
          <w:szCs w:val="18"/>
        </w:rPr>
        <w:t> </w:t>
      </w:r>
    </w:p>
    <w:p w14:paraId="6DFED90A" w14:textId="77777777" w:rsidR="00781EF1" w:rsidRDefault="00781EF1">
      <w:pPr>
        <w:sectPr w:rsidR="00781EF1" w:rsidSect="001960A8">
          <w:footerReference w:type="default" r:id="rId20"/>
          <w:pgSz w:w="11906" w:h="16838"/>
          <w:pgMar w:top="1418" w:right="1418" w:bottom="1418" w:left="1418" w:header="567" w:footer="596" w:gutter="0"/>
          <w:cols w:space="708"/>
          <w:docGrid w:linePitch="360"/>
        </w:sectPr>
      </w:pPr>
    </w:p>
    <w:p w14:paraId="64D93DC1" w14:textId="77777777" w:rsidR="001960A8"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7</w:t>
      </w:r>
    </w:p>
    <w:p w14:paraId="7D230F51" w14:textId="77777777" w:rsidR="001960A8" w:rsidRDefault="00747164" w:rsidP="00747164">
      <w:pPr>
        <w:spacing w:after="0"/>
        <w:jc w:val="right"/>
        <w:rPr>
          <w:rFonts w:ascii="Arial Narrow" w:hAnsi="Arial Narrow" w:cs="Arial"/>
          <w:b/>
          <w:sz w:val="28"/>
          <w:szCs w:val="28"/>
        </w:rPr>
      </w:pPr>
      <w:r w:rsidRPr="00747164">
        <w:rPr>
          <w:rFonts w:ascii="Arial Narrow" w:hAnsi="Arial Narrow" w:cs="Arial"/>
          <w:b/>
          <w:sz w:val="28"/>
          <w:szCs w:val="28"/>
        </w:rPr>
        <w:t>IZJAVA ČLANOV ORGANOV IN ZASTOPNIKOV GOSPODARSKEGA SUBJEKTA IN POOBLASTILO ZA PRIDOBITEV PODATKOV IZ KAZENSKE EVIDENCE</w:t>
      </w:r>
    </w:p>
    <w:p w14:paraId="450FA072" w14:textId="77777777" w:rsidR="00747164" w:rsidRPr="00747164" w:rsidRDefault="00747164" w:rsidP="00747164">
      <w:pPr>
        <w:spacing w:after="0"/>
        <w:jc w:val="right"/>
        <w:rPr>
          <w:rFonts w:ascii="Arial Narrow" w:hAnsi="Arial Narrow" w:cs="Arial"/>
          <w:b/>
          <w:sz w:val="28"/>
          <w:szCs w:val="28"/>
        </w:rPr>
      </w:pPr>
    </w:p>
    <w:p w14:paraId="038AFF5F"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 da nisem bil/a pravnomočno obsojen/a zaradi kaznivih dejanj, ki so opredeljena v prvem odstavku 75. člena ZJN-3.</w:t>
      </w:r>
    </w:p>
    <w:p w14:paraId="06739DB5"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Obenem izjavljam, da:</w:t>
      </w:r>
    </w:p>
    <w:tbl>
      <w:tblPr>
        <w:tblW w:w="0" w:type="auto"/>
        <w:tblInd w:w="108" w:type="dxa"/>
        <w:tblLook w:val="04A0" w:firstRow="1" w:lastRow="0" w:firstColumn="1" w:lastColumn="0" w:noHBand="0" w:noVBand="1"/>
      </w:tblPr>
      <w:tblGrid>
        <w:gridCol w:w="8962"/>
      </w:tblGrid>
      <w:tr w:rsidR="002B422B" w:rsidRPr="00F84294" w14:paraId="1B6C8F8A" w14:textId="77777777" w:rsidTr="00D34CDB">
        <w:tc>
          <w:tcPr>
            <w:tcW w:w="0" w:type="auto"/>
            <w:tcMar>
              <w:top w:w="0" w:type="auto"/>
              <w:bottom w:w="0" w:type="auto"/>
            </w:tcMar>
          </w:tcPr>
          <w:p w14:paraId="1C75D317"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6F2FE4E1"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ECB6817"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in</w:t>
      </w:r>
    </w:p>
    <w:p w14:paraId="4C6514B8"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5CD8B2EE"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Spodaj podpisani pooblaščam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p w14:paraId="0055375F"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Moji osebni podatki so naslednji:</w:t>
      </w:r>
    </w:p>
    <w:tbl>
      <w:tblPr>
        <w:tblW w:w="5000" w:type="pct"/>
        <w:tblInd w:w="108" w:type="dxa"/>
        <w:tblLook w:val="04A0" w:firstRow="1" w:lastRow="0" w:firstColumn="1" w:lastColumn="0" w:noHBand="0" w:noVBand="1"/>
      </w:tblPr>
      <w:tblGrid>
        <w:gridCol w:w="2717"/>
        <w:gridCol w:w="6341"/>
      </w:tblGrid>
      <w:tr w:rsidR="002B422B" w:rsidRPr="00F84294" w14:paraId="388C4207"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9E1F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FCD1B"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79CF1775"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DC960"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368FA"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0D087B67"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3DF23"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41077"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2CD86D05"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2CD8D"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575D"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26474970"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B1151"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40241"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7EEAED2B"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90EA7"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3E2A6"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8D935D0"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975F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0765A"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74729DB8"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21B3E"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lastRenderedPageBreak/>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BF99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bl>
    <w:p w14:paraId="6C199ED1"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2B422B" w:rsidRPr="00F84294" w14:paraId="1C851F36" w14:textId="77777777" w:rsidTr="00D34CDB">
        <w:tc>
          <w:tcPr>
            <w:tcW w:w="2500" w:type="pct"/>
            <w:tcMar>
              <w:top w:w="75" w:type="dxa"/>
              <w:bottom w:w="75" w:type="dxa"/>
            </w:tcMar>
            <w:vAlign w:val="center"/>
          </w:tcPr>
          <w:p w14:paraId="2DEEA53F" w14:textId="77777777" w:rsidR="002B422B" w:rsidRPr="00F84294" w:rsidRDefault="002B422B" w:rsidP="00D34CDB">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7463C53" w14:textId="77777777" w:rsidR="002B422B" w:rsidRPr="00F84294" w:rsidRDefault="002B422B" w:rsidP="00D34CDB">
            <w:pPr>
              <w:rPr>
                <w:rFonts w:ascii="Arial Narrow" w:hAnsi="Arial Narrow"/>
              </w:rPr>
            </w:pPr>
            <w:r w:rsidRPr="00F84294">
              <w:rPr>
                <w:rFonts w:ascii="Arial Narrow" w:hAnsi="Arial Narrow" w:cs="Arial"/>
                <w:color w:val="000000"/>
                <w:position w:val="-2"/>
              </w:rPr>
              <w:t>Ime in priimek: __________</w:t>
            </w:r>
            <w:r w:rsidR="006A66B8">
              <w:rPr>
                <w:rFonts w:ascii="Arial Narrow" w:hAnsi="Arial Narrow" w:cs="Arial"/>
                <w:color w:val="000000"/>
                <w:position w:val="-2"/>
              </w:rPr>
              <w:t>___</w:t>
            </w:r>
            <w:r w:rsidRPr="00F84294">
              <w:rPr>
                <w:rFonts w:ascii="Arial Narrow" w:hAnsi="Arial Narrow" w:cs="Arial"/>
                <w:color w:val="000000"/>
                <w:position w:val="-2"/>
              </w:rPr>
              <w:t>___________</w:t>
            </w:r>
          </w:p>
        </w:tc>
      </w:tr>
      <w:tr w:rsidR="002B422B" w:rsidRPr="00F84294" w14:paraId="32DBEF74" w14:textId="77777777" w:rsidTr="00D34CDB">
        <w:tc>
          <w:tcPr>
            <w:tcW w:w="2500" w:type="pct"/>
            <w:tcMar>
              <w:top w:w="75" w:type="dxa"/>
              <w:bottom w:w="75" w:type="dxa"/>
            </w:tcMar>
            <w:vAlign w:val="center"/>
          </w:tcPr>
          <w:p w14:paraId="3A0B130A"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55E637DB" w14:textId="77777777" w:rsidR="002B422B" w:rsidRPr="00F84294" w:rsidRDefault="002B422B" w:rsidP="00D34CDB">
            <w:pPr>
              <w:rPr>
                <w:rFonts w:ascii="Arial Narrow" w:hAnsi="Arial Narrow"/>
              </w:rPr>
            </w:pPr>
          </w:p>
          <w:p w14:paraId="7BF9A27F" w14:textId="77777777" w:rsidR="002B422B" w:rsidRPr="00F84294" w:rsidRDefault="002B422B" w:rsidP="00D34CDB">
            <w:pPr>
              <w:jc w:val="center"/>
              <w:rPr>
                <w:rFonts w:ascii="Arial Narrow" w:hAnsi="Arial Narrow"/>
              </w:rPr>
            </w:pPr>
            <w:r w:rsidRPr="00F84294">
              <w:rPr>
                <w:rFonts w:ascii="Arial Narrow" w:hAnsi="Arial Narrow" w:cs="Arial"/>
                <w:color w:val="A9A9A9"/>
                <w:position w:val="-2"/>
              </w:rPr>
              <w:t>(podpis)</w:t>
            </w:r>
          </w:p>
        </w:tc>
      </w:tr>
    </w:tbl>
    <w:p w14:paraId="3A7DFECC"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p w14:paraId="0EA4A0CB" w14:textId="77777777" w:rsidR="00781EF1" w:rsidRDefault="002B422B" w:rsidP="002B422B">
      <w:pPr>
        <w:spacing w:before="225" w:after="225" w:line="240" w:lineRule="auto"/>
        <w:jc w:val="both"/>
      </w:pPr>
      <w:r w:rsidRPr="00F84294">
        <w:rPr>
          <w:rFonts w:ascii="Arial Narrow" w:hAnsi="Arial Narrow" w:cs="Arial"/>
          <w:b/>
          <w:bCs/>
          <w:i/>
          <w:iCs/>
          <w:color w:val="000000"/>
          <w:u w:val="single"/>
        </w:rPr>
        <w:t>Izjava članov organov in zastopnikov gospodarskega subjekta in pooblastilo za pridobitev podatkov iz kazenske evidence mora osebno podpisati oseba, na katero se izjava nanaša. Teh izjav ni mogoče podpisati prek pooblaščencev.</w:t>
      </w:r>
    </w:p>
    <w:p w14:paraId="5CB94690" w14:textId="77777777" w:rsidR="00781EF1" w:rsidRDefault="001960A8">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AD4F2B4" w14:textId="77777777" w:rsidR="00184EA0" w:rsidRDefault="00184EA0">
      <w:pPr>
        <w:spacing w:before="225" w:after="225" w:line="240" w:lineRule="auto"/>
        <w:jc w:val="both"/>
        <w:rPr>
          <w:rFonts w:ascii="Arial" w:hAnsi="Arial" w:cs="Arial"/>
          <w:color w:val="000000"/>
          <w:sz w:val="18"/>
          <w:szCs w:val="18"/>
        </w:rPr>
      </w:pPr>
    </w:p>
    <w:p w14:paraId="666FCEE9" w14:textId="77777777" w:rsidR="00184EA0" w:rsidRDefault="00184EA0">
      <w:pPr>
        <w:spacing w:before="225" w:after="225" w:line="240" w:lineRule="auto"/>
        <w:jc w:val="both"/>
        <w:rPr>
          <w:rFonts w:ascii="Arial" w:hAnsi="Arial" w:cs="Arial"/>
          <w:color w:val="000000"/>
          <w:sz w:val="18"/>
          <w:szCs w:val="18"/>
        </w:rPr>
      </w:pPr>
    </w:p>
    <w:p w14:paraId="6A61B395" w14:textId="77777777" w:rsidR="00184EA0" w:rsidRDefault="00184EA0">
      <w:pPr>
        <w:spacing w:before="225" w:after="225" w:line="240" w:lineRule="auto"/>
        <w:jc w:val="both"/>
        <w:rPr>
          <w:rFonts w:ascii="Arial" w:hAnsi="Arial" w:cs="Arial"/>
          <w:color w:val="000000"/>
          <w:sz w:val="18"/>
          <w:szCs w:val="18"/>
        </w:rPr>
      </w:pPr>
    </w:p>
    <w:p w14:paraId="41334D65" w14:textId="77777777" w:rsidR="00184EA0" w:rsidRDefault="00184EA0">
      <w:pPr>
        <w:spacing w:before="225" w:after="225" w:line="240" w:lineRule="auto"/>
        <w:jc w:val="both"/>
        <w:rPr>
          <w:rFonts w:ascii="Arial" w:hAnsi="Arial" w:cs="Arial"/>
          <w:color w:val="000000"/>
          <w:sz w:val="18"/>
          <w:szCs w:val="18"/>
        </w:rPr>
      </w:pPr>
    </w:p>
    <w:p w14:paraId="682CF59A" w14:textId="77777777" w:rsidR="00184EA0" w:rsidRDefault="00184EA0">
      <w:pPr>
        <w:spacing w:before="225" w:after="225" w:line="240" w:lineRule="auto"/>
        <w:jc w:val="both"/>
        <w:rPr>
          <w:rFonts w:ascii="Arial" w:hAnsi="Arial" w:cs="Arial"/>
          <w:color w:val="000000"/>
          <w:sz w:val="18"/>
          <w:szCs w:val="18"/>
        </w:rPr>
      </w:pPr>
    </w:p>
    <w:p w14:paraId="1FD713F3" w14:textId="77777777" w:rsidR="00184EA0" w:rsidRDefault="00184EA0">
      <w:pPr>
        <w:spacing w:before="225" w:after="225" w:line="240" w:lineRule="auto"/>
        <w:jc w:val="both"/>
        <w:rPr>
          <w:rFonts w:ascii="Arial" w:hAnsi="Arial" w:cs="Arial"/>
          <w:color w:val="000000"/>
          <w:sz w:val="18"/>
          <w:szCs w:val="18"/>
        </w:rPr>
      </w:pPr>
    </w:p>
    <w:p w14:paraId="1925268C" w14:textId="77777777" w:rsidR="00184EA0" w:rsidRDefault="00184EA0">
      <w:pPr>
        <w:spacing w:before="225" w:after="225" w:line="240" w:lineRule="auto"/>
        <w:jc w:val="both"/>
        <w:rPr>
          <w:rFonts w:ascii="Arial" w:hAnsi="Arial" w:cs="Arial"/>
          <w:color w:val="000000"/>
          <w:sz w:val="18"/>
          <w:szCs w:val="18"/>
        </w:rPr>
      </w:pPr>
    </w:p>
    <w:p w14:paraId="41449776" w14:textId="77777777" w:rsidR="00184EA0" w:rsidRDefault="00184EA0">
      <w:pPr>
        <w:spacing w:before="225" w:after="225" w:line="240" w:lineRule="auto"/>
        <w:jc w:val="both"/>
        <w:rPr>
          <w:rFonts w:ascii="Arial" w:hAnsi="Arial" w:cs="Arial"/>
          <w:color w:val="000000"/>
          <w:sz w:val="18"/>
          <w:szCs w:val="18"/>
        </w:rPr>
      </w:pPr>
    </w:p>
    <w:p w14:paraId="7F735218" w14:textId="77777777" w:rsidR="00184EA0" w:rsidRDefault="00184EA0">
      <w:pPr>
        <w:spacing w:before="225" w:after="225" w:line="240" w:lineRule="auto"/>
        <w:jc w:val="both"/>
        <w:rPr>
          <w:rFonts w:ascii="Arial" w:hAnsi="Arial" w:cs="Arial"/>
          <w:color w:val="000000"/>
          <w:sz w:val="18"/>
          <w:szCs w:val="18"/>
        </w:rPr>
      </w:pPr>
    </w:p>
    <w:p w14:paraId="062166D2" w14:textId="77777777" w:rsidR="00184EA0" w:rsidRDefault="00184EA0">
      <w:pPr>
        <w:spacing w:before="225" w:after="225" w:line="240" w:lineRule="auto"/>
        <w:jc w:val="both"/>
        <w:rPr>
          <w:rFonts w:ascii="Arial" w:hAnsi="Arial" w:cs="Arial"/>
          <w:color w:val="000000"/>
          <w:sz w:val="18"/>
          <w:szCs w:val="18"/>
        </w:rPr>
      </w:pPr>
    </w:p>
    <w:p w14:paraId="4A7242C2" w14:textId="77777777" w:rsidR="00184EA0" w:rsidRDefault="00184EA0">
      <w:pPr>
        <w:spacing w:before="225" w:after="225" w:line="240" w:lineRule="auto"/>
        <w:jc w:val="both"/>
        <w:rPr>
          <w:rFonts w:ascii="Arial" w:hAnsi="Arial" w:cs="Arial"/>
          <w:color w:val="000000"/>
          <w:sz w:val="18"/>
          <w:szCs w:val="18"/>
        </w:rPr>
      </w:pPr>
    </w:p>
    <w:p w14:paraId="1C77D65C" w14:textId="77777777" w:rsidR="00184EA0" w:rsidRDefault="00184EA0">
      <w:pPr>
        <w:spacing w:before="225" w:after="225" w:line="240" w:lineRule="auto"/>
        <w:jc w:val="both"/>
        <w:rPr>
          <w:rFonts w:ascii="Arial" w:hAnsi="Arial" w:cs="Arial"/>
          <w:color w:val="000000"/>
          <w:sz w:val="18"/>
          <w:szCs w:val="18"/>
        </w:rPr>
      </w:pPr>
    </w:p>
    <w:p w14:paraId="3C673EA5" w14:textId="77777777" w:rsidR="00184EA0" w:rsidRDefault="00184EA0">
      <w:pPr>
        <w:spacing w:before="225" w:after="225" w:line="240" w:lineRule="auto"/>
        <w:jc w:val="both"/>
        <w:rPr>
          <w:rFonts w:ascii="Arial" w:hAnsi="Arial" w:cs="Arial"/>
          <w:color w:val="000000"/>
          <w:sz w:val="18"/>
          <w:szCs w:val="18"/>
        </w:rPr>
      </w:pPr>
    </w:p>
    <w:p w14:paraId="5FDB14C2" w14:textId="77777777" w:rsidR="00184EA0" w:rsidRDefault="00184EA0">
      <w:pPr>
        <w:spacing w:before="225" w:after="225" w:line="240" w:lineRule="auto"/>
        <w:jc w:val="both"/>
        <w:rPr>
          <w:rFonts w:ascii="Arial" w:hAnsi="Arial" w:cs="Arial"/>
          <w:color w:val="000000"/>
          <w:sz w:val="18"/>
          <w:szCs w:val="18"/>
        </w:rPr>
      </w:pPr>
    </w:p>
    <w:p w14:paraId="72B847FD" w14:textId="77777777" w:rsidR="00184EA0" w:rsidRDefault="00184EA0">
      <w:pPr>
        <w:spacing w:before="225" w:after="225" w:line="240" w:lineRule="auto"/>
        <w:jc w:val="both"/>
        <w:rPr>
          <w:rFonts w:ascii="Arial" w:hAnsi="Arial" w:cs="Arial"/>
          <w:color w:val="000000"/>
          <w:sz w:val="18"/>
          <w:szCs w:val="18"/>
        </w:rPr>
      </w:pPr>
    </w:p>
    <w:p w14:paraId="22AEBC3C" w14:textId="77777777" w:rsidR="00184EA0" w:rsidRDefault="00184EA0">
      <w:pPr>
        <w:spacing w:before="225" w:after="225" w:line="240" w:lineRule="auto"/>
        <w:jc w:val="both"/>
        <w:rPr>
          <w:rFonts w:ascii="Arial" w:hAnsi="Arial" w:cs="Arial"/>
          <w:color w:val="000000"/>
          <w:sz w:val="18"/>
          <w:szCs w:val="18"/>
        </w:rPr>
      </w:pPr>
    </w:p>
    <w:p w14:paraId="2477FF13" w14:textId="77777777" w:rsidR="00BF62CD" w:rsidRDefault="00BF62CD">
      <w:pPr>
        <w:spacing w:before="225" w:after="225" w:line="240" w:lineRule="auto"/>
        <w:jc w:val="both"/>
        <w:rPr>
          <w:rFonts w:ascii="Arial" w:hAnsi="Arial" w:cs="Arial"/>
          <w:color w:val="000000"/>
          <w:sz w:val="18"/>
          <w:szCs w:val="18"/>
        </w:rPr>
      </w:pPr>
    </w:p>
    <w:p w14:paraId="2A813500" w14:textId="77777777" w:rsidR="00BF62CD" w:rsidRDefault="00BF62CD">
      <w:pPr>
        <w:spacing w:before="225" w:after="225" w:line="240" w:lineRule="auto"/>
        <w:jc w:val="both"/>
        <w:rPr>
          <w:rFonts w:ascii="Arial" w:hAnsi="Arial" w:cs="Arial"/>
          <w:color w:val="000000"/>
          <w:sz w:val="18"/>
          <w:szCs w:val="18"/>
        </w:rPr>
      </w:pPr>
    </w:p>
    <w:p w14:paraId="39DB0436" w14:textId="77777777" w:rsidR="000D00D7" w:rsidRDefault="000D00D7" w:rsidP="00E21976">
      <w:pPr>
        <w:spacing w:after="0"/>
        <w:jc w:val="right"/>
        <w:rPr>
          <w:rFonts w:ascii="Arial Narrow" w:hAnsi="Arial Narrow" w:cs="Arial"/>
          <w:sz w:val="20"/>
          <w:szCs w:val="20"/>
          <w:highlight w:val="green"/>
        </w:rPr>
      </w:pPr>
    </w:p>
    <w:p w14:paraId="223D62D6" w14:textId="77777777" w:rsidR="000D00D7" w:rsidRDefault="000D00D7" w:rsidP="00E21976">
      <w:pPr>
        <w:spacing w:after="0"/>
        <w:jc w:val="right"/>
        <w:rPr>
          <w:rFonts w:ascii="Arial Narrow" w:hAnsi="Arial Narrow" w:cs="Arial"/>
          <w:sz w:val="20"/>
          <w:szCs w:val="20"/>
          <w:highlight w:val="green"/>
        </w:rPr>
      </w:pPr>
    </w:p>
    <w:p w14:paraId="28056FB4" w14:textId="77777777" w:rsidR="000D00D7" w:rsidRDefault="000D00D7" w:rsidP="00E21976">
      <w:pPr>
        <w:spacing w:after="0"/>
        <w:jc w:val="right"/>
        <w:rPr>
          <w:rFonts w:ascii="Arial Narrow" w:hAnsi="Arial Narrow" w:cs="Arial"/>
          <w:sz w:val="20"/>
          <w:szCs w:val="20"/>
          <w:highlight w:val="green"/>
        </w:rPr>
      </w:pPr>
    </w:p>
    <w:p w14:paraId="739B1C90" w14:textId="77777777" w:rsidR="00E21976" w:rsidRDefault="00486425" w:rsidP="00E21976">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8</w:t>
      </w:r>
    </w:p>
    <w:p w14:paraId="20A3A7CA" w14:textId="77777777" w:rsidR="00E21976" w:rsidRDefault="00E21976" w:rsidP="00E21976">
      <w:pPr>
        <w:spacing w:after="0"/>
        <w:ind w:left="2124" w:firstLine="708"/>
        <w:rPr>
          <w:rFonts w:ascii="Arial Narrow" w:hAnsi="Arial Narrow"/>
          <w:b/>
          <w:sz w:val="28"/>
          <w:szCs w:val="28"/>
        </w:rPr>
      </w:pPr>
      <w:r>
        <w:rPr>
          <w:rFonts w:ascii="Arial Narrow" w:hAnsi="Arial Narrow"/>
          <w:b/>
          <w:sz w:val="28"/>
          <w:szCs w:val="28"/>
        </w:rPr>
        <w:t>IZJAVA PODIZVAJALCA</w:t>
      </w:r>
      <w:r w:rsidR="00E61DDE">
        <w:rPr>
          <w:rFonts w:ascii="Arial Narrow" w:hAnsi="Arial Narrow"/>
          <w:b/>
          <w:sz w:val="28"/>
          <w:szCs w:val="28"/>
        </w:rPr>
        <w:t xml:space="preserve"> </w:t>
      </w:r>
    </w:p>
    <w:p w14:paraId="4168C461" w14:textId="77777777" w:rsidR="00E21976" w:rsidRDefault="00E21976" w:rsidP="00E21976">
      <w:pPr>
        <w:spacing w:after="0"/>
        <w:ind w:left="2124" w:firstLine="708"/>
        <w:rPr>
          <w:rFonts w:ascii="Arial Narrow" w:hAnsi="Arial Narrow"/>
          <w:b/>
          <w:sz w:val="28"/>
          <w:szCs w:val="28"/>
        </w:rPr>
      </w:pPr>
    </w:p>
    <w:p w14:paraId="6B428877" w14:textId="77777777" w:rsidR="00E21976" w:rsidRDefault="00E21976" w:rsidP="00E21976">
      <w:pPr>
        <w:spacing w:after="0"/>
        <w:ind w:left="2124" w:firstLine="708"/>
        <w:rPr>
          <w:rFonts w:ascii="Arial Narrow" w:hAnsi="Arial Narrow"/>
          <w:b/>
          <w:sz w:val="28"/>
          <w:szCs w:val="28"/>
        </w:rPr>
      </w:pPr>
    </w:p>
    <w:p w14:paraId="727A2527" w14:textId="4B5B7D7A"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xml:space="preserve">V zvezi z javnim naročilom </w:t>
      </w:r>
      <w:r w:rsidR="001D19A9" w:rsidRPr="000F43EA">
        <w:rPr>
          <w:rFonts w:ascii="Arial Narrow" w:hAnsi="Arial Narrow" w:cs="Arial"/>
          <w:color w:val="000000"/>
        </w:rPr>
        <w:t>»</w:t>
      </w:r>
      <w:r w:rsidR="00611A4F" w:rsidRPr="00611A4F">
        <w:rPr>
          <w:rFonts w:ascii="Arial Narrow" w:hAnsi="Arial Narrow" w:cs="Arial"/>
          <w:color w:val="000000"/>
        </w:rPr>
        <w:t>KOLESARSKA STEZA INA – RIBIŠKA POT</w:t>
      </w:r>
      <w:r w:rsidR="001D19A9" w:rsidRPr="008C0AF1">
        <w:rPr>
          <w:rFonts w:ascii="Arial Narrow" w:hAnsi="Arial Narrow" w:cs="Arial"/>
          <w:color w:val="000000"/>
        </w:rPr>
        <w:t xml:space="preserve">« </w:t>
      </w:r>
      <w:r w:rsidRPr="00F84294">
        <w:rPr>
          <w:rFonts w:ascii="Arial Narrow" w:hAnsi="Arial Narrow" w:cs="Arial"/>
          <w:color w:val="000000"/>
        </w:rPr>
        <w:t>izjavljamo, da bomo v primeru izbire gospodarskega subjekta sodelovali pri izvedbi predmeta javnega naročila z deli v vrednosti ____________</w:t>
      </w:r>
      <w:r>
        <w:rPr>
          <w:rFonts w:ascii="Arial Narrow" w:hAnsi="Arial Narrow" w:cs="Arial"/>
          <w:color w:val="000000"/>
        </w:rPr>
        <w:t>____</w:t>
      </w:r>
      <w:r w:rsidRPr="00F84294">
        <w:rPr>
          <w:rFonts w:ascii="Arial Narrow" w:hAnsi="Arial Narrow" w:cs="Arial"/>
          <w:color w:val="000000"/>
        </w:rPr>
        <w:t>___ EUR v skladu z razpisnimi pogoji.</w:t>
      </w:r>
    </w:p>
    <w:p w14:paraId="52F046F9"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Izjavljamo (ustrezno označi):</w:t>
      </w:r>
    </w:p>
    <w:p w14:paraId="66DF9765"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DA zahtevamo izvedbo neposrednih plačil, in zato podajamo soglasje, da sme naročnik namesto glavnega izvajalca poravnati obveznosti glavnega izvajalca, ki nastanejo pri izvajanju javnega naročila do nas kot podizvajalca.</w:t>
      </w:r>
    </w:p>
    <w:p w14:paraId="2ABFEED6"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NE zahtevamo izvedbe neposrednih plačil.</w:t>
      </w:r>
    </w:p>
    <w:p w14:paraId="203A45DC"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7696D2A6"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21976" w:rsidRPr="00F84294" w14:paraId="4DEC85AF" w14:textId="77777777" w:rsidTr="00590E58">
        <w:tc>
          <w:tcPr>
            <w:tcW w:w="2500" w:type="pct"/>
            <w:tcMar>
              <w:top w:w="75" w:type="dxa"/>
              <w:bottom w:w="75" w:type="dxa"/>
            </w:tcMar>
            <w:vAlign w:val="center"/>
          </w:tcPr>
          <w:p w14:paraId="131C2052" w14:textId="77777777" w:rsidR="00E21976" w:rsidRPr="00F84294" w:rsidRDefault="00E21976"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910A090" w14:textId="77777777" w:rsidR="00E21976" w:rsidRPr="00F84294" w:rsidRDefault="00E21976" w:rsidP="00590E58">
            <w:pPr>
              <w:rPr>
                <w:rFonts w:ascii="Arial Narrow" w:hAnsi="Arial Narrow"/>
              </w:rPr>
            </w:pPr>
            <w:r w:rsidRPr="00F84294">
              <w:rPr>
                <w:rFonts w:ascii="Arial Narrow" w:hAnsi="Arial Narrow" w:cs="Arial"/>
                <w:color w:val="000000"/>
                <w:position w:val="-2"/>
              </w:rPr>
              <w:t>Ime in priimek: _______________</w:t>
            </w:r>
            <w:r w:rsidR="006A66B8">
              <w:rPr>
                <w:rFonts w:ascii="Arial Narrow" w:hAnsi="Arial Narrow" w:cs="Arial"/>
                <w:color w:val="000000"/>
                <w:position w:val="-2"/>
              </w:rPr>
              <w:t>___</w:t>
            </w:r>
            <w:r w:rsidRPr="00F84294">
              <w:rPr>
                <w:rFonts w:ascii="Arial Narrow" w:hAnsi="Arial Narrow" w:cs="Arial"/>
                <w:color w:val="000000"/>
                <w:position w:val="-2"/>
              </w:rPr>
              <w:t>______</w:t>
            </w:r>
          </w:p>
        </w:tc>
      </w:tr>
      <w:tr w:rsidR="00E21976" w:rsidRPr="00F84294" w14:paraId="7F06FCD6" w14:textId="77777777" w:rsidTr="00590E58">
        <w:tc>
          <w:tcPr>
            <w:tcW w:w="2500" w:type="pct"/>
            <w:tcMar>
              <w:top w:w="75" w:type="dxa"/>
              <w:bottom w:w="75" w:type="dxa"/>
            </w:tcMar>
            <w:vAlign w:val="center"/>
          </w:tcPr>
          <w:p w14:paraId="05D16E75" w14:textId="77777777" w:rsidR="00E21976" w:rsidRPr="00F84294" w:rsidRDefault="00E21976"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4E8736D9" w14:textId="77777777" w:rsidR="00E21976" w:rsidRPr="00F84294" w:rsidRDefault="00E21976" w:rsidP="00590E58">
            <w:pPr>
              <w:rPr>
                <w:rFonts w:ascii="Arial Narrow" w:hAnsi="Arial Narrow"/>
              </w:rPr>
            </w:pPr>
          </w:p>
          <w:p w14:paraId="34501373" w14:textId="77777777" w:rsidR="00E21976" w:rsidRPr="00F84294" w:rsidRDefault="00E21976" w:rsidP="00590E58">
            <w:pPr>
              <w:jc w:val="center"/>
              <w:rPr>
                <w:rFonts w:ascii="Arial Narrow" w:hAnsi="Arial Narrow"/>
              </w:rPr>
            </w:pPr>
            <w:r w:rsidRPr="00F84294">
              <w:rPr>
                <w:rFonts w:ascii="Arial Narrow" w:hAnsi="Arial Narrow" w:cs="Arial"/>
                <w:color w:val="A9A9A9"/>
                <w:position w:val="-2"/>
              </w:rPr>
              <w:t>(žig in podpis)</w:t>
            </w:r>
          </w:p>
        </w:tc>
      </w:tr>
    </w:tbl>
    <w:p w14:paraId="4A1EAAAF"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1586C8AE"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6ECD6B2A"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59950DB0" w14:textId="77777777" w:rsidR="00E21976" w:rsidRPr="00F84294" w:rsidRDefault="00E21976" w:rsidP="008647CF">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p>
    <w:p w14:paraId="463AF446" w14:textId="77777777" w:rsidR="00E21976" w:rsidRDefault="00E21976" w:rsidP="008647CF">
      <w:pPr>
        <w:spacing w:after="0"/>
        <w:jc w:val="both"/>
        <w:rPr>
          <w:rFonts w:ascii="Arial" w:hAnsi="Arial" w:cs="Arial"/>
          <w:sz w:val="18"/>
          <w:szCs w:val="18"/>
        </w:rPr>
      </w:pPr>
      <w:r w:rsidRPr="00F84294">
        <w:rPr>
          <w:rFonts w:ascii="Arial Narrow" w:hAnsi="Arial Narrow" w:cs="Arial"/>
          <w:i/>
          <w:iCs/>
          <w:color w:val="000000"/>
        </w:rPr>
        <w:t>V primeru večjega števila podizvajalcev se obrazec fotokopira.</w:t>
      </w:r>
    </w:p>
    <w:p w14:paraId="5EBA0B60" w14:textId="77777777" w:rsidR="00E21976" w:rsidRDefault="00E21976" w:rsidP="001960A8">
      <w:pPr>
        <w:spacing w:after="0"/>
        <w:jc w:val="right"/>
        <w:rPr>
          <w:rFonts w:ascii="Arial" w:hAnsi="Arial" w:cs="Arial"/>
          <w:sz w:val="18"/>
          <w:szCs w:val="18"/>
        </w:rPr>
      </w:pPr>
    </w:p>
    <w:p w14:paraId="22535BEF" w14:textId="77777777" w:rsidR="00E21976" w:rsidRDefault="00E21976" w:rsidP="001960A8">
      <w:pPr>
        <w:spacing w:after="0"/>
        <w:jc w:val="right"/>
        <w:rPr>
          <w:rFonts w:ascii="Arial" w:hAnsi="Arial" w:cs="Arial"/>
          <w:sz w:val="18"/>
          <w:szCs w:val="18"/>
        </w:rPr>
      </w:pPr>
    </w:p>
    <w:p w14:paraId="72FAB58A" w14:textId="77777777" w:rsidR="00E21976" w:rsidRDefault="00E21976" w:rsidP="001960A8">
      <w:pPr>
        <w:spacing w:after="0"/>
        <w:jc w:val="right"/>
        <w:rPr>
          <w:rFonts w:ascii="Arial" w:hAnsi="Arial" w:cs="Arial"/>
          <w:sz w:val="18"/>
          <w:szCs w:val="18"/>
        </w:rPr>
      </w:pPr>
    </w:p>
    <w:p w14:paraId="1713678C" w14:textId="77777777" w:rsidR="00E21976" w:rsidRDefault="00E21976" w:rsidP="001960A8">
      <w:pPr>
        <w:spacing w:after="0"/>
        <w:jc w:val="right"/>
        <w:rPr>
          <w:rFonts w:ascii="Arial" w:hAnsi="Arial" w:cs="Arial"/>
          <w:sz w:val="18"/>
          <w:szCs w:val="18"/>
        </w:rPr>
      </w:pPr>
    </w:p>
    <w:p w14:paraId="5E781570" w14:textId="77777777" w:rsidR="00E21976" w:rsidRDefault="00E21976" w:rsidP="001960A8">
      <w:pPr>
        <w:spacing w:after="0"/>
        <w:jc w:val="right"/>
        <w:rPr>
          <w:rFonts w:ascii="Arial" w:hAnsi="Arial" w:cs="Arial"/>
          <w:sz w:val="18"/>
          <w:szCs w:val="18"/>
        </w:rPr>
      </w:pPr>
    </w:p>
    <w:p w14:paraId="3FDB50A4" w14:textId="77777777" w:rsidR="00E21976" w:rsidRDefault="00E21976" w:rsidP="001960A8">
      <w:pPr>
        <w:spacing w:after="0"/>
        <w:jc w:val="right"/>
        <w:rPr>
          <w:rFonts w:ascii="Arial" w:hAnsi="Arial" w:cs="Arial"/>
          <w:sz w:val="18"/>
          <w:szCs w:val="18"/>
        </w:rPr>
      </w:pPr>
    </w:p>
    <w:p w14:paraId="5BB16D15" w14:textId="77777777" w:rsidR="00E21976" w:rsidRDefault="00E21976" w:rsidP="001960A8">
      <w:pPr>
        <w:spacing w:after="0"/>
        <w:jc w:val="right"/>
        <w:rPr>
          <w:rFonts w:ascii="Arial" w:hAnsi="Arial" w:cs="Arial"/>
          <w:sz w:val="18"/>
          <w:szCs w:val="18"/>
        </w:rPr>
      </w:pPr>
    </w:p>
    <w:p w14:paraId="40B29FBC" w14:textId="77777777" w:rsidR="00E21976" w:rsidRDefault="00E21976" w:rsidP="001960A8">
      <w:pPr>
        <w:spacing w:after="0"/>
        <w:jc w:val="right"/>
        <w:rPr>
          <w:rFonts w:ascii="Arial" w:hAnsi="Arial" w:cs="Arial"/>
          <w:sz w:val="18"/>
          <w:szCs w:val="18"/>
        </w:rPr>
      </w:pPr>
    </w:p>
    <w:p w14:paraId="1FA6D8B9" w14:textId="77777777" w:rsidR="00E21976" w:rsidRDefault="00E21976" w:rsidP="001960A8">
      <w:pPr>
        <w:spacing w:after="0"/>
        <w:jc w:val="right"/>
        <w:rPr>
          <w:rFonts w:ascii="Arial" w:hAnsi="Arial" w:cs="Arial"/>
          <w:sz w:val="18"/>
          <w:szCs w:val="18"/>
        </w:rPr>
      </w:pPr>
    </w:p>
    <w:p w14:paraId="5ED4FA7C" w14:textId="77777777" w:rsidR="00E21976" w:rsidRDefault="00E21976" w:rsidP="001960A8">
      <w:pPr>
        <w:spacing w:after="0"/>
        <w:jc w:val="right"/>
        <w:rPr>
          <w:rFonts w:ascii="Arial" w:hAnsi="Arial" w:cs="Arial"/>
          <w:sz w:val="18"/>
          <w:szCs w:val="18"/>
        </w:rPr>
      </w:pPr>
    </w:p>
    <w:p w14:paraId="2B9A599D" w14:textId="77777777" w:rsidR="00E21976" w:rsidRDefault="00E21976" w:rsidP="001960A8">
      <w:pPr>
        <w:spacing w:after="0"/>
        <w:jc w:val="right"/>
        <w:rPr>
          <w:rFonts w:ascii="Arial" w:hAnsi="Arial" w:cs="Arial"/>
          <w:sz w:val="18"/>
          <w:szCs w:val="18"/>
        </w:rPr>
      </w:pPr>
    </w:p>
    <w:p w14:paraId="5B6CAB75" w14:textId="77777777" w:rsidR="00E21976" w:rsidRDefault="00E21976" w:rsidP="001960A8">
      <w:pPr>
        <w:spacing w:after="0"/>
        <w:jc w:val="right"/>
        <w:rPr>
          <w:rFonts w:ascii="Arial" w:hAnsi="Arial" w:cs="Arial"/>
          <w:sz w:val="18"/>
          <w:szCs w:val="18"/>
        </w:rPr>
      </w:pPr>
    </w:p>
    <w:p w14:paraId="72FA9605" w14:textId="77777777" w:rsidR="0089122D" w:rsidRDefault="0089122D" w:rsidP="001960A8">
      <w:pPr>
        <w:spacing w:after="0"/>
        <w:jc w:val="right"/>
        <w:rPr>
          <w:rFonts w:ascii="Arial" w:hAnsi="Arial" w:cs="Arial"/>
          <w:sz w:val="18"/>
          <w:szCs w:val="18"/>
        </w:rPr>
      </w:pPr>
    </w:p>
    <w:p w14:paraId="125A3AF3" w14:textId="77777777" w:rsidR="0089122D" w:rsidRDefault="0089122D" w:rsidP="001960A8">
      <w:pPr>
        <w:spacing w:after="0"/>
        <w:jc w:val="right"/>
        <w:rPr>
          <w:rFonts w:ascii="Arial" w:hAnsi="Arial" w:cs="Arial"/>
          <w:sz w:val="18"/>
          <w:szCs w:val="18"/>
        </w:rPr>
      </w:pPr>
    </w:p>
    <w:p w14:paraId="2A943CF1" w14:textId="77777777" w:rsidR="0089122D" w:rsidRDefault="0089122D" w:rsidP="001960A8">
      <w:pPr>
        <w:spacing w:after="0"/>
        <w:jc w:val="right"/>
        <w:rPr>
          <w:rFonts w:ascii="Arial" w:hAnsi="Arial" w:cs="Arial"/>
          <w:sz w:val="18"/>
          <w:szCs w:val="18"/>
        </w:rPr>
      </w:pPr>
    </w:p>
    <w:p w14:paraId="13F2BA07" w14:textId="77777777" w:rsidR="00E21976" w:rsidRDefault="00E21976" w:rsidP="001960A8">
      <w:pPr>
        <w:spacing w:after="0"/>
        <w:jc w:val="right"/>
        <w:rPr>
          <w:rFonts w:ascii="Arial" w:hAnsi="Arial" w:cs="Arial"/>
          <w:sz w:val="18"/>
          <w:szCs w:val="18"/>
        </w:rPr>
      </w:pPr>
    </w:p>
    <w:p w14:paraId="61D7552A" w14:textId="77777777" w:rsidR="00E21976" w:rsidRDefault="00E21976" w:rsidP="001960A8">
      <w:pPr>
        <w:spacing w:after="0"/>
        <w:jc w:val="right"/>
        <w:rPr>
          <w:rFonts w:ascii="Arial" w:hAnsi="Arial" w:cs="Arial"/>
          <w:sz w:val="18"/>
          <w:szCs w:val="18"/>
        </w:rPr>
      </w:pPr>
    </w:p>
    <w:p w14:paraId="1CEB160F" w14:textId="77777777" w:rsidR="00A37BC2" w:rsidRDefault="00A37BC2" w:rsidP="00AF56AE">
      <w:pPr>
        <w:spacing w:after="0"/>
        <w:jc w:val="right"/>
        <w:rPr>
          <w:rFonts w:ascii="Arial Narrow" w:hAnsi="Arial Narrow" w:cs="Arial"/>
          <w:sz w:val="20"/>
          <w:szCs w:val="20"/>
          <w:highlight w:val="green"/>
        </w:rPr>
      </w:pPr>
    </w:p>
    <w:p w14:paraId="01BA0336" w14:textId="77777777" w:rsidR="00AF56AE" w:rsidRDefault="00483284" w:rsidP="00AF56AE">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9</w:t>
      </w:r>
    </w:p>
    <w:p w14:paraId="5819E636" w14:textId="77777777" w:rsidR="00E21976" w:rsidRDefault="00E61DDE" w:rsidP="001960A8">
      <w:pPr>
        <w:spacing w:after="0"/>
        <w:jc w:val="right"/>
        <w:rPr>
          <w:rFonts w:ascii="Arial" w:hAnsi="Arial" w:cs="Arial"/>
          <w:sz w:val="18"/>
          <w:szCs w:val="18"/>
        </w:rPr>
      </w:pPr>
      <w:r w:rsidRPr="00E61DDE">
        <w:rPr>
          <w:rFonts w:ascii="Arial Narrow" w:hAnsi="Arial Narrow"/>
          <w:b/>
          <w:sz w:val="28"/>
          <w:szCs w:val="28"/>
        </w:rPr>
        <w:t>IZJAVA ZASTOPNIKA PODIZVAJALCA V ZVEZI Z IZPOLNJEVANJEM OBVEZNIH POGOJEV ZA PODIZVAJALCE</w:t>
      </w:r>
    </w:p>
    <w:p w14:paraId="74A19D47" w14:textId="77777777" w:rsidR="00E21976" w:rsidRDefault="00E21976" w:rsidP="001960A8">
      <w:pPr>
        <w:spacing w:after="0"/>
        <w:jc w:val="right"/>
        <w:rPr>
          <w:rFonts w:ascii="Arial" w:hAnsi="Arial" w:cs="Arial"/>
          <w:sz w:val="18"/>
          <w:szCs w:val="18"/>
        </w:rPr>
      </w:pPr>
    </w:p>
    <w:p w14:paraId="771BA0B4" w14:textId="77777777" w:rsidR="00E21976" w:rsidRDefault="00E21976" w:rsidP="001960A8">
      <w:pPr>
        <w:spacing w:after="0"/>
        <w:jc w:val="right"/>
        <w:rPr>
          <w:rFonts w:ascii="Arial" w:hAnsi="Arial" w:cs="Arial"/>
          <w:sz w:val="18"/>
          <w:szCs w:val="18"/>
        </w:rPr>
      </w:pPr>
    </w:p>
    <w:p w14:paraId="79F11997"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izjavljamo da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w:t>
      </w:r>
      <w:r w:rsidRPr="00F84294">
        <w:rPr>
          <w:rFonts w:ascii="Arial Narrow" w:hAnsi="Arial Narrow" w:cs="Arial"/>
          <w:color w:val="000000"/>
          <w:u w:val="single"/>
        </w:rPr>
        <w:t>____</w:t>
      </w:r>
      <w:r w:rsidRPr="00F84294">
        <w:rPr>
          <w:rFonts w:ascii="Arial Narrow" w:hAnsi="Arial Narrow" w:cs="Arial"/>
          <w:color w:val="000000"/>
        </w:rPr>
        <w:t xml:space="preserve"> (Firma),</w:t>
      </w:r>
    </w:p>
    <w:p w14:paraId="316FADF7"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u w:val="single"/>
        </w:rPr>
        <w:t>______________</w:t>
      </w:r>
      <w:r w:rsidR="00311AF9">
        <w:rPr>
          <w:rFonts w:ascii="Arial Narrow" w:hAnsi="Arial Narrow" w:cs="Arial"/>
          <w:color w:val="000000"/>
          <w:u w:val="single"/>
        </w:rPr>
        <w:t>_________________________________</w:t>
      </w:r>
      <w:r w:rsidRPr="00F84294">
        <w:rPr>
          <w:rFonts w:ascii="Arial Narrow" w:hAnsi="Arial Narrow" w:cs="Arial"/>
          <w:color w:val="000000"/>
          <w:u w:val="single"/>
        </w:rPr>
        <w:t>___</w:t>
      </w:r>
      <w:r w:rsidRPr="00F84294">
        <w:rPr>
          <w:rFonts w:ascii="Arial Narrow" w:hAnsi="Arial Narrow" w:cs="Arial"/>
          <w:color w:val="000000"/>
        </w:rPr>
        <w:t xml:space="preserve"> (Naslov), matična številka: </w:t>
      </w:r>
      <w:r w:rsidRPr="00F84294">
        <w:rPr>
          <w:rFonts w:ascii="Arial Narrow" w:hAnsi="Arial Narrow" w:cs="Arial"/>
          <w:color w:val="000000"/>
          <w:u w:val="single"/>
        </w:rPr>
        <w:t>_________________</w:t>
      </w:r>
      <w:r w:rsidRPr="00F84294">
        <w:rPr>
          <w:rFonts w:ascii="Arial Narrow" w:hAnsi="Arial Narrow" w:cs="Arial"/>
          <w:color w:val="000000"/>
        </w:rPr>
        <w:t xml:space="preserve"> ,</w:t>
      </w:r>
    </w:p>
    <w:tbl>
      <w:tblPr>
        <w:tblW w:w="0" w:type="auto"/>
        <w:tblInd w:w="108" w:type="dxa"/>
        <w:tblLook w:val="04A0" w:firstRow="1" w:lastRow="0" w:firstColumn="1" w:lastColumn="0" w:noHBand="0" w:noVBand="1"/>
      </w:tblPr>
      <w:tblGrid>
        <w:gridCol w:w="8962"/>
      </w:tblGrid>
      <w:tr w:rsidR="00E61DDE" w:rsidRPr="00F84294" w14:paraId="57996E4B" w14:textId="77777777" w:rsidTr="00590E58">
        <w:tc>
          <w:tcPr>
            <w:tcW w:w="0" w:type="auto"/>
            <w:tcMar>
              <w:top w:w="0" w:type="auto"/>
              <w:bottom w:w="0" w:type="auto"/>
            </w:tcMar>
          </w:tcPr>
          <w:p w14:paraId="2471BD2A"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A72C555"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 xml:space="preserve">na dan oddaje ponudbe ali prijave nimamo </w:t>
            </w:r>
            <w:proofErr w:type="spellStart"/>
            <w:r w:rsidRPr="00F84294">
              <w:rPr>
                <w:rFonts w:ascii="Arial Narrow" w:hAnsi="Arial Narrow" w:cs="Arial"/>
                <w:color w:val="000000"/>
              </w:rPr>
              <w:t>nepredloženih</w:t>
            </w:r>
            <w:proofErr w:type="spellEnd"/>
            <w:r w:rsidRPr="00F84294">
              <w:rPr>
                <w:rFonts w:ascii="Arial Narrow" w:hAnsi="Arial Narrow" w:cs="Arial"/>
                <w:color w:val="000000"/>
              </w:rPr>
              <w:t xml:space="preserve"> obračunov davčnih odtegljajev za dohodke iz delovnega razmerja za obdobje zadnjih petih let do dne oddaje ponudbe ali prijave,</w:t>
            </w:r>
          </w:p>
          <w:p w14:paraId="600915E2"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smo vpisani v poklicni oziroma poslovni register v državi sedeža.</w:t>
            </w:r>
          </w:p>
        </w:tc>
      </w:tr>
    </w:tbl>
    <w:p w14:paraId="3429225E"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E61DDE" w:rsidRPr="00F84294" w14:paraId="66FEA69D" w14:textId="77777777" w:rsidTr="00590E58">
        <w:tc>
          <w:tcPr>
            <w:tcW w:w="0" w:type="auto"/>
            <w:tcMar>
              <w:top w:w="0" w:type="auto"/>
              <w:bottom w:w="0" w:type="auto"/>
            </w:tcMar>
          </w:tcPr>
          <w:p w14:paraId="291831F0"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20408A19"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24AC474"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in</w:t>
      </w:r>
    </w:p>
    <w:p w14:paraId="195F73CE"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7DEA5B42"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xml:space="preserve"> da za potrebe preverjanja izpolnjevanja pogojev v postopku javnega naročila od pristojnih organov pridobi potrdila o izpolnjevanju zgoraj navedenih pogojev.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E61DDE" w:rsidRPr="00F84294" w14:paraId="14379F70"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BE060"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B7DD9"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06F24514"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C489B"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A2FA2"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1556351A"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0C0F9"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7C67C"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153D085E"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FE6D0"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866E29"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469EF866"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6C015"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3DFD7"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bl>
    <w:p w14:paraId="5BAC2ADC"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61DDE" w:rsidRPr="00F84294" w14:paraId="33813EC2" w14:textId="77777777" w:rsidTr="00590E58">
        <w:tc>
          <w:tcPr>
            <w:tcW w:w="2500" w:type="pct"/>
            <w:tcMar>
              <w:top w:w="75" w:type="dxa"/>
              <w:bottom w:w="75" w:type="dxa"/>
            </w:tcMar>
            <w:vAlign w:val="center"/>
          </w:tcPr>
          <w:p w14:paraId="76F51089" w14:textId="77777777" w:rsidR="00E61DDE" w:rsidRPr="00F84294" w:rsidRDefault="00E61DD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2885713" w14:textId="77777777" w:rsidR="00E61DDE" w:rsidRPr="00F84294" w:rsidRDefault="00E61DDE" w:rsidP="00590E58">
            <w:pPr>
              <w:rPr>
                <w:rFonts w:ascii="Arial Narrow" w:hAnsi="Arial Narrow"/>
              </w:rPr>
            </w:pPr>
            <w:r w:rsidRPr="00F84294">
              <w:rPr>
                <w:rFonts w:ascii="Arial Narrow" w:hAnsi="Arial Narrow" w:cs="Arial"/>
                <w:color w:val="000000"/>
                <w:position w:val="-2"/>
              </w:rPr>
              <w:t>Ime in priimek: ____________</w:t>
            </w:r>
            <w:r w:rsidR="006A66B8">
              <w:rPr>
                <w:rFonts w:ascii="Arial Narrow" w:hAnsi="Arial Narrow" w:cs="Arial"/>
                <w:color w:val="000000"/>
                <w:position w:val="-2"/>
              </w:rPr>
              <w:t>___</w:t>
            </w:r>
            <w:r w:rsidRPr="00F84294">
              <w:rPr>
                <w:rFonts w:ascii="Arial Narrow" w:hAnsi="Arial Narrow" w:cs="Arial"/>
                <w:color w:val="000000"/>
                <w:position w:val="-2"/>
              </w:rPr>
              <w:t>_________</w:t>
            </w:r>
          </w:p>
        </w:tc>
      </w:tr>
      <w:tr w:rsidR="00E61DDE" w:rsidRPr="00F84294" w14:paraId="6C440566" w14:textId="77777777" w:rsidTr="00590E58">
        <w:tc>
          <w:tcPr>
            <w:tcW w:w="2500" w:type="pct"/>
            <w:tcMar>
              <w:top w:w="75" w:type="dxa"/>
              <w:bottom w:w="75" w:type="dxa"/>
            </w:tcMar>
            <w:vAlign w:val="center"/>
          </w:tcPr>
          <w:p w14:paraId="00515D91"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4C7F22EC" w14:textId="77777777" w:rsidR="00E61DDE" w:rsidRPr="00F84294" w:rsidRDefault="00E61DDE" w:rsidP="00590E58">
            <w:pPr>
              <w:rPr>
                <w:rFonts w:ascii="Arial Narrow" w:hAnsi="Arial Narrow"/>
              </w:rPr>
            </w:pPr>
          </w:p>
          <w:p w14:paraId="446B87C2" w14:textId="77777777" w:rsidR="00E61DDE" w:rsidRPr="00F84294" w:rsidRDefault="00E61DDE" w:rsidP="00590E58">
            <w:pPr>
              <w:jc w:val="center"/>
              <w:rPr>
                <w:rFonts w:ascii="Arial Narrow" w:hAnsi="Arial Narrow"/>
              </w:rPr>
            </w:pPr>
            <w:r w:rsidRPr="00F84294">
              <w:rPr>
                <w:rFonts w:ascii="Arial Narrow" w:hAnsi="Arial Narrow" w:cs="Arial"/>
                <w:color w:val="A9A9A9"/>
                <w:position w:val="-2"/>
              </w:rPr>
              <w:t>(žig in podpis)</w:t>
            </w:r>
          </w:p>
        </w:tc>
      </w:tr>
    </w:tbl>
    <w:p w14:paraId="089017CA"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p w14:paraId="1AED4C12" w14:textId="77777777" w:rsidR="00E21976" w:rsidRDefault="00E21976" w:rsidP="001960A8">
      <w:pPr>
        <w:spacing w:after="0"/>
        <w:jc w:val="right"/>
        <w:rPr>
          <w:rFonts w:ascii="Arial" w:hAnsi="Arial" w:cs="Arial"/>
          <w:sz w:val="18"/>
          <w:szCs w:val="18"/>
        </w:rPr>
      </w:pPr>
    </w:p>
    <w:p w14:paraId="1C8BFE0C" w14:textId="77777777" w:rsidR="00E21976" w:rsidRDefault="00E21976" w:rsidP="001960A8">
      <w:pPr>
        <w:spacing w:after="0"/>
        <w:jc w:val="right"/>
        <w:rPr>
          <w:rFonts w:ascii="Arial" w:hAnsi="Arial" w:cs="Arial"/>
          <w:sz w:val="18"/>
          <w:szCs w:val="18"/>
        </w:rPr>
      </w:pPr>
    </w:p>
    <w:p w14:paraId="419DCBFB" w14:textId="77777777" w:rsidR="00E21976" w:rsidRDefault="00E21976" w:rsidP="001960A8">
      <w:pPr>
        <w:spacing w:after="0"/>
        <w:jc w:val="right"/>
        <w:rPr>
          <w:rFonts w:ascii="Arial" w:hAnsi="Arial" w:cs="Arial"/>
          <w:sz w:val="18"/>
          <w:szCs w:val="18"/>
        </w:rPr>
      </w:pPr>
    </w:p>
    <w:p w14:paraId="5DA729CF" w14:textId="77777777" w:rsidR="00E21976" w:rsidRDefault="00E21976" w:rsidP="001960A8">
      <w:pPr>
        <w:spacing w:after="0"/>
        <w:jc w:val="right"/>
        <w:rPr>
          <w:rFonts w:ascii="Arial" w:hAnsi="Arial" w:cs="Arial"/>
          <w:sz w:val="18"/>
          <w:szCs w:val="18"/>
        </w:rPr>
      </w:pPr>
    </w:p>
    <w:p w14:paraId="70FBCAEE" w14:textId="77777777" w:rsidR="00E21976" w:rsidRDefault="00E21976" w:rsidP="001960A8">
      <w:pPr>
        <w:spacing w:after="0"/>
        <w:jc w:val="right"/>
        <w:rPr>
          <w:rFonts w:ascii="Arial" w:hAnsi="Arial" w:cs="Arial"/>
          <w:sz w:val="18"/>
          <w:szCs w:val="18"/>
        </w:rPr>
      </w:pPr>
    </w:p>
    <w:p w14:paraId="06A4F969" w14:textId="77777777" w:rsidR="00E21976" w:rsidRDefault="00E21976" w:rsidP="001960A8">
      <w:pPr>
        <w:spacing w:after="0"/>
        <w:jc w:val="right"/>
        <w:rPr>
          <w:rFonts w:ascii="Arial" w:hAnsi="Arial" w:cs="Arial"/>
          <w:sz w:val="18"/>
          <w:szCs w:val="18"/>
        </w:rPr>
      </w:pPr>
    </w:p>
    <w:p w14:paraId="0200E8D2" w14:textId="77777777" w:rsidR="00E21976" w:rsidRDefault="00E21976" w:rsidP="001960A8">
      <w:pPr>
        <w:spacing w:after="0"/>
        <w:jc w:val="right"/>
        <w:rPr>
          <w:rFonts w:ascii="Arial" w:hAnsi="Arial" w:cs="Arial"/>
          <w:sz w:val="18"/>
          <w:szCs w:val="18"/>
        </w:rPr>
      </w:pPr>
    </w:p>
    <w:p w14:paraId="77F07230" w14:textId="77777777" w:rsidR="00E21976" w:rsidRDefault="00E21976" w:rsidP="001960A8">
      <w:pPr>
        <w:spacing w:after="0"/>
        <w:jc w:val="right"/>
        <w:rPr>
          <w:rFonts w:ascii="Arial" w:hAnsi="Arial" w:cs="Arial"/>
          <w:sz w:val="18"/>
          <w:szCs w:val="18"/>
        </w:rPr>
      </w:pPr>
    </w:p>
    <w:p w14:paraId="5E599A97" w14:textId="77777777" w:rsidR="00E21976" w:rsidRDefault="00E21976" w:rsidP="001960A8">
      <w:pPr>
        <w:spacing w:after="0"/>
        <w:jc w:val="right"/>
        <w:rPr>
          <w:rFonts w:ascii="Arial" w:hAnsi="Arial" w:cs="Arial"/>
          <w:sz w:val="18"/>
          <w:szCs w:val="18"/>
        </w:rPr>
      </w:pPr>
    </w:p>
    <w:p w14:paraId="2E8C8D11" w14:textId="77777777" w:rsidR="00E21976" w:rsidRDefault="00E21976" w:rsidP="001960A8">
      <w:pPr>
        <w:spacing w:after="0"/>
        <w:jc w:val="right"/>
        <w:rPr>
          <w:rFonts w:ascii="Arial" w:hAnsi="Arial" w:cs="Arial"/>
          <w:sz w:val="18"/>
          <w:szCs w:val="18"/>
        </w:rPr>
      </w:pPr>
    </w:p>
    <w:p w14:paraId="610C8277" w14:textId="77777777" w:rsidR="00E21976" w:rsidRDefault="00E21976" w:rsidP="001960A8">
      <w:pPr>
        <w:spacing w:after="0"/>
        <w:jc w:val="right"/>
        <w:rPr>
          <w:rFonts w:ascii="Arial" w:hAnsi="Arial" w:cs="Arial"/>
          <w:sz w:val="18"/>
          <w:szCs w:val="18"/>
        </w:rPr>
      </w:pPr>
    </w:p>
    <w:p w14:paraId="37F5FF66" w14:textId="77777777" w:rsidR="00E21976" w:rsidRDefault="00E21976" w:rsidP="001960A8">
      <w:pPr>
        <w:spacing w:after="0"/>
        <w:jc w:val="right"/>
        <w:rPr>
          <w:rFonts w:ascii="Arial" w:hAnsi="Arial" w:cs="Arial"/>
          <w:sz w:val="18"/>
          <w:szCs w:val="18"/>
        </w:rPr>
      </w:pPr>
    </w:p>
    <w:p w14:paraId="7353C2AB" w14:textId="77777777" w:rsidR="00E21976" w:rsidRDefault="00E21976" w:rsidP="001960A8">
      <w:pPr>
        <w:spacing w:after="0"/>
        <w:jc w:val="right"/>
        <w:rPr>
          <w:rFonts w:ascii="Arial" w:hAnsi="Arial" w:cs="Arial"/>
          <w:sz w:val="18"/>
          <w:szCs w:val="18"/>
        </w:rPr>
      </w:pPr>
    </w:p>
    <w:p w14:paraId="6F60196C" w14:textId="77777777" w:rsidR="00E21976" w:rsidRDefault="00E21976" w:rsidP="001960A8">
      <w:pPr>
        <w:spacing w:after="0"/>
        <w:jc w:val="right"/>
        <w:rPr>
          <w:rFonts w:ascii="Arial" w:hAnsi="Arial" w:cs="Arial"/>
          <w:sz w:val="18"/>
          <w:szCs w:val="18"/>
        </w:rPr>
      </w:pPr>
    </w:p>
    <w:p w14:paraId="54BC3573" w14:textId="77777777" w:rsidR="00E21976" w:rsidRDefault="00E21976" w:rsidP="001960A8">
      <w:pPr>
        <w:spacing w:after="0"/>
        <w:jc w:val="right"/>
        <w:rPr>
          <w:rFonts w:ascii="Arial" w:hAnsi="Arial" w:cs="Arial"/>
          <w:sz w:val="18"/>
          <w:szCs w:val="18"/>
        </w:rPr>
      </w:pPr>
    </w:p>
    <w:p w14:paraId="535B684C" w14:textId="77777777" w:rsidR="00E21976" w:rsidRDefault="00E21976" w:rsidP="001960A8">
      <w:pPr>
        <w:spacing w:after="0"/>
        <w:jc w:val="right"/>
        <w:rPr>
          <w:rFonts w:ascii="Arial" w:hAnsi="Arial" w:cs="Arial"/>
          <w:sz w:val="18"/>
          <w:szCs w:val="18"/>
        </w:rPr>
      </w:pPr>
    </w:p>
    <w:p w14:paraId="74BD1E8C" w14:textId="77777777" w:rsidR="00E21976" w:rsidRDefault="00E21976" w:rsidP="001960A8">
      <w:pPr>
        <w:spacing w:after="0"/>
        <w:jc w:val="right"/>
        <w:rPr>
          <w:rFonts w:ascii="Arial" w:hAnsi="Arial" w:cs="Arial"/>
          <w:sz w:val="18"/>
          <w:szCs w:val="18"/>
        </w:rPr>
      </w:pPr>
    </w:p>
    <w:p w14:paraId="1649D321" w14:textId="77777777" w:rsidR="00E21976" w:rsidRDefault="00E21976" w:rsidP="001960A8">
      <w:pPr>
        <w:spacing w:after="0"/>
        <w:jc w:val="right"/>
        <w:rPr>
          <w:rFonts w:ascii="Arial" w:hAnsi="Arial" w:cs="Arial"/>
          <w:sz w:val="18"/>
          <w:szCs w:val="18"/>
        </w:rPr>
      </w:pPr>
    </w:p>
    <w:p w14:paraId="29354C9E" w14:textId="77777777" w:rsidR="00E21976" w:rsidRDefault="00E21976" w:rsidP="001960A8">
      <w:pPr>
        <w:spacing w:after="0"/>
        <w:jc w:val="right"/>
        <w:rPr>
          <w:rFonts w:ascii="Arial" w:hAnsi="Arial" w:cs="Arial"/>
          <w:sz w:val="18"/>
          <w:szCs w:val="18"/>
        </w:rPr>
      </w:pPr>
    </w:p>
    <w:p w14:paraId="7CC902A4" w14:textId="77777777" w:rsidR="00E21976" w:rsidRDefault="00E21976" w:rsidP="001960A8">
      <w:pPr>
        <w:spacing w:after="0"/>
        <w:jc w:val="right"/>
        <w:rPr>
          <w:rFonts w:ascii="Arial" w:hAnsi="Arial" w:cs="Arial"/>
          <w:sz w:val="18"/>
          <w:szCs w:val="18"/>
        </w:rPr>
      </w:pPr>
    </w:p>
    <w:p w14:paraId="46774517" w14:textId="77777777" w:rsidR="00E21976" w:rsidRDefault="00E21976" w:rsidP="001960A8">
      <w:pPr>
        <w:spacing w:after="0"/>
        <w:jc w:val="right"/>
        <w:rPr>
          <w:rFonts w:ascii="Arial" w:hAnsi="Arial" w:cs="Arial"/>
          <w:sz w:val="18"/>
          <w:szCs w:val="18"/>
        </w:rPr>
      </w:pPr>
    </w:p>
    <w:p w14:paraId="68A25267" w14:textId="77777777" w:rsidR="00E21976" w:rsidRDefault="00E21976" w:rsidP="001960A8">
      <w:pPr>
        <w:spacing w:after="0"/>
        <w:jc w:val="right"/>
        <w:rPr>
          <w:rFonts w:ascii="Arial" w:hAnsi="Arial" w:cs="Arial"/>
          <w:sz w:val="18"/>
          <w:szCs w:val="18"/>
        </w:rPr>
      </w:pPr>
    </w:p>
    <w:p w14:paraId="36402B76" w14:textId="77777777" w:rsidR="00E21976" w:rsidRDefault="00E21976" w:rsidP="001960A8">
      <w:pPr>
        <w:spacing w:after="0"/>
        <w:jc w:val="right"/>
        <w:rPr>
          <w:rFonts w:ascii="Arial" w:hAnsi="Arial" w:cs="Arial"/>
          <w:sz w:val="18"/>
          <w:szCs w:val="18"/>
        </w:rPr>
      </w:pPr>
    </w:p>
    <w:p w14:paraId="56D012E0" w14:textId="77777777" w:rsidR="00E21976" w:rsidRDefault="00E21976" w:rsidP="001960A8">
      <w:pPr>
        <w:spacing w:after="0"/>
        <w:jc w:val="right"/>
        <w:rPr>
          <w:rFonts w:ascii="Arial" w:hAnsi="Arial" w:cs="Arial"/>
          <w:sz w:val="18"/>
          <w:szCs w:val="18"/>
        </w:rPr>
      </w:pPr>
    </w:p>
    <w:p w14:paraId="07710062" w14:textId="77777777" w:rsidR="00E21976" w:rsidRDefault="00E21976" w:rsidP="001960A8">
      <w:pPr>
        <w:spacing w:after="0"/>
        <w:jc w:val="right"/>
        <w:rPr>
          <w:rFonts w:ascii="Arial" w:hAnsi="Arial" w:cs="Arial"/>
          <w:sz w:val="18"/>
          <w:szCs w:val="18"/>
        </w:rPr>
      </w:pPr>
    </w:p>
    <w:p w14:paraId="15285D63" w14:textId="77777777" w:rsidR="00E21976" w:rsidRDefault="00E21976" w:rsidP="001960A8">
      <w:pPr>
        <w:spacing w:after="0"/>
        <w:jc w:val="right"/>
        <w:rPr>
          <w:rFonts w:ascii="Arial" w:hAnsi="Arial" w:cs="Arial"/>
          <w:sz w:val="18"/>
          <w:szCs w:val="18"/>
        </w:rPr>
      </w:pPr>
    </w:p>
    <w:p w14:paraId="489351C4" w14:textId="77777777" w:rsidR="00E21976" w:rsidRDefault="00E21976" w:rsidP="001960A8">
      <w:pPr>
        <w:spacing w:after="0"/>
        <w:jc w:val="right"/>
        <w:rPr>
          <w:rFonts w:ascii="Arial" w:hAnsi="Arial" w:cs="Arial"/>
          <w:sz w:val="18"/>
          <w:szCs w:val="18"/>
        </w:rPr>
      </w:pPr>
    </w:p>
    <w:p w14:paraId="56B4ABE3" w14:textId="77777777" w:rsidR="00950DCF" w:rsidRDefault="00950DCF" w:rsidP="001960A8">
      <w:pPr>
        <w:spacing w:after="0"/>
        <w:jc w:val="right"/>
        <w:rPr>
          <w:rFonts w:ascii="Arial" w:hAnsi="Arial" w:cs="Arial"/>
          <w:sz w:val="18"/>
          <w:szCs w:val="18"/>
        </w:rPr>
      </w:pPr>
    </w:p>
    <w:p w14:paraId="6C32FB94" w14:textId="77777777" w:rsidR="00950DCF" w:rsidRDefault="00950DCF" w:rsidP="001960A8">
      <w:pPr>
        <w:spacing w:after="0"/>
        <w:jc w:val="right"/>
        <w:rPr>
          <w:rFonts w:ascii="Arial" w:hAnsi="Arial" w:cs="Arial"/>
          <w:sz w:val="18"/>
          <w:szCs w:val="18"/>
        </w:rPr>
      </w:pPr>
    </w:p>
    <w:p w14:paraId="7AEA4DFB" w14:textId="77777777" w:rsidR="00950DCF" w:rsidRDefault="00950DCF" w:rsidP="001960A8">
      <w:pPr>
        <w:spacing w:after="0"/>
        <w:jc w:val="right"/>
        <w:rPr>
          <w:rFonts w:ascii="Arial" w:hAnsi="Arial" w:cs="Arial"/>
          <w:sz w:val="18"/>
          <w:szCs w:val="18"/>
        </w:rPr>
      </w:pPr>
    </w:p>
    <w:p w14:paraId="09BE81B6" w14:textId="77777777" w:rsidR="00950DCF" w:rsidRDefault="00950DCF" w:rsidP="001960A8">
      <w:pPr>
        <w:spacing w:after="0"/>
        <w:jc w:val="right"/>
        <w:rPr>
          <w:rFonts w:ascii="Arial" w:hAnsi="Arial" w:cs="Arial"/>
          <w:sz w:val="18"/>
          <w:szCs w:val="18"/>
        </w:rPr>
      </w:pPr>
    </w:p>
    <w:p w14:paraId="6C82C967" w14:textId="77777777" w:rsidR="00950DCF" w:rsidRDefault="00950DCF" w:rsidP="001960A8">
      <w:pPr>
        <w:spacing w:after="0"/>
        <w:jc w:val="right"/>
        <w:rPr>
          <w:rFonts w:ascii="Arial" w:hAnsi="Arial" w:cs="Arial"/>
          <w:sz w:val="18"/>
          <w:szCs w:val="18"/>
        </w:rPr>
      </w:pPr>
    </w:p>
    <w:p w14:paraId="70756DA6" w14:textId="77777777" w:rsidR="00950DCF" w:rsidRDefault="00950DCF" w:rsidP="001960A8">
      <w:pPr>
        <w:spacing w:after="0"/>
        <w:jc w:val="right"/>
        <w:rPr>
          <w:rFonts w:ascii="Arial" w:hAnsi="Arial" w:cs="Arial"/>
          <w:sz w:val="18"/>
          <w:szCs w:val="18"/>
        </w:rPr>
      </w:pPr>
    </w:p>
    <w:p w14:paraId="63FC759C" w14:textId="77777777" w:rsidR="00950DCF" w:rsidRDefault="00950DCF" w:rsidP="001960A8">
      <w:pPr>
        <w:spacing w:after="0"/>
        <w:jc w:val="right"/>
        <w:rPr>
          <w:rFonts w:ascii="Arial" w:hAnsi="Arial" w:cs="Arial"/>
          <w:sz w:val="18"/>
          <w:szCs w:val="18"/>
        </w:rPr>
      </w:pPr>
    </w:p>
    <w:p w14:paraId="6738C8B2" w14:textId="77777777" w:rsidR="00950DCF" w:rsidRDefault="00950DCF" w:rsidP="001960A8">
      <w:pPr>
        <w:spacing w:after="0"/>
        <w:jc w:val="right"/>
        <w:rPr>
          <w:rFonts w:ascii="Arial" w:hAnsi="Arial" w:cs="Arial"/>
          <w:sz w:val="18"/>
          <w:szCs w:val="18"/>
        </w:rPr>
      </w:pPr>
    </w:p>
    <w:p w14:paraId="08784B81" w14:textId="77777777" w:rsidR="00950DCF" w:rsidRDefault="00950DCF" w:rsidP="001960A8">
      <w:pPr>
        <w:spacing w:after="0"/>
        <w:jc w:val="right"/>
        <w:rPr>
          <w:rFonts w:ascii="Arial" w:hAnsi="Arial" w:cs="Arial"/>
          <w:sz w:val="18"/>
          <w:szCs w:val="18"/>
        </w:rPr>
      </w:pPr>
    </w:p>
    <w:p w14:paraId="09F54A7D" w14:textId="77777777" w:rsidR="00950DCF" w:rsidRDefault="00950DCF" w:rsidP="001960A8">
      <w:pPr>
        <w:spacing w:after="0"/>
        <w:jc w:val="right"/>
        <w:rPr>
          <w:rFonts w:ascii="Arial" w:hAnsi="Arial" w:cs="Arial"/>
          <w:sz w:val="18"/>
          <w:szCs w:val="18"/>
        </w:rPr>
      </w:pPr>
    </w:p>
    <w:p w14:paraId="223760D9" w14:textId="77777777" w:rsidR="00950DCF" w:rsidRDefault="00950DCF" w:rsidP="001960A8">
      <w:pPr>
        <w:spacing w:after="0"/>
        <w:jc w:val="right"/>
        <w:rPr>
          <w:rFonts w:ascii="Arial" w:hAnsi="Arial" w:cs="Arial"/>
          <w:sz w:val="18"/>
          <w:szCs w:val="18"/>
        </w:rPr>
      </w:pPr>
    </w:p>
    <w:p w14:paraId="418B2A97" w14:textId="77777777" w:rsidR="000D00D7" w:rsidRDefault="000D00D7" w:rsidP="00950DCF">
      <w:pPr>
        <w:spacing w:after="0"/>
        <w:jc w:val="right"/>
        <w:rPr>
          <w:rFonts w:ascii="Arial Narrow" w:hAnsi="Arial Narrow" w:cs="Arial"/>
          <w:sz w:val="20"/>
          <w:szCs w:val="20"/>
          <w:highlight w:val="green"/>
        </w:rPr>
      </w:pPr>
    </w:p>
    <w:p w14:paraId="12EDC0D2" w14:textId="77777777" w:rsidR="000D00D7" w:rsidRDefault="000D00D7" w:rsidP="00950DCF">
      <w:pPr>
        <w:spacing w:after="0"/>
        <w:jc w:val="right"/>
        <w:rPr>
          <w:rFonts w:ascii="Arial Narrow" w:hAnsi="Arial Narrow" w:cs="Arial"/>
          <w:sz w:val="20"/>
          <w:szCs w:val="20"/>
          <w:highlight w:val="green"/>
        </w:rPr>
      </w:pPr>
    </w:p>
    <w:p w14:paraId="460AE339" w14:textId="77777777" w:rsidR="000D00D7" w:rsidRDefault="000D00D7" w:rsidP="00950DCF">
      <w:pPr>
        <w:spacing w:after="0"/>
        <w:jc w:val="right"/>
        <w:rPr>
          <w:rFonts w:ascii="Arial Narrow" w:hAnsi="Arial Narrow" w:cs="Arial"/>
          <w:sz w:val="20"/>
          <w:szCs w:val="20"/>
          <w:highlight w:val="green"/>
        </w:rPr>
      </w:pPr>
    </w:p>
    <w:p w14:paraId="2ABBDE9F" w14:textId="77777777" w:rsidR="00950DCF" w:rsidRDefault="00950DCF" w:rsidP="00950DCF">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0</w:t>
      </w:r>
    </w:p>
    <w:p w14:paraId="0458363C" w14:textId="77777777" w:rsidR="00950DCF" w:rsidRDefault="00950DCF" w:rsidP="00950DCF">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NASTOPU S PODIZVAJALCI</w:t>
      </w:r>
    </w:p>
    <w:p w14:paraId="47253F50" w14:textId="77777777" w:rsidR="00950DCF" w:rsidRDefault="00950DCF" w:rsidP="001960A8">
      <w:pPr>
        <w:spacing w:after="0"/>
        <w:jc w:val="right"/>
        <w:rPr>
          <w:rFonts w:ascii="Arial" w:hAnsi="Arial" w:cs="Arial"/>
          <w:sz w:val="18"/>
          <w:szCs w:val="18"/>
        </w:rPr>
      </w:pPr>
    </w:p>
    <w:p w14:paraId="7AFABDA5" w14:textId="77777777" w:rsidR="00950DCF" w:rsidRDefault="00950DCF" w:rsidP="001960A8">
      <w:pPr>
        <w:spacing w:after="0"/>
        <w:jc w:val="right"/>
        <w:rPr>
          <w:rFonts w:ascii="Arial" w:hAnsi="Arial" w:cs="Arial"/>
          <w:sz w:val="18"/>
          <w:szCs w:val="18"/>
        </w:rPr>
      </w:pPr>
    </w:p>
    <w:p w14:paraId="4009BCC7" w14:textId="057612D5"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V razpisu za izvedbo javnega naročila »</w:t>
      </w:r>
      <w:r w:rsidR="00611A4F" w:rsidRPr="00611A4F">
        <w:rPr>
          <w:rFonts w:ascii="Arial Narrow" w:hAnsi="Arial Narrow" w:cs="Arial"/>
          <w:color w:val="000000"/>
        </w:rPr>
        <w:t>KOLESARSKA STEZA INA – RIBIŠKA POT</w:t>
      </w:r>
      <w:r w:rsidRPr="00F84294">
        <w:rPr>
          <w:rFonts w:ascii="Arial Narrow" w:hAnsi="Arial Narrow" w:cs="Arial"/>
          <w:color w:val="000000"/>
        </w:rPr>
        <w:t>«,</w:t>
      </w:r>
      <w:r w:rsidR="00DD7B02">
        <w:rPr>
          <w:rFonts w:ascii="Arial Narrow" w:hAnsi="Arial Narrow"/>
        </w:rPr>
        <w:t xml:space="preserve"> </w:t>
      </w:r>
      <w:r w:rsidRPr="00F84294">
        <w:rPr>
          <w:rFonts w:ascii="Arial Narrow" w:hAnsi="Arial Narrow" w:cs="Arial"/>
          <w:color w:val="000000"/>
        </w:rPr>
        <w:t>izjavljamo, da (ustrezno označi in izpolni):</w:t>
      </w:r>
    </w:p>
    <w:p w14:paraId="509BFF40"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ne nastopamo s podizvajalci</w:t>
      </w:r>
    </w:p>
    <w:p w14:paraId="0B9C2421"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950DCF" w:rsidRPr="00F84294" w14:paraId="64ABA371"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22AC5B"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3AD289"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076F6EA0"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7AA0DD4"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E14772"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7A7EBA8D"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6AC7A0C4"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w:t>
            </w:r>
            <w:r>
              <w:rPr>
                <w:rFonts w:ascii="Arial Narrow" w:hAnsi="Arial Narrow" w:cs="Arial"/>
                <w:color w:val="000000"/>
                <w:position w:val="-2"/>
              </w:rPr>
              <w:t>__</w:t>
            </w:r>
            <w:r w:rsidRPr="00F84294">
              <w:rPr>
                <w:rFonts w:ascii="Arial Narrow" w:hAnsi="Arial Narrow" w:cs="Arial"/>
                <w:color w:val="000000"/>
                <w:position w:val="-2"/>
              </w:rPr>
              <w:t>_</w:t>
            </w:r>
          </w:p>
        </w:tc>
      </w:tr>
      <w:tr w:rsidR="00950DCF" w:rsidRPr="00F84294" w14:paraId="051C351B"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F3A77F"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6D95E5"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6AB745C3"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2E0827"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FB949D"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248119B6"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07C42A52"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w:t>
            </w:r>
            <w:r>
              <w:rPr>
                <w:rFonts w:ascii="Arial Narrow" w:hAnsi="Arial Narrow" w:cs="Arial"/>
                <w:color w:val="000000"/>
                <w:position w:val="-2"/>
              </w:rPr>
              <w:t>__</w:t>
            </w:r>
            <w:r w:rsidRPr="00F84294">
              <w:rPr>
                <w:rFonts w:ascii="Arial Narrow" w:hAnsi="Arial Narrow" w:cs="Arial"/>
                <w:color w:val="000000"/>
                <w:position w:val="-2"/>
              </w:rPr>
              <w:t>__</w:t>
            </w:r>
          </w:p>
          <w:p w14:paraId="0B983F0B"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13FC2F98"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Izjavljamo, da bomo ob morebitni zamenjavi podizvajalca ali uvedbi novega podizvajalca, ki ni priglašen v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CBAA752"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950DCF" w:rsidRPr="00F84294" w14:paraId="1E2E356D" w14:textId="77777777" w:rsidTr="00590E58">
        <w:tc>
          <w:tcPr>
            <w:tcW w:w="4080" w:type="dxa"/>
            <w:tcMar>
              <w:top w:w="135" w:type="dxa"/>
              <w:bottom w:w="135" w:type="dxa"/>
            </w:tcMar>
            <w:vAlign w:val="center"/>
          </w:tcPr>
          <w:p w14:paraId="2FB1CB1C" w14:textId="77777777" w:rsidR="00950DCF" w:rsidRPr="00F84294" w:rsidRDefault="00950DCF" w:rsidP="00590E58">
            <w:pPr>
              <w:rPr>
                <w:rFonts w:ascii="Arial Narrow" w:hAnsi="Arial Narrow"/>
              </w:rPr>
            </w:pPr>
            <w:r w:rsidRPr="00F84294">
              <w:rPr>
                <w:rFonts w:ascii="Arial Narrow" w:hAnsi="Arial Narrow" w:cs="Arial"/>
                <w:color w:val="000000"/>
                <w:position w:val="-2"/>
              </w:rPr>
              <w:t>Kraj in datum:</w:t>
            </w:r>
          </w:p>
        </w:tc>
        <w:tc>
          <w:tcPr>
            <w:tcW w:w="0" w:type="auto"/>
            <w:tcMar>
              <w:top w:w="135" w:type="dxa"/>
              <w:bottom w:w="135" w:type="dxa"/>
            </w:tcMar>
            <w:vAlign w:val="center"/>
          </w:tcPr>
          <w:p w14:paraId="52C9AE3D" w14:textId="77777777" w:rsidR="00950DCF" w:rsidRPr="00F84294" w:rsidRDefault="00950DCF" w:rsidP="00590E58">
            <w:pPr>
              <w:rPr>
                <w:rFonts w:ascii="Arial Narrow" w:hAnsi="Arial Narrow"/>
              </w:rPr>
            </w:pPr>
            <w:r w:rsidRPr="00F84294">
              <w:rPr>
                <w:rFonts w:ascii="Arial Narrow" w:hAnsi="Arial Narrow" w:cs="Arial"/>
                <w:color w:val="000000"/>
                <w:position w:val="-2"/>
              </w:rPr>
              <w:t>Ime in priimek: _________________</w:t>
            </w:r>
            <w:r w:rsidR="006A66B8">
              <w:rPr>
                <w:rFonts w:ascii="Arial Narrow" w:hAnsi="Arial Narrow" w:cs="Arial"/>
                <w:color w:val="000000"/>
                <w:position w:val="-2"/>
              </w:rPr>
              <w:t>__</w:t>
            </w:r>
            <w:r w:rsidRPr="00F84294">
              <w:rPr>
                <w:rFonts w:ascii="Arial Narrow" w:hAnsi="Arial Narrow" w:cs="Arial"/>
                <w:color w:val="000000"/>
                <w:position w:val="-2"/>
              </w:rPr>
              <w:t>__</w:t>
            </w:r>
            <w:r>
              <w:rPr>
                <w:rFonts w:ascii="Arial Narrow" w:hAnsi="Arial Narrow" w:cs="Arial"/>
                <w:color w:val="000000"/>
                <w:position w:val="-2"/>
              </w:rPr>
              <w:t>____</w:t>
            </w:r>
            <w:r w:rsidRPr="00F84294">
              <w:rPr>
                <w:rFonts w:ascii="Arial Narrow" w:hAnsi="Arial Narrow" w:cs="Arial"/>
                <w:color w:val="000000"/>
                <w:position w:val="-2"/>
              </w:rPr>
              <w:t>__</w:t>
            </w:r>
          </w:p>
        </w:tc>
      </w:tr>
      <w:tr w:rsidR="00950DCF" w:rsidRPr="00F84294" w14:paraId="58E8BEB5" w14:textId="77777777" w:rsidTr="00590E58">
        <w:tc>
          <w:tcPr>
            <w:tcW w:w="4080" w:type="dxa"/>
            <w:tcMar>
              <w:top w:w="135" w:type="dxa"/>
              <w:bottom w:w="135" w:type="dxa"/>
            </w:tcMar>
            <w:vAlign w:val="center"/>
          </w:tcPr>
          <w:p w14:paraId="6DC45336"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c>
          <w:tcPr>
            <w:tcW w:w="0" w:type="auto"/>
            <w:tcMar>
              <w:top w:w="135" w:type="dxa"/>
              <w:bottom w:w="135" w:type="dxa"/>
            </w:tcMar>
            <w:vAlign w:val="center"/>
          </w:tcPr>
          <w:p w14:paraId="1FB93CCC" w14:textId="77777777" w:rsidR="00950DCF" w:rsidRPr="00F84294" w:rsidRDefault="00950DCF" w:rsidP="00590E58">
            <w:pPr>
              <w:rPr>
                <w:rFonts w:ascii="Arial Narrow" w:hAnsi="Arial Narrow"/>
              </w:rPr>
            </w:pPr>
          </w:p>
          <w:p w14:paraId="205E3374" w14:textId="77777777" w:rsidR="00950DCF" w:rsidRPr="00F84294" w:rsidRDefault="00950DCF" w:rsidP="00590E58">
            <w:pPr>
              <w:jc w:val="center"/>
              <w:rPr>
                <w:rFonts w:ascii="Arial Narrow" w:hAnsi="Arial Narrow"/>
              </w:rPr>
            </w:pPr>
            <w:r w:rsidRPr="00F84294">
              <w:rPr>
                <w:rFonts w:ascii="Arial Narrow" w:hAnsi="Arial Narrow" w:cs="Arial"/>
                <w:color w:val="A9A9A9"/>
                <w:position w:val="-2"/>
              </w:rPr>
              <w:t>(žig in podpis)</w:t>
            </w:r>
          </w:p>
        </w:tc>
      </w:tr>
    </w:tbl>
    <w:p w14:paraId="73E91039" w14:textId="77777777" w:rsidR="00950DCF" w:rsidRPr="00950DCF" w:rsidRDefault="00950DCF" w:rsidP="008647CF">
      <w:pPr>
        <w:spacing w:after="0"/>
        <w:jc w:val="both"/>
        <w:rPr>
          <w:rFonts w:ascii="Arial Narrow" w:hAnsi="Arial Narrow" w:cs="Arial"/>
          <w:b/>
          <w:i/>
          <w:iCs/>
          <w:color w:val="000000"/>
          <w:u w:val="single"/>
        </w:rPr>
      </w:pPr>
      <w:r w:rsidRPr="00950DCF">
        <w:rPr>
          <w:rFonts w:ascii="Arial Narrow" w:hAnsi="Arial Narrow" w:cs="Arial"/>
          <w:b/>
          <w:i/>
          <w:iCs/>
          <w:color w:val="000000"/>
          <w:u w:val="single"/>
        </w:rPr>
        <w:t>Opomba: </w:t>
      </w:r>
    </w:p>
    <w:p w14:paraId="4F205F2E" w14:textId="77777777" w:rsidR="00950DCF" w:rsidRDefault="00950DCF" w:rsidP="008647CF">
      <w:pPr>
        <w:spacing w:after="0"/>
        <w:jc w:val="both"/>
        <w:rPr>
          <w:rFonts w:ascii="Arial" w:hAnsi="Arial" w:cs="Arial"/>
          <w:sz w:val="18"/>
          <w:szCs w:val="18"/>
        </w:rPr>
      </w:pPr>
      <w:r w:rsidRPr="00F84294">
        <w:rPr>
          <w:rFonts w:ascii="Arial Narrow" w:hAnsi="Arial Narrow" w:cs="Arial"/>
          <w:i/>
          <w:iCs/>
          <w:color w:val="000000"/>
        </w:rPr>
        <w:t>V primeru nastopa z več podizvajalci se obrazec ustrezno razmnoži.</w:t>
      </w:r>
    </w:p>
    <w:p w14:paraId="665F0559" w14:textId="77777777" w:rsidR="00DD7B02" w:rsidRDefault="00DD7B02" w:rsidP="00B9652A">
      <w:pPr>
        <w:spacing w:after="0"/>
        <w:jc w:val="right"/>
        <w:rPr>
          <w:rFonts w:ascii="Arial Narrow" w:hAnsi="Arial Narrow" w:cs="Arial"/>
          <w:sz w:val="20"/>
          <w:szCs w:val="20"/>
          <w:highlight w:val="green"/>
        </w:rPr>
      </w:pPr>
    </w:p>
    <w:p w14:paraId="27F046F2" w14:textId="650405CA" w:rsidR="00B9652A" w:rsidRDefault="00B9652A" w:rsidP="00B9652A">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1</w:t>
      </w:r>
    </w:p>
    <w:p w14:paraId="47DE8695" w14:textId="77777777" w:rsidR="00950DCF" w:rsidRDefault="00B9652A" w:rsidP="00B9652A">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LASTNIŠKIH DELEŽIH</w:t>
      </w:r>
    </w:p>
    <w:p w14:paraId="3EDDE5B6" w14:textId="77777777" w:rsidR="00950DCF" w:rsidRDefault="00950DCF" w:rsidP="001960A8">
      <w:pPr>
        <w:spacing w:after="0"/>
        <w:jc w:val="right"/>
        <w:rPr>
          <w:rFonts w:ascii="Arial" w:hAnsi="Arial" w:cs="Arial"/>
          <w:sz w:val="18"/>
          <w:szCs w:val="18"/>
        </w:rPr>
      </w:pPr>
    </w:p>
    <w:p w14:paraId="61C239F4" w14:textId="77777777" w:rsidR="00950DCF" w:rsidRDefault="00950DCF" w:rsidP="001960A8">
      <w:pPr>
        <w:spacing w:after="0"/>
        <w:jc w:val="right"/>
        <w:rPr>
          <w:rFonts w:ascii="Arial" w:hAnsi="Arial" w:cs="Arial"/>
          <w:sz w:val="18"/>
          <w:szCs w:val="18"/>
        </w:rPr>
      </w:pPr>
    </w:p>
    <w:p w14:paraId="73362060" w14:textId="77777777" w:rsidR="00950DCF" w:rsidRDefault="00950DCF" w:rsidP="001960A8">
      <w:pPr>
        <w:spacing w:after="0"/>
        <w:jc w:val="right"/>
        <w:rPr>
          <w:rFonts w:ascii="Arial" w:hAnsi="Arial" w:cs="Arial"/>
          <w:sz w:val="18"/>
          <w:szCs w:val="18"/>
        </w:rPr>
      </w:pPr>
    </w:p>
    <w:p w14:paraId="7E8501CD"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Skladno z določili 14. člena Zakona o integriteti in preprečevanju korupcije spodaj podpisani zakoniti zastopnik gospodarskega subjekta:</w:t>
      </w:r>
    </w:p>
    <w:p w14:paraId="4FA30A49"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1A1E0C0E"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CE734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84B32"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D99B0D"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w:t>
            </w:r>
          </w:p>
        </w:tc>
      </w:tr>
      <w:tr w:rsidR="006A66B8" w:rsidRPr="00F84294" w14:paraId="6DF199E0"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C12FC2"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1E192"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476B7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027433BB"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91FA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1596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FED0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28E96747"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143DB"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507D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BC24A"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4B8E2BC2"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BD2D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3E62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16FE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28319894"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1FA98B24"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73D3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3F31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2B01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 gospodarskega subjekta</w:t>
            </w:r>
          </w:p>
        </w:tc>
      </w:tr>
      <w:tr w:rsidR="006A66B8" w:rsidRPr="00F84294" w14:paraId="19239C96"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4BAD6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94E7E"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52970"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14C9AB9A"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3AD36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BDC2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C96237"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6CA42584"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901B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52DFD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1C3E0"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7719920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401B2E"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5FB902"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960F7"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2B0446DA"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6A66B8" w:rsidRPr="00F84294" w14:paraId="1C772490" w14:textId="77777777" w:rsidTr="00590E58">
        <w:tc>
          <w:tcPr>
            <w:tcW w:w="4080" w:type="dxa"/>
            <w:tcMar>
              <w:top w:w="75" w:type="dxa"/>
              <w:bottom w:w="75" w:type="dxa"/>
            </w:tcMar>
            <w:vAlign w:val="center"/>
          </w:tcPr>
          <w:p w14:paraId="5E1EE7A5" w14:textId="77777777" w:rsidR="006A66B8" w:rsidRPr="00F84294" w:rsidRDefault="006A66B8"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62A98599" w14:textId="77777777" w:rsidR="006A66B8" w:rsidRPr="00F84294" w:rsidRDefault="006A66B8" w:rsidP="00590E58">
            <w:pPr>
              <w:rPr>
                <w:rFonts w:ascii="Arial Narrow" w:hAnsi="Arial Narrow"/>
              </w:rPr>
            </w:pPr>
            <w:r w:rsidRPr="00F84294">
              <w:rPr>
                <w:rFonts w:ascii="Arial Narrow" w:hAnsi="Arial Narrow" w:cs="Arial"/>
                <w:color w:val="000000"/>
                <w:position w:val="-2"/>
              </w:rPr>
              <w:t>Ime in priimek: ____________________</w:t>
            </w:r>
            <w:r>
              <w:rPr>
                <w:rFonts w:ascii="Arial Narrow" w:hAnsi="Arial Narrow" w:cs="Arial"/>
                <w:color w:val="000000"/>
                <w:position w:val="-2"/>
              </w:rPr>
              <w:t>___</w:t>
            </w:r>
            <w:r w:rsidRPr="00F84294">
              <w:rPr>
                <w:rFonts w:ascii="Arial Narrow" w:hAnsi="Arial Narrow" w:cs="Arial"/>
                <w:color w:val="000000"/>
                <w:position w:val="-2"/>
              </w:rPr>
              <w:t>_</w:t>
            </w:r>
          </w:p>
        </w:tc>
      </w:tr>
      <w:tr w:rsidR="006A66B8" w:rsidRPr="00F84294" w14:paraId="36E3D68F" w14:textId="77777777" w:rsidTr="00590E58">
        <w:tc>
          <w:tcPr>
            <w:tcW w:w="4080" w:type="dxa"/>
            <w:tcMar>
              <w:top w:w="75" w:type="dxa"/>
              <w:bottom w:w="75" w:type="dxa"/>
            </w:tcMar>
            <w:vAlign w:val="center"/>
          </w:tcPr>
          <w:p w14:paraId="21C263F5" w14:textId="77777777" w:rsidR="006A66B8" w:rsidRPr="00F84294" w:rsidRDefault="006A66B8"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398177F5" w14:textId="77777777" w:rsidR="006A66B8" w:rsidRPr="00F84294" w:rsidRDefault="006A66B8" w:rsidP="00590E58">
            <w:pPr>
              <w:jc w:val="center"/>
              <w:rPr>
                <w:rFonts w:ascii="Arial Narrow" w:hAnsi="Arial Narrow"/>
              </w:rPr>
            </w:pPr>
            <w:r w:rsidRPr="00F84294">
              <w:rPr>
                <w:rFonts w:ascii="Arial Narrow" w:hAnsi="Arial Narrow" w:cs="Arial"/>
                <w:color w:val="000000"/>
                <w:position w:val="-2"/>
              </w:rPr>
              <w:t>(žig in podpis)</w:t>
            </w:r>
          </w:p>
        </w:tc>
      </w:tr>
    </w:tbl>
    <w:p w14:paraId="5DAAFCA5"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w:t>
      </w:r>
    </w:p>
    <w:p w14:paraId="03AB37D6" w14:textId="77777777" w:rsidR="00950DCF" w:rsidRDefault="006A66B8" w:rsidP="008647CF">
      <w:pPr>
        <w:spacing w:after="0"/>
        <w:jc w:val="both"/>
        <w:rPr>
          <w:rFonts w:ascii="Arial" w:hAnsi="Arial" w:cs="Arial"/>
          <w:sz w:val="18"/>
          <w:szCs w:val="18"/>
        </w:rPr>
      </w:pPr>
      <w:r w:rsidRPr="00F84294">
        <w:rPr>
          <w:rFonts w:ascii="Arial Narrow" w:hAnsi="Arial Narrow" w:cs="Arial"/>
          <w:b/>
          <w:bCs/>
          <w:i/>
          <w:iCs/>
          <w:color w:val="000000"/>
          <w:u w:val="single"/>
        </w:rPr>
        <w:t>OPOMBA:</w:t>
      </w:r>
      <w:r w:rsidRPr="00F84294">
        <w:rPr>
          <w:rFonts w:ascii="Arial Narrow" w:hAnsi="Arial Narrow" w:cs="Arial"/>
          <w:i/>
          <w:iCs/>
          <w:color w:val="000000"/>
        </w:rPr>
        <w:t xml:space="preserve"> V primeru skupnega nastopa več partnerjev, mora vsak izmed partnerjev predložiti to izjavo. V primeru več podatkov, se predloži nov obrazec z navedenimi preostalimi podatki.</w:t>
      </w:r>
    </w:p>
    <w:p w14:paraId="5A89C3D0" w14:textId="77777777" w:rsidR="001960A8" w:rsidRPr="00C0762A" w:rsidRDefault="00483284"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12</w:t>
      </w:r>
    </w:p>
    <w:p w14:paraId="7229EFCE" w14:textId="77777777" w:rsidR="001960A8" w:rsidRPr="00582CBE" w:rsidRDefault="00582CBE" w:rsidP="00582CBE">
      <w:pPr>
        <w:spacing w:after="120"/>
        <w:ind w:left="708" w:firstLine="708"/>
        <w:rPr>
          <w:rFonts w:ascii="Arial Narrow" w:hAnsi="Arial Narrow" w:cs="Arial"/>
          <w:b/>
          <w:sz w:val="28"/>
          <w:szCs w:val="28"/>
        </w:rPr>
      </w:pPr>
      <w:r>
        <w:rPr>
          <w:rFonts w:ascii="Arial Narrow" w:hAnsi="Arial Narrow" w:cs="Arial"/>
          <w:b/>
          <w:sz w:val="28"/>
          <w:szCs w:val="28"/>
        </w:rPr>
        <w:t>REFERENČNA LISTA GOSPODARSKEGA SUBJEKTA</w:t>
      </w:r>
    </w:p>
    <w:p w14:paraId="4DE1AB98" w14:textId="77777777" w:rsidR="00582CBE" w:rsidRDefault="00582CBE">
      <w:pPr>
        <w:spacing w:before="225" w:after="225" w:line="240" w:lineRule="auto"/>
        <w:jc w:val="both"/>
        <w:rPr>
          <w:rFonts w:ascii="Arial" w:hAnsi="Arial" w:cs="Arial"/>
          <w:color w:val="000000"/>
          <w:sz w:val="18"/>
          <w:szCs w:val="18"/>
        </w:rPr>
      </w:pPr>
    </w:p>
    <w:p w14:paraId="6580C680" w14:textId="77777777" w:rsidR="00582CBE" w:rsidRDefault="00582CBE">
      <w:pPr>
        <w:spacing w:before="225" w:after="225" w:line="240" w:lineRule="auto"/>
        <w:jc w:val="both"/>
        <w:rPr>
          <w:rFonts w:ascii="Arial" w:hAnsi="Arial" w:cs="Arial"/>
          <w:color w:val="000000"/>
          <w:sz w:val="18"/>
          <w:szCs w:val="18"/>
        </w:rPr>
      </w:pPr>
    </w:p>
    <w:p w14:paraId="184C0600"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Naziv gospodarskega subjekta: ______________________</w:t>
      </w:r>
      <w:r>
        <w:rPr>
          <w:rFonts w:ascii="Arial Narrow" w:hAnsi="Arial Narrow" w:cs="Arial"/>
          <w:color w:val="000000"/>
        </w:rPr>
        <w:t>_______________</w:t>
      </w:r>
      <w:r w:rsidRPr="00F84294">
        <w:rPr>
          <w:rFonts w:ascii="Arial Narrow" w:hAnsi="Arial Narrow" w:cs="Arial"/>
          <w:color w:val="000000"/>
        </w:rPr>
        <w:t>___</w:t>
      </w:r>
    </w:p>
    <w:p w14:paraId="378EFE40"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03BCA556"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15"/>
        <w:gridCol w:w="1013"/>
        <w:gridCol w:w="1637"/>
        <w:gridCol w:w="1428"/>
        <w:gridCol w:w="1589"/>
        <w:gridCol w:w="1364"/>
        <w:gridCol w:w="1406"/>
      </w:tblGrid>
      <w:tr w:rsidR="00582CBE" w:rsidRPr="00F84294" w14:paraId="643393CD" w14:textId="77777777" w:rsidTr="00590E5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1F7DAD" w14:textId="77777777" w:rsidR="00582CBE" w:rsidRPr="00F84294" w:rsidRDefault="00582CBE" w:rsidP="00590E58">
            <w:pPr>
              <w:jc w:val="center"/>
              <w:rPr>
                <w:rFonts w:ascii="Arial Narrow" w:hAnsi="Arial Narrow"/>
              </w:rPr>
            </w:pPr>
            <w:proofErr w:type="spellStart"/>
            <w:r w:rsidRPr="00F84294">
              <w:rPr>
                <w:rFonts w:ascii="Arial Narrow" w:hAnsi="Arial Narrow" w:cs="Arial"/>
                <w:color w:val="000000"/>
                <w:position w:val="-2"/>
                <w:shd w:val="clear" w:color="auto" w:fill="CCCCCC"/>
              </w:rPr>
              <w:t>Zap</w:t>
            </w:r>
            <w:proofErr w:type="spellEnd"/>
            <w:r w:rsidRPr="00F84294">
              <w:rPr>
                <w:rFonts w:ascii="Arial Narrow" w:hAnsi="Arial Narrow" w:cs="Arial"/>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2540D9"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3586FE"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 xml:space="preserve">(podroben opis </w:t>
            </w:r>
            <w:r w:rsidRPr="00F84294">
              <w:rPr>
                <w:rFonts w:ascii="Arial Narrow" w:hAnsi="Arial Narrow" w:cs="Arial"/>
                <w:color w:val="000000"/>
                <w:position w:val="-2"/>
                <w:u w:val="single"/>
                <w:shd w:val="clear" w:color="auto" w:fill="CCCCCC"/>
              </w:rPr>
              <w:t>vrste del</w:t>
            </w:r>
            <w:r w:rsidRPr="00F84294">
              <w:rPr>
                <w:rFonts w:ascii="Arial Narrow" w:hAnsi="Arial Narrow" w:cs="Arial"/>
                <w:color w:val="000000"/>
                <w:position w:val="-2"/>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88A707"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7C6879"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Pogodbeni znesek</w:t>
            </w:r>
            <w:r w:rsidRPr="00F84294">
              <w:rPr>
                <w:rFonts w:ascii="Arial Narrow" w:hAnsi="Arial Narrow" w:cs="Arial"/>
                <w:color w:val="000000"/>
                <w:position w:val="-2"/>
                <w:shd w:val="clear" w:color="auto" w:fill="CCCCCC"/>
              </w:rPr>
              <w:br/>
              <w:t xml:space="preserve">(brez DDV), ki se nanaša na </w:t>
            </w:r>
            <w:r w:rsidRPr="00F84294">
              <w:rPr>
                <w:rFonts w:ascii="Arial Narrow" w:hAnsi="Arial Narrow" w:cs="Arial"/>
                <w:color w:val="000000"/>
                <w:position w:val="-2"/>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C0B4E2"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E83485"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582CBE" w:rsidRPr="00F84294" w14:paraId="4FC40D49"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A163C" w14:textId="77777777" w:rsidR="00582CBE" w:rsidRPr="00F84294" w:rsidRDefault="00582CBE" w:rsidP="00590E58">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3D1D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5067C"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6886F"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CC57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F65F5"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71CA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1F15AA78"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E9C16" w14:textId="77777777" w:rsidR="00582CBE" w:rsidRPr="00F84294" w:rsidRDefault="00582CBE" w:rsidP="00590E58">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6C76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D1C08"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90F4F"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D3094"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D606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72F12"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768BB281"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98AC6" w14:textId="77777777" w:rsidR="00582CBE" w:rsidRPr="00F84294" w:rsidRDefault="00582CBE" w:rsidP="00590E58">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D84DA"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E7E82"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F68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86BF5"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27F95"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527FC"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40A5B62E"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BF566" w14:textId="77777777" w:rsidR="00582CBE" w:rsidRPr="00F84294" w:rsidRDefault="00582CBE" w:rsidP="00590E58">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231A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8C21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9E88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B7C6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F8B8C"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972C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7AC6102B"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AD3C9" w14:textId="77777777" w:rsidR="00582CBE" w:rsidRPr="00F84294" w:rsidRDefault="00582CBE" w:rsidP="00590E58">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B8E07"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46B5F"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80AA2"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CAAB7"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DFB5C"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0B9D5"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bl>
    <w:p w14:paraId="1B674220"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63608CE1"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0A0989FB"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582CBE" w:rsidRPr="00F84294" w14:paraId="08EEBC58" w14:textId="77777777" w:rsidTr="00590E58">
        <w:tc>
          <w:tcPr>
            <w:tcW w:w="2500" w:type="pct"/>
            <w:tcMar>
              <w:top w:w="75" w:type="dxa"/>
              <w:bottom w:w="75" w:type="dxa"/>
            </w:tcMar>
            <w:vAlign w:val="center"/>
          </w:tcPr>
          <w:p w14:paraId="2AFF076D" w14:textId="77777777" w:rsidR="00582CBE" w:rsidRPr="00F84294" w:rsidRDefault="00582CB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14CC9EA4" w14:textId="77777777" w:rsidR="00582CBE" w:rsidRPr="00F84294" w:rsidRDefault="00582CBE" w:rsidP="00590E58">
            <w:pPr>
              <w:rPr>
                <w:rFonts w:ascii="Arial Narrow" w:hAnsi="Arial Narrow"/>
              </w:rPr>
            </w:pPr>
            <w:r w:rsidRPr="00F84294">
              <w:rPr>
                <w:rFonts w:ascii="Arial Narrow" w:hAnsi="Arial Narrow" w:cs="Arial"/>
                <w:color w:val="000000"/>
                <w:position w:val="-2"/>
              </w:rPr>
              <w:t>Ime in priimek: ______________</w:t>
            </w:r>
            <w:r>
              <w:rPr>
                <w:rFonts w:ascii="Arial Narrow" w:hAnsi="Arial Narrow" w:cs="Arial"/>
                <w:color w:val="000000"/>
                <w:position w:val="-2"/>
              </w:rPr>
              <w:t>___</w:t>
            </w:r>
            <w:r w:rsidRPr="00F84294">
              <w:rPr>
                <w:rFonts w:ascii="Arial Narrow" w:hAnsi="Arial Narrow" w:cs="Arial"/>
                <w:color w:val="000000"/>
                <w:position w:val="-2"/>
              </w:rPr>
              <w:t>_______</w:t>
            </w:r>
          </w:p>
        </w:tc>
      </w:tr>
    </w:tbl>
    <w:p w14:paraId="49BC2960" w14:textId="77777777" w:rsidR="00781EF1" w:rsidRDefault="00781EF1" w:rsidP="00823C75">
      <w:pPr>
        <w:spacing w:before="225" w:after="225" w:line="240" w:lineRule="auto"/>
        <w:jc w:val="both"/>
        <w:sectPr w:rsidR="00781EF1" w:rsidSect="00E21976">
          <w:footerReference w:type="default" r:id="rId21"/>
          <w:pgSz w:w="11906" w:h="16838"/>
          <w:pgMar w:top="1418" w:right="1418" w:bottom="1418" w:left="1418" w:header="567" w:footer="596" w:gutter="0"/>
          <w:cols w:space="708"/>
          <w:docGrid w:linePitch="360"/>
        </w:sectPr>
      </w:pPr>
    </w:p>
    <w:p w14:paraId="528C248F" w14:textId="77777777" w:rsidR="001960A8" w:rsidRPr="00C0762A" w:rsidRDefault="00C028FC" w:rsidP="001960A8">
      <w:pPr>
        <w:spacing w:after="0"/>
        <w:jc w:val="right"/>
        <w:rPr>
          <w:rFonts w:ascii="Arial Narrow" w:hAnsi="Arial Narrow" w:cs="Arial"/>
          <w:sz w:val="20"/>
          <w:szCs w:val="20"/>
        </w:rPr>
      </w:pPr>
      <w:r w:rsidRPr="00C0762A">
        <w:rPr>
          <w:rFonts w:ascii="Arial Narrow" w:hAnsi="Arial Narrow" w:cs="Arial"/>
          <w:sz w:val="20"/>
          <w:szCs w:val="20"/>
          <w:highlight w:val="green"/>
        </w:rPr>
        <w:lastRenderedPageBreak/>
        <w:t>Ob</w:t>
      </w:r>
      <w:r w:rsidR="00483284">
        <w:rPr>
          <w:rFonts w:ascii="Arial Narrow" w:hAnsi="Arial Narrow" w:cs="Arial"/>
          <w:sz w:val="20"/>
          <w:szCs w:val="20"/>
          <w:highlight w:val="green"/>
        </w:rPr>
        <w:t>razec št: 13</w:t>
      </w:r>
    </w:p>
    <w:p w14:paraId="6563763C" w14:textId="77777777" w:rsidR="001960A8" w:rsidRPr="00B13D7C" w:rsidRDefault="00C0762A" w:rsidP="00C0762A">
      <w:pPr>
        <w:spacing w:after="120"/>
        <w:ind w:left="1416" w:firstLine="708"/>
        <w:rPr>
          <w:rFonts w:ascii="Arial Narrow" w:hAnsi="Arial Narrow" w:cs="Arial"/>
          <w:b/>
          <w:sz w:val="28"/>
          <w:szCs w:val="28"/>
        </w:rPr>
      </w:pPr>
      <w:r>
        <w:rPr>
          <w:rFonts w:ascii="Arial Narrow" w:hAnsi="Arial Narrow" w:cs="Arial"/>
          <w:b/>
          <w:sz w:val="28"/>
          <w:szCs w:val="28"/>
        </w:rPr>
        <w:t>POTRDILO O DOBRO OPRAVLJENEM DELU</w:t>
      </w:r>
    </w:p>
    <w:p w14:paraId="33BBD867" w14:textId="77777777" w:rsidR="00F40195" w:rsidRDefault="00F40195" w:rsidP="001960A8">
      <w:pPr>
        <w:spacing w:after="120"/>
        <w:rPr>
          <w:rFonts w:ascii="Arial" w:hAnsi="Arial" w:cs="Arial"/>
        </w:rPr>
      </w:pPr>
    </w:p>
    <w:p w14:paraId="4869C3E1" w14:textId="77777777" w:rsidR="00C0762A" w:rsidRDefault="00C0762A" w:rsidP="001960A8">
      <w:pPr>
        <w:spacing w:after="120"/>
        <w:rPr>
          <w:rFonts w:ascii="Arial" w:hAnsi="Arial" w:cs="Arial"/>
        </w:rPr>
      </w:pPr>
    </w:p>
    <w:p w14:paraId="1C8C6E2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shd w:val="clear" w:color="auto" w:fill="FFFFFF"/>
        </w:rPr>
        <w:t>Naziv in naslov potrjevalca reference: </w:t>
      </w:r>
      <w:r w:rsidRPr="00F84294">
        <w:rPr>
          <w:rFonts w:ascii="Arial Narrow" w:hAnsi="Arial Narrow" w:cs="Arial"/>
          <w:color w:val="444444"/>
          <w:u w:val="single"/>
          <w:shd w:val="clear" w:color="auto" w:fill="FFFFFF"/>
        </w:rPr>
        <w:t>____________________________</w:t>
      </w:r>
    </w:p>
    <w:p w14:paraId="52697DDE"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340E88FD"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b/>
          <w:bCs/>
          <w:color w:val="444444"/>
          <w:shd w:val="clear" w:color="auto" w:fill="FFFFFF"/>
        </w:rPr>
        <w:t>IZJAVA - POTRDILO REFERENCE</w:t>
      </w:r>
    </w:p>
    <w:p w14:paraId="2CAA157F"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color w:val="444444"/>
          <w:shd w:val="clear" w:color="auto" w:fill="FFFFFF"/>
        </w:rPr>
        <w:t> </w:t>
      </w:r>
    </w:p>
    <w:p w14:paraId="14077CD6"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Pod kazensko in materialno odgovornostjo izjavljamo, da je</w:t>
      </w:r>
    </w:p>
    <w:tbl>
      <w:tblPr>
        <w:tblW w:w="811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shd w:val="clear" w:color="auto" w:fill="FFFFFF"/>
        <w:tblLook w:val="04A0" w:firstRow="1" w:lastRow="0" w:firstColumn="1" w:lastColumn="0" w:noHBand="0" w:noVBand="1"/>
      </w:tblPr>
      <w:tblGrid>
        <w:gridCol w:w="2974"/>
        <w:gridCol w:w="5141"/>
      </w:tblGrid>
      <w:tr w:rsidR="00C0762A" w:rsidRPr="00F84294" w14:paraId="364269EF"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4CCD18"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650A20"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1582B633"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E6B66A"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izvedel naslednja dela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F0CA0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078F9EA"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948596"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D5BB23"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203A4C8C"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187BCB"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520945"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188C5181"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975E57"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vrednosti</w:t>
            </w:r>
            <w:r w:rsidRPr="00F84294">
              <w:rPr>
                <w:rFonts w:ascii="Arial Narrow" w:hAnsi="Arial Narrow" w:cs="Arial"/>
                <w:color w:val="000000"/>
                <w:position w:val="-2"/>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0B2B6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0100FCED"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1F81DA"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C566AF"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97F2B6C"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F3D02A"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859A5A"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bl>
    <w:p w14:paraId="1EB1C3B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24ACF2F5"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Posel je zaključen ter je bil izvedenem pravočasno, strokovno, kvalitetno in v skladu z določili pogodbe.</w:t>
      </w:r>
    </w:p>
    <w:p w14:paraId="19F1677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tbl>
      <w:tblPr>
        <w:tblW w:w="8040" w:type="dxa"/>
        <w:tblInd w:w="108" w:type="dxa"/>
        <w:shd w:val="clear" w:color="auto" w:fill="FFFFFF"/>
        <w:tblLook w:val="04A0" w:firstRow="1" w:lastRow="0" w:firstColumn="1" w:lastColumn="0" w:noHBand="0" w:noVBand="1"/>
      </w:tblPr>
      <w:tblGrid>
        <w:gridCol w:w="3591"/>
        <w:gridCol w:w="2629"/>
        <w:gridCol w:w="1820"/>
      </w:tblGrid>
      <w:tr w:rsidR="00C0762A" w:rsidRPr="00F84294" w14:paraId="492C9C79" w14:textId="77777777" w:rsidTr="00590E58">
        <w:tc>
          <w:tcPr>
            <w:tcW w:w="3195" w:type="dxa"/>
            <w:shd w:val="clear" w:color="auto" w:fill="FFFFFF"/>
            <w:tcMar>
              <w:top w:w="75" w:type="dxa"/>
              <w:bottom w:w="75" w:type="dxa"/>
            </w:tcMar>
            <w:vAlign w:val="center"/>
          </w:tcPr>
          <w:p w14:paraId="5D1A03A2"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lastRenderedPageBreak/>
              <w:t>Kraj in datum:</w:t>
            </w:r>
          </w:p>
        </w:tc>
        <w:tc>
          <w:tcPr>
            <w:tcW w:w="2340" w:type="dxa"/>
            <w:shd w:val="clear" w:color="auto" w:fill="FFFFFF"/>
            <w:tcMar>
              <w:top w:w="75" w:type="dxa"/>
              <w:bottom w:w="75" w:type="dxa"/>
            </w:tcMar>
            <w:vAlign w:val="center"/>
          </w:tcPr>
          <w:p w14:paraId="4A0A56C9"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09B03D4E"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3DFB103" w14:textId="77777777" w:rsidTr="00590E58">
        <w:tc>
          <w:tcPr>
            <w:tcW w:w="3195" w:type="dxa"/>
            <w:shd w:val="clear" w:color="auto" w:fill="FFFFFF"/>
            <w:tcMar>
              <w:top w:w="75" w:type="dxa"/>
              <w:bottom w:w="75" w:type="dxa"/>
            </w:tcMar>
            <w:vAlign w:val="center"/>
          </w:tcPr>
          <w:p w14:paraId="4F7B9E34"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Ime in priimek odgovorne osebe potrjevalca reference:</w:t>
            </w:r>
          </w:p>
        </w:tc>
        <w:tc>
          <w:tcPr>
            <w:tcW w:w="2340" w:type="dxa"/>
            <w:shd w:val="clear" w:color="auto" w:fill="FFFFFF"/>
            <w:tcMar>
              <w:top w:w="75" w:type="dxa"/>
              <w:bottom w:w="75" w:type="dxa"/>
            </w:tcMar>
            <w:vAlign w:val="center"/>
          </w:tcPr>
          <w:p w14:paraId="54711F56"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12CBF60B" w14:textId="77777777" w:rsidR="00C0762A" w:rsidRPr="00F84294" w:rsidRDefault="00C0762A" w:rsidP="00590E58">
            <w:pPr>
              <w:rPr>
                <w:rFonts w:ascii="Arial Narrow" w:hAnsi="Arial Narrow"/>
              </w:rPr>
            </w:pPr>
          </w:p>
          <w:p w14:paraId="35AAC8A2" w14:textId="77777777" w:rsidR="00C0762A" w:rsidRPr="00F84294" w:rsidRDefault="00C0762A" w:rsidP="00590E58">
            <w:pPr>
              <w:jc w:val="center"/>
              <w:rPr>
                <w:rFonts w:ascii="Arial Narrow" w:hAnsi="Arial Narrow"/>
              </w:rPr>
            </w:pPr>
            <w:r w:rsidRPr="00F84294">
              <w:rPr>
                <w:rFonts w:ascii="Arial Narrow" w:hAnsi="Arial Narrow" w:cs="Arial"/>
                <w:color w:val="A9A9A9"/>
                <w:position w:val="-2"/>
                <w:shd w:val="clear" w:color="auto" w:fill="FFFFFF"/>
              </w:rPr>
              <w:t>(žig in podpis)</w:t>
            </w:r>
          </w:p>
        </w:tc>
      </w:tr>
    </w:tbl>
    <w:p w14:paraId="6796A8D6"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19D8178D"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u w:val="single"/>
          <w:shd w:val="clear" w:color="auto" w:fill="FFFFFF"/>
        </w:rPr>
        <w:t>OPOMBA:</w:t>
      </w:r>
    </w:p>
    <w:tbl>
      <w:tblPr>
        <w:tblW w:w="0" w:type="auto"/>
        <w:tblInd w:w="108" w:type="dxa"/>
        <w:shd w:val="clear" w:color="auto" w:fill="FFFFFF"/>
        <w:tblLook w:val="04A0" w:firstRow="1" w:lastRow="0" w:firstColumn="1" w:lastColumn="0" w:noHBand="0" w:noVBand="1"/>
      </w:tblPr>
      <w:tblGrid>
        <w:gridCol w:w="8962"/>
      </w:tblGrid>
      <w:tr w:rsidR="00C0762A" w:rsidRPr="00F84294" w14:paraId="3F56EF76" w14:textId="77777777" w:rsidTr="00590E58">
        <w:tc>
          <w:tcPr>
            <w:tcW w:w="0" w:type="auto"/>
            <w:tcMar>
              <w:top w:w="0" w:type="auto"/>
              <w:bottom w:w="0" w:type="auto"/>
            </w:tcMar>
          </w:tcPr>
          <w:p w14:paraId="120C2EBA"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Naročnik bo upošteval izključno že zaključene posle.</w:t>
            </w:r>
          </w:p>
          <w:p w14:paraId="78695961"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C96C6D6"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V primeru več referenčnih potrdil se obrazec fotokopira.</w:t>
            </w:r>
          </w:p>
        </w:tc>
      </w:tr>
    </w:tbl>
    <w:p w14:paraId="052D551E" w14:textId="77777777" w:rsidR="00781EF1" w:rsidRDefault="00781EF1">
      <w:pPr>
        <w:sectPr w:rsidR="00781EF1" w:rsidSect="00823C75">
          <w:footerReference w:type="default" r:id="rId22"/>
          <w:pgSz w:w="11906" w:h="16838"/>
          <w:pgMar w:top="1418" w:right="1418" w:bottom="1418" w:left="1418" w:header="567" w:footer="596" w:gutter="0"/>
          <w:cols w:space="708"/>
          <w:docGrid w:linePitch="360"/>
        </w:sectPr>
      </w:pPr>
    </w:p>
    <w:p w14:paraId="37270BCF" w14:textId="77777777" w:rsidR="000F43EA" w:rsidRDefault="000F43EA" w:rsidP="000F43EA">
      <w:pPr>
        <w:spacing w:after="0"/>
        <w:jc w:val="right"/>
        <w:rPr>
          <w:rFonts w:ascii="Arial Narrow" w:hAnsi="Arial Narrow" w:cs="Arial"/>
          <w:sz w:val="20"/>
          <w:szCs w:val="20"/>
        </w:rPr>
      </w:pPr>
      <w:r w:rsidRPr="003E717A">
        <w:rPr>
          <w:rFonts w:ascii="Arial Narrow" w:hAnsi="Arial Narrow" w:cs="Arial"/>
          <w:sz w:val="20"/>
          <w:szCs w:val="20"/>
          <w:highlight w:val="green"/>
        </w:rPr>
        <w:lastRenderedPageBreak/>
        <w:t xml:space="preserve">Obrazec št: </w:t>
      </w:r>
      <w:r w:rsidR="003E717A" w:rsidRPr="003E717A">
        <w:rPr>
          <w:rFonts w:ascii="Arial Narrow" w:hAnsi="Arial Narrow" w:cs="Arial"/>
          <w:sz w:val="20"/>
          <w:szCs w:val="20"/>
          <w:highlight w:val="green"/>
        </w:rPr>
        <w:t>14</w:t>
      </w:r>
    </w:p>
    <w:p w14:paraId="6FFCC89B" w14:textId="77777777" w:rsidR="000F43EA" w:rsidRDefault="000F43EA" w:rsidP="000F43EA">
      <w:pPr>
        <w:spacing w:after="0"/>
        <w:ind w:left="1416" w:firstLine="708"/>
        <w:rPr>
          <w:rFonts w:ascii="Arial Narrow" w:hAnsi="Arial Narrow"/>
          <w:b/>
          <w:sz w:val="28"/>
          <w:szCs w:val="28"/>
        </w:rPr>
      </w:pPr>
      <w:r>
        <w:rPr>
          <w:rFonts w:ascii="Arial Narrow" w:hAnsi="Arial Narrow"/>
          <w:b/>
          <w:sz w:val="28"/>
          <w:szCs w:val="28"/>
        </w:rPr>
        <w:t xml:space="preserve">IZJAVA ZA UREDBO O JAVNEM NAROČANJU </w:t>
      </w:r>
    </w:p>
    <w:p w14:paraId="4FA8DC4B" w14:textId="77777777" w:rsidR="000F43EA" w:rsidRDefault="000F43EA" w:rsidP="000F43EA">
      <w:pPr>
        <w:spacing w:after="0"/>
        <w:ind w:left="2124" w:firstLine="708"/>
        <w:rPr>
          <w:rFonts w:ascii="Arial Narrow" w:hAnsi="Arial Narrow"/>
          <w:b/>
          <w:sz w:val="28"/>
          <w:szCs w:val="28"/>
        </w:rPr>
      </w:pPr>
    </w:p>
    <w:p w14:paraId="1C17F800" w14:textId="77777777" w:rsidR="000F43EA" w:rsidRDefault="000F43EA" w:rsidP="000F43EA">
      <w:pPr>
        <w:spacing w:after="0"/>
        <w:ind w:left="2124" w:firstLine="708"/>
        <w:rPr>
          <w:rFonts w:ascii="Arial Narrow" w:hAnsi="Arial Narrow"/>
          <w:b/>
          <w:sz w:val="28"/>
          <w:szCs w:val="28"/>
        </w:rPr>
      </w:pPr>
    </w:p>
    <w:p w14:paraId="5E91C7CD" w14:textId="707E6DEC" w:rsidR="000F43EA" w:rsidRPr="00F84294" w:rsidRDefault="000F43EA" w:rsidP="000F43EA">
      <w:pPr>
        <w:spacing w:before="225" w:after="225" w:line="240" w:lineRule="auto"/>
        <w:jc w:val="both"/>
        <w:rPr>
          <w:rFonts w:ascii="Arial Narrow" w:hAnsi="Arial Narrow"/>
        </w:rPr>
      </w:pPr>
      <w:r w:rsidRPr="00F84294">
        <w:rPr>
          <w:rFonts w:ascii="Arial Narrow" w:hAnsi="Arial Narrow" w:cs="Arial"/>
          <w:color w:val="000000"/>
        </w:rPr>
        <w:t>V zvezi z javnim naročilom »</w:t>
      </w:r>
      <w:r w:rsidR="00611A4F" w:rsidRPr="00611A4F">
        <w:rPr>
          <w:rFonts w:ascii="Arial Narrow" w:hAnsi="Arial Narrow" w:cs="Arial"/>
          <w:color w:val="000000"/>
        </w:rPr>
        <w:t>KOLESARSKA STEZA INA – RIBIŠKA POT</w:t>
      </w:r>
      <w:r w:rsidRPr="00F84294">
        <w:rPr>
          <w:rFonts w:ascii="Arial Narrow" w:hAnsi="Arial Narrow" w:cs="Arial"/>
          <w:color w:val="000000"/>
        </w:rPr>
        <w:t>«,</w:t>
      </w:r>
    </w:p>
    <w:p w14:paraId="19AAFF55" w14:textId="77777777" w:rsidR="000F43EA" w:rsidRPr="00F84294" w:rsidRDefault="000F43EA" w:rsidP="000F43EA">
      <w:pPr>
        <w:spacing w:before="225" w:after="225" w:line="240" w:lineRule="auto"/>
        <w:jc w:val="both"/>
        <w:rPr>
          <w:rFonts w:ascii="Arial Narrow" w:hAnsi="Arial Narrow"/>
        </w:rPr>
      </w:pPr>
      <w:r w:rsidRPr="00F84294">
        <w:rPr>
          <w:rFonts w:ascii="Arial Narrow" w:hAnsi="Arial Narrow" w:cs="Arial"/>
          <w:color w:val="000000"/>
        </w:rPr>
        <w:t xml:space="preserve">izjavljamo, da bomo </w:t>
      </w:r>
      <w:r>
        <w:rPr>
          <w:rFonts w:ascii="Arial Narrow" w:hAnsi="Arial Narrow" w:cs="Arial"/>
          <w:color w:val="000000"/>
        </w:rPr>
        <w:t>pri obnovi ceste upoštevali zahtevo, da se pri gradnji vozišča ceste recikliran asfaltni granulat (</w:t>
      </w:r>
      <w:proofErr w:type="spellStart"/>
      <w:r>
        <w:rPr>
          <w:rFonts w:ascii="Arial Narrow" w:hAnsi="Arial Narrow" w:cs="Arial"/>
          <w:color w:val="000000"/>
        </w:rPr>
        <w:t>rezkanec</w:t>
      </w:r>
      <w:proofErr w:type="spellEnd"/>
      <w:r>
        <w:rPr>
          <w:rFonts w:ascii="Arial Narrow" w:hAnsi="Arial Narrow" w:cs="Arial"/>
          <w:color w:val="000000"/>
        </w:rPr>
        <w:t xml:space="preserve">), ki je nastal ob prenovi te ceste ali je iz drugega vira, uporabi prioritetno za proizvodnjo novih </w:t>
      </w:r>
      <w:proofErr w:type="spellStart"/>
      <w:r>
        <w:rPr>
          <w:rFonts w:ascii="Arial Narrow" w:hAnsi="Arial Narrow" w:cs="Arial"/>
          <w:color w:val="000000"/>
        </w:rPr>
        <w:t>bituminiziranih</w:t>
      </w:r>
      <w:proofErr w:type="spellEnd"/>
      <w:r>
        <w:rPr>
          <w:rFonts w:ascii="Arial Narrow" w:hAnsi="Arial Narrow" w:cs="Arial"/>
          <w:color w:val="000000"/>
        </w:rPr>
        <w:t xml:space="preserve"> zmesi, podredno pa zlasti za plasti, stabilizirane s hidravličnim ali bitumenskih vezivom, tampon (vključno z bankinami), posteljico, nasipe ter zasipe in sicer v količini, ki je potrebna.</w:t>
      </w:r>
    </w:p>
    <w:p w14:paraId="50121D05" w14:textId="77777777" w:rsidR="000F43EA" w:rsidRDefault="000F43EA" w:rsidP="000F43EA">
      <w:pPr>
        <w:spacing w:before="225" w:after="225" w:line="240" w:lineRule="auto"/>
        <w:jc w:val="both"/>
        <w:rPr>
          <w:rFonts w:ascii="Arial Narrow" w:hAnsi="Arial Narrow" w:cs="Arial"/>
          <w:color w:val="000000"/>
        </w:rPr>
      </w:pPr>
      <w:r w:rsidRPr="00F84294">
        <w:rPr>
          <w:rFonts w:ascii="Arial Narrow" w:hAnsi="Arial Narrow" w:cs="Arial"/>
          <w:color w:val="000000"/>
        </w:rPr>
        <w:t> </w:t>
      </w:r>
    </w:p>
    <w:p w14:paraId="61F02B0C" w14:textId="77777777" w:rsidR="000F43EA" w:rsidRDefault="000F43EA" w:rsidP="000F43EA">
      <w:pPr>
        <w:spacing w:before="225" w:after="225" w:line="240" w:lineRule="auto"/>
        <w:jc w:val="both"/>
        <w:rPr>
          <w:rFonts w:ascii="Arial Narrow" w:hAnsi="Arial Narrow" w:cs="Arial"/>
          <w:color w:val="000000"/>
        </w:rPr>
      </w:pPr>
    </w:p>
    <w:p w14:paraId="55B04A38" w14:textId="77777777" w:rsidR="000F43EA" w:rsidRDefault="000F43EA" w:rsidP="000F43EA">
      <w:pPr>
        <w:spacing w:before="225" w:after="225" w:line="240" w:lineRule="auto"/>
        <w:jc w:val="both"/>
        <w:rPr>
          <w:rFonts w:ascii="Arial Narrow" w:hAnsi="Arial Narrow" w:cs="Arial"/>
          <w:color w:val="000000"/>
        </w:rPr>
      </w:pPr>
    </w:p>
    <w:p w14:paraId="671C1E88" w14:textId="77777777" w:rsidR="000F43EA" w:rsidRDefault="000F43EA" w:rsidP="000F43EA">
      <w:pPr>
        <w:spacing w:before="225" w:after="225" w:line="240" w:lineRule="auto"/>
        <w:jc w:val="both"/>
        <w:rPr>
          <w:rFonts w:ascii="Arial Narrow" w:hAnsi="Arial Narrow"/>
        </w:rPr>
      </w:pPr>
    </w:p>
    <w:p w14:paraId="3CCC3F97" w14:textId="77777777" w:rsidR="000F43EA" w:rsidRDefault="000F43EA" w:rsidP="000F43EA">
      <w:pPr>
        <w:spacing w:before="225" w:after="225" w:line="240" w:lineRule="auto"/>
        <w:jc w:val="both"/>
        <w:rPr>
          <w:rFonts w:ascii="Arial Narrow" w:hAnsi="Arial Narrow"/>
        </w:rPr>
      </w:pPr>
    </w:p>
    <w:p w14:paraId="02B06B30" w14:textId="77777777" w:rsidR="000F43EA" w:rsidRDefault="000F43EA" w:rsidP="000F43EA">
      <w:pPr>
        <w:spacing w:before="225" w:after="225" w:line="240" w:lineRule="auto"/>
        <w:jc w:val="both"/>
        <w:rPr>
          <w:rFonts w:ascii="Arial Narrow" w:hAnsi="Arial Narrow"/>
        </w:rPr>
      </w:pPr>
    </w:p>
    <w:p w14:paraId="450CB00F" w14:textId="77777777" w:rsidR="000F43EA" w:rsidRDefault="000F43EA" w:rsidP="000F43EA">
      <w:pPr>
        <w:spacing w:before="225" w:after="225" w:line="240" w:lineRule="auto"/>
        <w:jc w:val="both"/>
        <w:rPr>
          <w:rFonts w:ascii="Arial Narrow" w:hAnsi="Arial Narrow"/>
        </w:rPr>
      </w:pPr>
    </w:p>
    <w:p w14:paraId="12CAFBF5" w14:textId="77777777" w:rsidR="000F43EA" w:rsidRPr="00F84294" w:rsidRDefault="000F43EA" w:rsidP="000F43EA">
      <w:pPr>
        <w:spacing w:before="225" w:after="225" w:line="240" w:lineRule="auto"/>
        <w:jc w:val="both"/>
        <w:rPr>
          <w:rFonts w:ascii="Arial Narrow" w:hAnsi="Arial Narrow"/>
        </w:rPr>
      </w:pPr>
    </w:p>
    <w:tbl>
      <w:tblPr>
        <w:tblW w:w="5000" w:type="pct"/>
        <w:tblInd w:w="108" w:type="dxa"/>
        <w:tblLook w:val="04A0" w:firstRow="1" w:lastRow="0" w:firstColumn="1" w:lastColumn="0" w:noHBand="0" w:noVBand="1"/>
      </w:tblPr>
      <w:tblGrid>
        <w:gridCol w:w="4535"/>
        <w:gridCol w:w="4535"/>
      </w:tblGrid>
      <w:tr w:rsidR="00453AD0" w:rsidRPr="00F84294" w14:paraId="66C57262" w14:textId="77777777" w:rsidTr="008A1218">
        <w:tc>
          <w:tcPr>
            <w:tcW w:w="2500" w:type="pct"/>
            <w:tcMar>
              <w:top w:w="75" w:type="dxa"/>
              <w:bottom w:w="75" w:type="dxa"/>
            </w:tcMar>
            <w:vAlign w:val="center"/>
          </w:tcPr>
          <w:p w14:paraId="10309B95" w14:textId="77777777" w:rsidR="00453AD0" w:rsidRPr="00F84294" w:rsidRDefault="00453AD0" w:rsidP="00453AD0">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3CD51BC" w14:textId="77777777" w:rsidR="00453AD0" w:rsidRPr="00F84294" w:rsidRDefault="00453AD0" w:rsidP="00453AD0">
            <w:pPr>
              <w:rPr>
                <w:rFonts w:ascii="Arial Narrow" w:hAnsi="Arial Narrow"/>
              </w:rPr>
            </w:pPr>
            <w:r w:rsidRPr="00F84294">
              <w:rPr>
                <w:rFonts w:ascii="Arial Narrow" w:hAnsi="Arial Narrow" w:cs="Arial"/>
                <w:color w:val="000000"/>
                <w:position w:val="-2"/>
              </w:rPr>
              <w:t>Naziv:</w:t>
            </w:r>
          </w:p>
        </w:tc>
      </w:tr>
      <w:tr w:rsidR="00453AD0" w:rsidRPr="00F84294" w14:paraId="7471F994" w14:textId="77777777" w:rsidTr="008A1218">
        <w:tc>
          <w:tcPr>
            <w:tcW w:w="2500" w:type="pct"/>
            <w:tcMar>
              <w:top w:w="75" w:type="dxa"/>
              <w:bottom w:w="75" w:type="dxa"/>
            </w:tcMar>
            <w:vAlign w:val="center"/>
          </w:tcPr>
          <w:p w14:paraId="3FC218AE" w14:textId="77777777" w:rsidR="00453AD0" w:rsidRPr="00F84294" w:rsidRDefault="00453AD0" w:rsidP="00453AD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1439A773" w14:textId="77777777" w:rsidR="00453AD0" w:rsidRPr="00F84294" w:rsidRDefault="00453AD0" w:rsidP="00453AD0">
            <w:pPr>
              <w:rPr>
                <w:rFonts w:ascii="Arial Narrow" w:hAnsi="Arial Narrow"/>
              </w:rPr>
            </w:pPr>
          </w:p>
          <w:p w14:paraId="02D9B143" w14:textId="77777777" w:rsidR="00453AD0" w:rsidRPr="00F84294" w:rsidRDefault="00453AD0" w:rsidP="00453AD0">
            <w:pPr>
              <w:jc w:val="center"/>
              <w:rPr>
                <w:rFonts w:ascii="Arial Narrow" w:hAnsi="Arial Narrow"/>
              </w:rPr>
            </w:pPr>
            <w:r w:rsidRPr="00F84294">
              <w:rPr>
                <w:rFonts w:ascii="Arial Narrow" w:hAnsi="Arial Narrow" w:cs="Arial"/>
                <w:color w:val="A9A9A9"/>
                <w:position w:val="-2"/>
              </w:rPr>
              <w:t>(žig in podpis)</w:t>
            </w:r>
          </w:p>
        </w:tc>
      </w:tr>
    </w:tbl>
    <w:p w14:paraId="5380A358" w14:textId="77777777" w:rsidR="00781EF1" w:rsidRDefault="00781EF1" w:rsidP="005234FC">
      <w:pPr>
        <w:spacing w:before="225" w:after="225" w:line="240" w:lineRule="auto"/>
        <w:jc w:val="both"/>
        <w:sectPr w:rsidR="00781EF1" w:rsidSect="00E7021D">
          <w:footerReference w:type="default" r:id="rId23"/>
          <w:pgSz w:w="11906" w:h="16838"/>
          <w:pgMar w:top="1418" w:right="1418" w:bottom="1418" w:left="1418" w:header="567" w:footer="596" w:gutter="0"/>
          <w:cols w:space="708"/>
          <w:docGrid w:linePitch="360"/>
        </w:sectPr>
      </w:pPr>
    </w:p>
    <w:p w14:paraId="09074C33" w14:textId="77777777" w:rsidR="001960A8" w:rsidRPr="00D010B7" w:rsidRDefault="00E64A74" w:rsidP="00D010B7">
      <w:pPr>
        <w:spacing w:after="0"/>
        <w:ind w:left="12036" w:firstLine="708"/>
        <w:rPr>
          <w:rFonts w:ascii="Arial Narrow" w:hAnsi="Arial Narrow" w:cs="Arial"/>
          <w:sz w:val="20"/>
          <w:szCs w:val="20"/>
        </w:rPr>
      </w:pPr>
      <w:r>
        <w:rPr>
          <w:rFonts w:ascii="Arial Narrow" w:hAnsi="Arial Narrow" w:cs="Arial"/>
          <w:sz w:val="20"/>
          <w:szCs w:val="20"/>
          <w:highlight w:val="green"/>
        </w:rPr>
        <w:lastRenderedPageBreak/>
        <w:t>Obrazec št: 1</w:t>
      </w:r>
      <w:r w:rsidR="003E717A">
        <w:rPr>
          <w:rFonts w:ascii="Arial Narrow" w:hAnsi="Arial Narrow" w:cs="Arial"/>
          <w:sz w:val="20"/>
          <w:szCs w:val="20"/>
          <w:highlight w:val="green"/>
        </w:rPr>
        <w:t>5</w:t>
      </w:r>
    </w:p>
    <w:p w14:paraId="78030336" w14:textId="77777777" w:rsidR="001960A8" w:rsidRPr="00B6129D" w:rsidRDefault="00B6129D" w:rsidP="00457ACE">
      <w:pPr>
        <w:spacing w:after="120"/>
        <w:ind w:left="3540" w:firstLine="708"/>
        <w:rPr>
          <w:rFonts w:ascii="Arial Narrow" w:hAnsi="Arial Narrow" w:cs="Arial"/>
          <w:b/>
          <w:sz w:val="28"/>
          <w:szCs w:val="28"/>
        </w:rPr>
      </w:pPr>
      <w:r w:rsidRPr="00B6129D">
        <w:rPr>
          <w:rFonts w:ascii="Arial Narrow" w:hAnsi="Arial Narrow" w:cs="Arial"/>
          <w:b/>
          <w:sz w:val="28"/>
          <w:szCs w:val="28"/>
        </w:rPr>
        <w:t>OBRAZEC OVOJNICA</w:t>
      </w:r>
      <w:r w:rsidR="00457ACE">
        <w:rPr>
          <w:rFonts w:ascii="Arial Narrow" w:hAnsi="Arial Narrow" w:cs="Arial"/>
          <w:b/>
          <w:sz w:val="28"/>
          <w:szCs w:val="28"/>
        </w:rPr>
        <w:t xml:space="preserve"> – ZAVAROVANJE ZA RESNOST PONUDBE</w:t>
      </w:r>
    </w:p>
    <w:tbl>
      <w:tblPr>
        <w:tblStyle w:val="TableGridPHPDOCX"/>
        <w:tblW w:w="1289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244"/>
        <w:gridCol w:w="8647"/>
      </w:tblGrid>
      <w:tr w:rsidR="00962D24" w14:paraId="425DF271" w14:textId="77777777" w:rsidTr="00962D24">
        <w:tc>
          <w:tcPr>
            <w:tcW w:w="42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9F21C9"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 </w:t>
            </w:r>
          </w:p>
          <w:p w14:paraId="41DFD68A" w14:textId="3ED2F269" w:rsidR="00962D24" w:rsidRPr="00FC400C" w:rsidRDefault="00457ACE" w:rsidP="00C14A01">
            <w:pPr>
              <w:spacing w:before="135" w:after="135"/>
              <w:jc w:val="both"/>
              <w:textAlignment w:val="center"/>
              <w:rPr>
                <w:rFonts w:ascii="Arial Narrow" w:hAnsi="Arial Narrow"/>
              </w:rPr>
            </w:pPr>
            <w:r>
              <w:rPr>
                <w:rFonts w:ascii="Arial Narrow" w:hAnsi="Arial Narrow" w:cs="Arial"/>
                <w:b/>
                <w:bCs/>
                <w:color w:val="000000"/>
                <w:position w:val="-2"/>
              </w:rPr>
              <w:t>»</w:t>
            </w:r>
            <w:r w:rsidRPr="00457ACE">
              <w:rPr>
                <w:rFonts w:ascii="Arial Narrow" w:hAnsi="Arial Narrow" w:cs="Arial"/>
                <w:b/>
                <w:bCs/>
                <w:color w:val="000000"/>
                <w:position w:val="-2"/>
              </w:rPr>
              <w:t xml:space="preserve">Prijava na razpis </w:t>
            </w:r>
            <w:r w:rsidR="00611A4F" w:rsidRPr="00611A4F">
              <w:rPr>
                <w:rFonts w:ascii="Arial Narrow" w:hAnsi="Arial Narrow" w:cs="Arial"/>
                <w:b/>
                <w:bCs/>
                <w:color w:val="000000"/>
                <w:position w:val="-2"/>
              </w:rPr>
              <w:t>KOLESARSKA STEZA INA – RIBIŠKA POT</w:t>
            </w:r>
            <w:r w:rsidRPr="00457ACE">
              <w:rPr>
                <w:rFonts w:ascii="Arial Narrow" w:hAnsi="Arial Narrow" w:cs="Arial"/>
                <w:b/>
                <w:bCs/>
                <w:color w:val="000000"/>
                <w:position w:val="-2"/>
              </w:rPr>
              <w:t xml:space="preserve"> zavarovanje z</w:t>
            </w:r>
            <w:r>
              <w:rPr>
                <w:rFonts w:ascii="Arial Narrow" w:hAnsi="Arial Narrow" w:cs="Arial"/>
                <w:b/>
                <w:bCs/>
                <w:color w:val="000000"/>
                <w:position w:val="-2"/>
              </w:rPr>
              <w:t>a resnost ponudbe – NE ODPIRAJ«</w:t>
            </w:r>
          </w:p>
          <w:p w14:paraId="433640A7" w14:textId="77777777" w:rsidR="00962D24" w:rsidRPr="00FC400C" w:rsidRDefault="00962D24" w:rsidP="00C14A01">
            <w:pPr>
              <w:spacing w:before="135" w:after="135"/>
              <w:jc w:val="both"/>
              <w:textAlignment w:val="center"/>
              <w:rPr>
                <w:rFonts w:ascii="Arial Narrow" w:hAnsi="Arial Narrow" w:cs="Arial"/>
                <w:color w:val="000000"/>
                <w:position w:val="-2"/>
              </w:rPr>
            </w:pPr>
            <w:r w:rsidRPr="00FC400C">
              <w:rPr>
                <w:rFonts w:ascii="Arial Narrow" w:hAnsi="Arial Narrow" w:cs="Arial"/>
                <w:color w:val="000000"/>
                <w:position w:val="-2"/>
              </w:rPr>
              <w:t> </w:t>
            </w:r>
          </w:p>
          <w:p w14:paraId="135B1C50" w14:textId="77777777" w:rsidR="00962D24" w:rsidRPr="00FC400C" w:rsidRDefault="00962D24" w:rsidP="00C14A01">
            <w:pPr>
              <w:spacing w:before="135" w:after="135"/>
              <w:jc w:val="both"/>
              <w:textAlignment w:val="center"/>
              <w:rPr>
                <w:rFonts w:ascii="Arial Narrow" w:hAnsi="Arial Narrow" w:cs="Arial"/>
                <w:color w:val="000000"/>
                <w:position w:val="-2"/>
              </w:rPr>
            </w:pPr>
          </w:p>
          <w:p w14:paraId="2959F424" w14:textId="77777777" w:rsidR="00962D24" w:rsidRPr="00FC400C" w:rsidRDefault="00962D24" w:rsidP="00C14A01">
            <w:pPr>
              <w:spacing w:before="135" w:after="135"/>
              <w:jc w:val="both"/>
              <w:textAlignment w:val="center"/>
              <w:rPr>
                <w:rFonts w:ascii="Arial Narrow" w:hAnsi="Arial Narrow"/>
              </w:rPr>
            </w:pPr>
          </w:p>
          <w:p w14:paraId="7AF7E310"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b/>
                <w:bCs/>
                <w:color w:val="000000"/>
                <w:position w:val="-2"/>
              </w:rPr>
              <w:t>POŠILJATELJ:</w:t>
            </w:r>
          </w:p>
          <w:p w14:paraId="12CEE2CA"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______________________________</w:t>
            </w:r>
          </w:p>
          <w:p w14:paraId="25DF0A2B"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______________________________</w:t>
            </w:r>
          </w:p>
          <w:p w14:paraId="7895E298"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Kontaktna oseba:________________</w:t>
            </w:r>
          </w:p>
          <w:p w14:paraId="2922CC4B"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Telefon:_______________________</w:t>
            </w:r>
          </w:p>
          <w:p w14:paraId="37042274"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E-naslov:______________________</w:t>
            </w:r>
          </w:p>
          <w:p w14:paraId="34AA8160"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 </w:t>
            </w:r>
          </w:p>
          <w:p w14:paraId="0C32136C" w14:textId="77777777" w:rsidR="00962D24" w:rsidRPr="00FC400C" w:rsidRDefault="00962D24" w:rsidP="00C14A01">
            <w:pPr>
              <w:spacing w:before="135" w:after="135"/>
              <w:jc w:val="both"/>
              <w:textAlignment w:val="center"/>
              <w:rPr>
                <w:rFonts w:ascii="Arial Narrow" w:hAnsi="Arial Narrow"/>
              </w:rPr>
            </w:pPr>
          </w:p>
          <w:p w14:paraId="781FDE03" w14:textId="77777777" w:rsidR="00962D24" w:rsidRPr="00FC400C" w:rsidRDefault="00962D24" w:rsidP="00C14A01">
            <w:pPr>
              <w:spacing w:before="135" w:after="135"/>
              <w:jc w:val="both"/>
              <w:textAlignment w:val="center"/>
              <w:rPr>
                <w:rFonts w:ascii="Arial Narrow" w:hAnsi="Arial Narrow"/>
              </w:rPr>
            </w:pPr>
          </w:p>
          <w:p w14:paraId="799519BD" w14:textId="77777777" w:rsidR="00962D24" w:rsidRPr="00FC400C" w:rsidRDefault="00457ACE" w:rsidP="00C14A01">
            <w:pPr>
              <w:spacing w:before="135" w:after="135"/>
              <w:jc w:val="both"/>
              <w:textAlignment w:val="center"/>
              <w:rPr>
                <w:rFonts w:ascii="Arial Narrow" w:hAnsi="Arial Narrow"/>
              </w:rPr>
            </w:pPr>
            <w:r>
              <w:rPr>
                <w:rFonts w:ascii="Arial Narrow" w:hAnsi="Arial Narrow" w:cs="Arial"/>
                <w:color w:val="000000"/>
                <w:position w:val="-2"/>
              </w:rPr>
              <w:t>Zavarovanje za resnost ponudbe</w:t>
            </w:r>
          </w:p>
        </w:tc>
        <w:tc>
          <w:tcPr>
            <w:tcW w:w="86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96337"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 </w:t>
            </w:r>
          </w:p>
          <w:p w14:paraId="4B30230D"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 </w:t>
            </w:r>
          </w:p>
          <w:p w14:paraId="10BD7D0C"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 </w:t>
            </w:r>
          </w:p>
          <w:p w14:paraId="5072E83C"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 </w:t>
            </w:r>
          </w:p>
          <w:p w14:paraId="63442C72"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 </w:t>
            </w:r>
          </w:p>
          <w:p w14:paraId="496A0BC6" w14:textId="77777777" w:rsidR="00962D24" w:rsidRPr="00FC400C" w:rsidRDefault="00962D24" w:rsidP="00C14A01">
            <w:pPr>
              <w:spacing w:before="135" w:after="135"/>
              <w:jc w:val="both"/>
              <w:textAlignment w:val="center"/>
              <w:rPr>
                <w:rFonts w:ascii="Arial Narrow" w:hAnsi="Arial Narrow"/>
              </w:rPr>
            </w:pPr>
            <w:r w:rsidRPr="00FC400C">
              <w:rPr>
                <w:rFonts w:ascii="Arial Narrow" w:hAnsi="Arial Narrow" w:cs="Arial"/>
                <w:color w:val="000000"/>
                <w:position w:val="-2"/>
              </w:rPr>
              <w:t> </w:t>
            </w:r>
          </w:p>
          <w:p w14:paraId="04527629" w14:textId="77777777" w:rsidR="00962D24" w:rsidRPr="00FC400C" w:rsidRDefault="00962D24" w:rsidP="00962D24">
            <w:pPr>
              <w:spacing w:before="135" w:after="135"/>
              <w:ind w:left="4003"/>
              <w:jc w:val="both"/>
              <w:textAlignment w:val="center"/>
              <w:rPr>
                <w:rFonts w:ascii="Arial Narrow" w:hAnsi="Arial Narrow"/>
              </w:rPr>
            </w:pPr>
            <w:r w:rsidRPr="00FC400C">
              <w:rPr>
                <w:rFonts w:ascii="Arial Narrow" w:hAnsi="Arial Narrow" w:cs="Arial"/>
                <w:b/>
                <w:bCs/>
                <w:color w:val="000000"/>
                <w:position w:val="-2"/>
              </w:rPr>
              <w:t>NASLOVNIK</w:t>
            </w:r>
            <w:r w:rsidRPr="00FC400C">
              <w:rPr>
                <w:rFonts w:ascii="Arial Narrow" w:hAnsi="Arial Narrow" w:cs="Arial"/>
                <w:color w:val="000000"/>
                <w:position w:val="-2"/>
              </w:rPr>
              <w:t>:</w:t>
            </w:r>
          </w:p>
          <w:p w14:paraId="6A8BC474" w14:textId="77777777" w:rsidR="00962D24" w:rsidRPr="00FC400C" w:rsidRDefault="00962D24" w:rsidP="00962D24">
            <w:pPr>
              <w:spacing w:before="135" w:after="135"/>
              <w:ind w:left="4003"/>
              <w:jc w:val="both"/>
              <w:textAlignment w:val="center"/>
              <w:rPr>
                <w:rFonts w:ascii="Arial Narrow" w:hAnsi="Arial Narrow"/>
              </w:rPr>
            </w:pPr>
            <w:r w:rsidRPr="00FC400C">
              <w:rPr>
                <w:rFonts w:ascii="Arial Narrow" w:hAnsi="Arial Narrow" w:cs="Arial"/>
                <w:color w:val="000000"/>
                <w:position w:val="-2"/>
              </w:rPr>
              <w:t xml:space="preserve">OBČINA </w:t>
            </w:r>
            <w:r w:rsidR="00156268" w:rsidRPr="00FC400C">
              <w:rPr>
                <w:rFonts w:ascii="Arial Narrow" w:hAnsi="Arial Narrow" w:cs="Arial"/>
                <w:color w:val="000000"/>
                <w:position w:val="-2"/>
              </w:rPr>
              <w:t>DRAVOGRAD</w:t>
            </w:r>
          </w:p>
          <w:p w14:paraId="0EFC93E0" w14:textId="77777777" w:rsidR="00962D24" w:rsidRPr="00FC400C" w:rsidRDefault="00156268" w:rsidP="00962D24">
            <w:pPr>
              <w:spacing w:before="135" w:after="135"/>
              <w:ind w:left="4003"/>
              <w:jc w:val="both"/>
              <w:textAlignment w:val="center"/>
              <w:rPr>
                <w:rFonts w:ascii="Arial Narrow" w:hAnsi="Arial Narrow"/>
              </w:rPr>
            </w:pPr>
            <w:r w:rsidRPr="00FC400C">
              <w:rPr>
                <w:rFonts w:ascii="Arial Narrow" w:hAnsi="Arial Narrow" w:cs="Arial"/>
                <w:color w:val="000000"/>
                <w:position w:val="-2"/>
              </w:rPr>
              <w:t>TRG 4. JULIJA 7</w:t>
            </w:r>
            <w:r w:rsidR="00962D24" w:rsidRPr="00FC400C">
              <w:rPr>
                <w:rFonts w:ascii="Arial Narrow" w:hAnsi="Arial Narrow" w:cs="Arial"/>
                <w:color w:val="000000"/>
                <w:position w:val="-2"/>
              </w:rPr>
              <w:t>, 23</w:t>
            </w:r>
            <w:r w:rsidRPr="00FC400C">
              <w:rPr>
                <w:rFonts w:ascii="Arial Narrow" w:hAnsi="Arial Narrow" w:cs="Arial"/>
                <w:color w:val="000000"/>
                <w:position w:val="-2"/>
              </w:rPr>
              <w:t>7</w:t>
            </w:r>
            <w:r w:rsidR="00962D24" w:rsidRPr="00FC400C">
              <w:rPr>
                <w:rFonts w:ascii="Arial Narrow" w:hAnsi="Arial Narrow" w:cs="Arial"/>
                <w:color w:val="000000"/>
                <w:position w:val="-2"/>
              </w:rPr>
              <w:t xml:space="preserve">0 </w:t>
            </w:r>
            <w:r w:rsidRPr="00FC400C">
              <w:rPr>
                <w:rFonts w:ascii="Arial Narrow" w:hAnsi="Arial Narrow" w:cs="Arial"/>
                <w:color w:val="000000"/>
                <w:position w:val="-2"/>
              </w:rPr>
              <w:t>DRAVOGRAD</w:t>
            </w:r>
          </w:p>
          <w:p w14:paraId="0AC1A3E9" w14:textId="77777777" w:rsidR="00962D24" w:rsidRPr="00FC400C" w:rsidRDefault="00962D24" w:rsidP="00962D24">
            <w:pPr>
              <w:spacing w:before="135" w:after="135"/>
              <w:ind w:left="4003"/>
              <w:jc w:val="both"/>
              <w:textAlignment w:val="center"/>
              <w:rPr>
                <w:rFonts w:ascii="Arial Narrow" w:hAnsi="Arial Narrow"/>
              </w:rPr>
            </w:pPr>
            <w:r w:rsidRPr="00FC400C">
              <w:rPr>
                <w:rFonts w:ascii="Arial Narrow" w:hAnsi="Arial Narrow" w:cs="Arial"/>
                <w:color w:val="000000"/>
                <w:position w:val="-2"/>
              </w:rPr>
              <w:t> </w:t>
            </w:r>
          </w:p>
          <w:p w14:paraId="41B9E993" w14:textId="77777777" w:rsidR="00962D24" w:rsidRPr="00FC400C" w:rsidRDefault="00962D24" w:rsidP="00962D24">
            <w:pPr>
              <w:spacing w:before="135" w:after="135"/>
              <w:ind w:left="4003"/>
              <w:jc w:val="both"/>
              <w:textAlignment w:val="center"/>
              <w:rPr>
                <w:rFonts w:ascii="Arial Narrow" w:hAnsi="Arial Narrow"/>
              </w:rPr>
            </w:pPr>
            <w:r w:rsidRPr="00FC400C">
              <w:rPr>
                <w:rFonts w:ascii="Arial Narrow" w:hAnsi="Arial Narrow" w:cs="Arial"/>
                <w:color w:val="000000"/>
                <w:position w:val="-2"/>
              </w:rPr>
              <w:t>(izpolni vložišče naročnika):</w:t>
            </w:r>
          </w:p>
          <w:p w14:paraId="144294A1" w14:textId="77777777" w:rsidR="00962D24" w:rsidRPr="00FC400C" w:rsidRDefault="00962D24" w:rsidP="00962D24">
            <w:pPr>
              <w:spacing w:before="135" w:after="135"/>
              <w:ind w:left="4003"/>
              <w:jc w:val="both"/>
              <w:textAlignment w:val="center"/>
              <w:rPr>
                <w:rFonts w:ascii="Arial Narrow" w:hAnsi="Arial Narrow"/>
              </w:rPr>
            </w:pPr>
            <w:r w:rsidRPr="00FC400C">
              <w:rPr>
                <w:rFonts w:ascii="Arial Narrow" w:hAnsi="Arial Narrow" w:cs="Arial"/>
                <w:color w:val="000000"/>
                <w:position w:val="-2"/>
              </w:rPr>
              <w:t> </w:t>
            </w:r>
          </w:p>
          <w:p w14:paraId="594CB15D" w14:textId="77777777" w:rsidR="00962D24" w:rsidRPr="00FC400C" w:rsidRDefault="00962D24" w:rsidP="00962D24">
            <w:pPr>
              <w:spacing w:before="135" w:after="135"/>
              <w:ind w:left="4003"/>
              <w:jc w:val="both"/>
              <w:textAlignment w:val="center"/>
              <w:rPr>
                <w:rFonts w:ascii="Arial Narrow" w:hAnsi="Arial Narrow"/>
              </w:rPr>
            </w:pPr>
            <w:r w:rsidRPr="00FC400C">
              <w:rPr>
                <w:rFonts w:ascii="Arial Narrow" w:hAnsi="Arial Narrow" w:cs="Arial"/>
                <w:color w:val="000000"/>
                <w:position w:val="-2"/>
              </w:rPr>
              <w:t>Datum prispetja:________________</w:t>
            </w:r>
          </w:p>
          <w:p w14:paraId="6E3D248F" w14:textId="77777777" w:rsidR="00962D24" w:rsidRPr="00FC400C" w:rsidRDefault="00962D24" w:rsidP="00962D24">
            <w:pPr>
              <w:spacing w:before="135" w:after="135"/>
              <w:ind w:left="4003"/>
              <w:jc w:val="both"/>
              <w:textAlignment w:val="center"/>
              <w:rPr>
                <w:rFonts w:ascii="Arial Narrow" w:hAnsi="Arial Narrow"/>
              </w:rPr>
            </w:pPr>
            <w:r w:rsidRPr="00FC400C">
              <w:rPr>
                <w:rFonts w:ascii="Arial Narrow" w:hAnsi="Arial Narrow" w:cs="Arial"/>
                <w:color w:val="000000"/>
                <w:position w:val="-2"/>
              </w:rPr>
              <w:t>Ura prispetja:___________________</w:t>
            </w:r>
          </w:p>
          <w:p w14:paraId="3AB071BE" w14:textId="77777777" w:rsidR="00962D24" w:rsidRPr="00FC400C" w:rsidRDefault="00457ACE" w:rsidP="00962D24">
            <w:pPr>
              <w:spacing w:before="135" w:after="135"/>
              <w:ind w:left="4003"/>
              <w:jc w:val="both"/>
              <w:textAlignment w:val="center"/>
              <w:rPr>
                <w:rFonts w:ascii="Arial Narrow" w:hAnsi="Arial Narrow"/>
              </w:rPr>
            </w:pPr>
            <w:r>
              <w:rPr>
                <w:rFonts w:ascii="Arial Narrow" w:hAnsi="Arial Narrow" w:cs="Arial"/>
                <w:color w:val="000000"/>
                <w:position w:val="-2"/>
              </w:rPr>
              <w:t>Zaporedna št.</w:t>
            </w:r>
            <w:r w:rsidR="00962D24" w:rsidRPr="00FC400C">
              <w:rPr>
                <w:rFonts w:ascii="Arial Narrow" w:hAnsi="Arial Narrow" w:cs="Arial"/>
                <w:color w:val="000000"/>
                <w:position w:val="-2"/>
              </w:rPr>
              <w:t>:__________</w:t>
            </w:r>
          </w:p>
          <w:p w14:paraId="1E08602A" w14:textId="77777777" w:rsidR="00962D24" w:rsidRPr="00FC400C" w:rsidRDefault="00962D24" w:rsidP="00962D24">
            <w:pPr>
              <w:spacing w:before="135" w:after="135"/>
              <w:ind w:left="4003"/>
              <w:jc w:val="both"/>
              <w:textAlignment w:val="center"/>
              <w:rPr>
                <w:rFonts w:ascii="Arial Narrow" w:hAnsi="Arial Narrow"/>
              </w:rPr>
            </w:pPr>
            <w:r w:rsidRPr="00FC400C">
              <w:rPr>
                <w:rFonts w:ascii="Arial Narrow" w:hAnsi="Arial Narrow" w:cs="Arial"/>
                <w:color w:val="000000"/>
                <w:position w:val="-2"/>
              </w:rPr>
              <w:t>Podpis: _______________________</w:t>
            </w:r>
          </w:p>
        </w:tc>
      </w:tr>
    </w:tbl>
    <w:p w14:paraId="292AA1F5" w14:textId="77777777" w:rsidR="00962D24" w:rsidRDefault="00962D24">
      <w:pPr>
        <w:sectPr w:rsidR="00962D24" w:rsidSect="00FC4617">
          <w:footerReference w:type="default" r:id="rId24"/>
          <w:pgSz w:w="16838" w:h="11906" w:orient="landscape"/>
          <w:pgMar w:top="1418" w:right="1418" w:bottom="1418" w:left="1418" w:header="567" w:footer="596" w:gutter="0"/>
          <w:cols w:space="708"/>
          <w:docGrid w:linePitch="360"/>
        </w:sectPr>
      </w:pPr>
    </w:p>
    <w:p w14:paraId="639403BA" w14:textId="77777777" w:rsidR="00FD2EC7" w:rsidRPr="0089778D" w:rsidRDefault="0089778D" w:rsidP="0089778D">
      <w:pPr>
        <w:spacing w:after="0" w:line="240" w:lineRule="auto"/>
        <w:ind w:left="2124" w:firstLine="708"/>
        <w:jc w:val="both"/>
        <w:rPr>
          <w:rFonts w:ascii="Arial Narrow" w:hAnsi="Arial Narrow"/>
          <w:b/>
          <w:sz w:val="28"/>
          <w:szCs w:val="28"/>
        </w:rPr>
      </w:pPr>
      <w:r>
        <w:rPr>
          <w:rFonts w:ascii="Arial Narrow" w:hAnsi="Arial Narrow"/>
          <w:b/>
          <w:sz w:val="28"/>
          <w:szCs w:val="28"/>
        </w:rPr>
        <w:lastRenderedPageBreak/>
        <w:t>VZOREC POGODBE (Priloga)</w:t>
      </w:r>
    </w:p>
    <w:p w14:paraId="405FDA9A" w14:textId="77777777" w:rsidR="001960A8" w:rsidRDefault="001960A8" w:rsidP="001960A8">
      <w:pPr>
        <w:rPr>
          <w:rFonts w:ascii="Arial" w:hAnsi="Arial" w:cs="Arial"/>
        </w:rPr>
      </w:pPr>
    </w:p>
    <w:p w14:paraId="38520C3B" w14:textId="77777777" w:rsidR="00F808CF" w:rsidRDefault="00F808CF" w:rsidP="00FC400C">
      <w:pPr>
        <w:spacing w:before="224" w:after="224" w:line="240" w:lineRule="auto"/>
        <w:jc w:val="center"/>
        <w:outlineLvl w:val="1"/>
        <w:rPr>
          <w:rFonts w:ascii="Arial Narrow" w:hAnsi="Arial Narrow" w:cs="Arial"/>
          <w:b/>
          <w:bCs/>
          <w:color w:val="000000"/>
        </w:rPr>
      </w:pPr>
    </w:p>
    <w:p w14:paraId="3EABF572" w14:textId="77777777" w:rsidR="00F808CF" w:rsidRDefault="00F808CF" w:rsidP="00FC400C">
      <w:pPr>
        <w:spacing w:before="224" w:after="224" w:line="240" w:lineRule="auto"/>
        <w:jc w:val="center"/>
        <w:outlineLvl w:val="1"/>
        <w:rPr>
          <w:rFonts w:ascii="Arial Narrow" w:hAnsi="Arial Narrow" w:cs="Arial"/>
          <w:b/>
          <w:bCs/>
          <w:color w:val="000000"/>
        </w:rPr>
      </w:pPr>
    </w:p>
    <w:p w14:paraId="65F3F13A" w14:textId="20DFC069" w:rsidR="00FC400C" w:rsidRDefault="00FC400C" w:rsidP="00FC400C">
      <w:pPr>
        <w:spacing w:before="224" w:after="224" w:line="240" w:lineRule="auto"/>
        <w:jc w:val="center"/>
        <w:outlineLvl w:val="1"/>
        <w:rPr>
          <w:rFonts w:ascii="Arial Narrow" w:hAnsi="Arial Narrow" w:cs="Arial"/>
          <w:b/>
          <w:bCs/>
          <w:color w:val="000000"/>
        </w:rPr>
      </w:pPr>
      <w:r w:rsidRPr="00F84294">
        <w:rPr>
          <w:rFonts w:ascii="Arial Narrow" w:hAnsi="Arial Narrow" w:cs="Arial"/>
          <w:b/>
          <w:bCs/>
          <w:color w:val="000000"/>
        </w:rPr>
        <w:t xml:space="preserve">GRADBENA POGODBA </w:t>
      </w:r>
      <w:r w:rsidR="00435504">
        <w:rPr>
          <w:rFonts w:ascii="Arial Narrow" w:hAnsi="Arial Narrow" w:cs="Arial"/>
          <w:b/>
          <w:bCs/>
          <w:color w:val="000000"/>
        </w:rPr>
        <w:t>–</w:t>
      </w:r>
      <w:r w:rsidRPr="00F84294">
        <w:rPr>
          <w:rFonts w:ascii="Arial Narrow" w:hAnsi="Arial Narrow" w:cs="Arial"/>
          <w:b/>
          <w:bCs/>
          <w:color w:val="000000"/>
        </w:rPr>
        <w:t xml:space="preserve"> </w:t>
      </w:r>
      <w:r w:rsidR="00611A4F" w:rsidRPr="00611A4F">
        <w:rPr>
          <w:rFonts w:ascii="Arial Narrow" w:hAnsi="Arial Narrow" w:cs="Arial"/>
          <w:b/>
          <w:bCs/>
          <w:color w:val="000000"/>
        </w:rPr>
        <w:t>KOLESARSKA STEZA INA – RIBIŠKA POT</w:t>
      </w:r>
    </w:p>
    <w:p w14:paraId="5A7A1D9A" w14:textId="063BD883" w:rsidR="00B37704" w:rsidRPr="00F84294" w:rsidRDefault="00B37704" w:rsidP="00FC400C">
      <w:pPr>
        <w:spacing w:before="224" w:after="224" w:line="240" w:lineRule="auto"/>
        <w:jc w:val="center"/>
        <w:outlineLvl w:val="1"/>
        <w:rPr>
          <w:rFonts w:ascii="Arial Narrow" w:hAnsi="Arial Narrow"/>
        </w:rPr>
      </w:pPr>
      <w:r>
        <w:rPr>
          <w:rFonts w:ascii="Arial Narrow" w:hAnsi="Arial Narrow"/>
        </w:rPr>
        <w:t>št. 430-</w:t>
      </w:r>
      <w:r w:rsidR="00435504" w:rsidRPr="00435504">
        <w:rPr>
          <w:rFonts w:ascii="Arial Narrow" w:hAnsi="Arial Narrow"/>
        </w:rPr>
        <w:t>00</w:t>
      </w:r>
      <w:r w:rsidR="00611A4F">
        <w:rPr>
          <w:rFonts w:ascii="Arial Narrow" w:hAnsi="Arial Narrow"/>
        </w:rPr>
        <w:t>20</w:t>
      </w:r>
      <w:r w:rsidRPr="00435504">
        <w:rPr>
          <w:rFonts w:ascii="Arial Narrow" w:hAnsi="Arial Narrow"/>
        </w:rPr>
        <w:t>/20</w:t>
      </w:r>
      <w:r w:rsidR="00DA25EA">
        <w:rPr>
          <w:rFonts w:ascii="Arial Narrow" w:hAnsi="Arial Narrow"/>
        </w:rPr>
        <w:t>2</w:t>
      </w:r>
      <w:r w:rsidR="00611A4F">
        <w:rPr>
          <w:rFonts w:ascii="Arial Narrow" w:hAnsi="Arial Narrow"/>
        </w:rPr>
        <w:t>6</w:t>
      </w:r>
      <w:r w:rsidRPr="00435504">
        <w:rPr>
          <w:rFonts w:ascii="Arial Narrow" w:hAnsi="Arial Narrow"/>
        </w:rPr>
        <w:t>-26-__</w:t>
      </w:r>
    </w:p>
    <w:p w14:paraId="19CE8D7E" w14:textId="77777777" w:rsidR="00FC400C" w:rsidRPr="00F84294" w:rsidRDefault="00FC400C" w:rsidP="00FC400C">
      <w:pPr>
        <w:spacing w:before="225" w:after="225" w:line="240" w:lineRule="auto"/>
        <w:jc w:val="center"/>
        <w:rPr>
          <w:rFonts w:ascii="Arial Narrow" w:hAnsi="Arial Narrow"/>
        </w:rPr>
      </w:pPr>
      <w:r w:rsidRPr="00F84294">
        <w:rPr>
          <w:rFonts w:ascii="Arial Narrow" w:hAnsi="Arial Narrow" w:cs="Arial"/>
          <w:color w:val="000000"/>
        </w:rPr>
        <w:t>sklenjena med</w:t>
      </w:r>
    </w:p>
    <w:p w14:paraId="2416C782" w14:textId="72BCBBDB" w:rsidR="00FC400C" w:rsidRPr="00F84294" w:rsidRDefault="00FC400C" w:rsidP="00FC400C">
      <w:pPr>
        <w:spacing w:after="0" w:line="240" w:lineRule="auto"/>
        <w:rPr>
          <w:rFonts w:ascii="Arial Narrow" w:hAnsi="Arial Narrow"/>
        </w:rPr>
      </w:pPr>
      <w:r w:rsidRPr="00F84294">
        <w:rPr>
          <w:rFonts w:ascii="Arial Narrow" w:hAnsi="Arial Narrow" w:cs="Arial"/>
          <w:b/>
          <w:bCs/>
          <w:color w:val="000000"/>
        </w:rPr>
        <w:t xml:space="preserve">NAROČNIKOM: OBČINA </w:t>
      </w:r>
      <w:r>
        <w:rPr>
          <w:rFonts w:ascii="Arial Narrow" w:hAnsi="Arial Narrow" w:cs="Arial"/>
          <w:b/>
          <w:bCs/>
          <w:color w:val="000000"/>
        </w:rPr>
        <w:t>DRAVOGRAD</w:t>
      </w:r>
      <w:r w:rsidRPr="00F84294">
        <w:rPr>
          <w:rFonts w:ascii="Arial Narrow" w:hAnsi="Arial Narrow" w:cs="Arial"/>
          <w:b/>
          <w:bCs/>
          <w:color w:val="000000"/>
        </w:rPr>
        <w:t xml:space="preserve">, </w:t>
      </w:r>
      <w:r>
        <w:rPr>
          <w:rFonts w:ascii="Arial Narrow" w:hAnsi="Arial Narrow" w:cs="Arial"/>
          <w:b/>
          <w:bCs/>
          <w:color w:val="000000"/>
        </w:rPr>
        <w:t>Trg 4. julija 7</w:t>
      </w:r>
      <w:r w:rsidRPr="00F84294">
        <w:rPr>
          <w:rFonts w:ascii="Arial Narrow" w:hAnsi="Arial Narrow" w:cs="Arial"/>
          <w:b/>
          <w:bCs/>
          <w:color w:val="000000"/>
        </w:rPr>
        <w:t>, 23</w:t>
      </w:r>
      <w:r>
        <w:rPr>
          <w:rFonts w:ascii="Arial Narrow" w:hAnsi="Arial Narrow" w:cs="Arial"/>
          <w:b/>
          <w:bCs/>
          <w:color w:val="000000"/>
        </w:rPr>
        <w:t>7</w:t>
      </w:r>
      <w:r w:rsidRPr="00F84294">
        <w:rPr>
          <w:rFonts w:ascii="Arial Narrow" w:hAnsi="Arial Narrow" w:cs="Arial"/>
          <w:b/>
          <w:bCs/>
          <w:color w:val="000000"/>
        </w:rPr>
        <w:t xml:space="preserve">0 </w:t>
      </w:r>
      <w:r>
        <w:rPr>
          <w:rFonts w:ascii="Arial Narrow" w:hAnsi="Arial Narrow" w:cs="Arial"/>
          <w:b/>
          <w:bCs/>
          <w:color w:val="000000"/>
        </w:rPr>
        <w:t>Dravograd</w:t>
      </w:r>
      <w:r w:rsidRPr="00F84294">
        <w:rPr>
          <w:rFonts w:ascii="Arial Narrow" w:hAnsi="Arial Narrow" w:cs="Arial"/>
          <w:b/>
          <w:bCs/>
          <w:color w:val="000000"/>
        </w:rPr>
        <w:t>,</w:t>
      </w:r>
      <w:r w:rsidRPr="00F84294">
        <w:rPr>
          <w:rFonts w:ascii="Arial Narrow" w:hAnsi="Arial Narrow" w:cs="Arial"/>
          <w:color w:val="000000"/>
        </w:rPr>
        <w:br/>
        <w:t xml:space="preserve">ki ga zastopa </w:t>
      </w:r>
      <w:r w:rsidR="00960273">
        <w:rPr>
          <w:rFonts w:ascii="Arial Narrow" w:hAnsi="Arial Narrow" w:cs="Arial"/>
          <w:color w:val="000000"/>
        </w:rPr>
        <w:t>Anton PREKSAVEC</w:t>
      </w:r>
      <w:r>
        <w:rPr>
          <w:rFonts w:ascii="Arial Narrow" w:hAnsi="Arial Narrow" w:cs="Arial"/>
          <w:color w:val="000000"/>
        </w:rPr>
        <w:t xml:space="preserve">, </w:t>
      </w:r>
      <w:r w:rsidR="00881745">
        <w:rPr>
          <w:rFonts w:ascii="Arial Narrow" w:hAnsi="Arial Narrow" w:cs="Arial"/>
          <w:color w:val="000000"/>
        </w:rPr>
        <w:t>dipl. ekon.</w:t>
      </w:r>
      <w:r>
        <w:rPr>
          <w:rFonts w:ascii="Arial Narrow" w:hAnsi="Arial Narrow" w:cs="Arial"/>
          <w:color w:val="000000"/>
        </w:rPr>
        <w:t>, župan</w:t>
      </w:r>
      <w:r w:rsidRPr="00F84294">
        <w:rPr>
          <w:rFonts w:ascii="Arial Narrow" w:hAnsi="Arial Narrow"/>
        </w:rPr>
        <w:br/>
      </w:r>
    </w:p>
    <w:tbl>
      <w:tblPr>
        <w:tblW w:w="3500" w:type="pct"/>
        <w:tblInd w:w="108" w:type="dxa"/>
        <w:tblLook w:val="04A0" w:firstRow="1" w:lastRow="0" w:firstColumn="1" w:lastColumn="0" w:noHBand="0" w:noVBand="1"/>
      </w:tblPr>
      <w:tblGrid>
        <w:gridCol w:w="3300"/>
        <w:gridCol w:w="3049"/>
      </w:tblGrid>
      <w:tr w:rsidR="00FC400C" w:rsidRPr="00F84294" w14:paraId="31AD109A" w14:textId="77777777" w:rsidTr="003C0855">
        <w:tc>
          <w:tcPr>
            <w:tcW w:w="3300" w:type="dxa"/>
            <w:tcMar>
              <w:top w:w="0" w:type="auto"/>
              <w:bottom w:w="0" w:type="auto"/>
            </w:tcMar>
            <w:vAlign w:val="center"/>
          </w:tcPr>
          <w:p w14:paraId="18F08A90" w14:textId="77777777" w:rsidR="00FC400C" w:rsidRPr="00F84294" w:rsidRDefault="00FC400C" w:rsidP="003C0855">
            <w:pPr>
              <w:rPr>
                <w:rFonts w:ascii="Arial Narrow" w:hAnsi="Arial Narrow"/>
              </w:rPr>
            </w:pPr>
            <w:r w:rsidRPr="00F84294">
              <w:rPr>
                <w:rFonts w:ascii="Arial Narrow" w:hAnsi="Arial Narrow" w:cs="Arial"/>
                <w:color w:val="000000"/>
                <w:position w:val="-2"/>
              </w:rPr>
              <w:t>Matična številka:</w:t>
            </w:r>
          </w:p>
        </w:tc>
        <w:tc>
          <w:tcPr>
            <w:tcW w:w="0" w:type="auto"/>
            <w:tcMar>
              <w:top w:w="0" w:type="auto"/>
              <w:bottom w:w="0" w:type="auto"/>
            </w:tcMar>
            <w:vAlign w:val="center"/>
          </w:tcPr>
          <w:p w14:paraId="5F0082F6" w14:textId="77777777" w:rsidR="00FC400C" w:rsidRPr="00F84294" w:rsidRDefault="00FC400C" w:rsidP="003C0855">
            <w:pPr>
              <w:rPr>
                <w:rFonts w:ascii="Arial Narrow" w:hAnsi="Arial Narrow"/>
              </w:rPr>
            </w:pPr>
            <w:r>
              <w:rPr>
                <w:rFonts w:ascii="Arial Narrow" w:hAnsi="Arial Narrow"/>
              </w:rPr>
              <w:t>5880351000</w:t>
            </w:r>
          </w:p>
        </w:tc>
      </w:tr>
      <w:tr w:rsidR="00FC400C" w:rsidRPr="00F84294" w14:paraId="1B959E99" w14:textId="77777777" w:rsidTr="003C0855">
        <w:tc>
          <w:tcPr>
            <w:tcW w:w="3300" w:type="dxa"/>
            <w:tcMar>
              <w:top w:w="0" w:type="auto"/>
              <w:bottom w:w="0" w:type="auto"/>
            </w:tcMar>
            <w:vAlign w:val="center"/>
          </w:tcPr>
          <w:p w14:paraId="5762B9BD" w14:textId="77777777" w:rsidR="00FC400C" w:rsidRPr="00F84294" w:rsidRDefault="00FC400C" w:rsidP="003C0855">
            <w:pPr>
              <w:rPr>
                <w:rFonts w:ascii="Arial Narrow" w:hAnsi="Arial Narrow"/>
              </w:rPr>
            </w:pPr>
            <w:r w:rsidRPr="00F84294">
              <w:rPr>
                <w:rFonts w:ascii="Arial Narrow" w:hAnsi="Arial Narrow" w:cs="Arial"/>
                <w:color w:val="000000"/>
                <w:position w:val="-2"/>
              </w:rPr>
              <w:t>Identifikacijska številka (ID za DDV):</w:t>
            </w:r>
          </w:p>
        </w:tc>
        <w:tc>
          <w:tcPr>
            <w:tcW w:w="0" w:type="auto"/>
            <w:tcMar>
              <w:top w:w="0" w:type="auto"/>
              <w:bottom w:w="0" w:type="auto"/>
            </w:tcMar>
            <w:vAlign w:val="center"/>
          </w:tcPr>
          <w:p w14:paraId="017C60AE" w14:textId="3CAFB121" w:rsidR="00FC400C" w:rsidRPr="00F84294" w:rsidRDefault="00FC400C" w:rsidP="003C0855">
            <w:pPr>
              <w:rPr>
                <w:rFonts w:ascii="Arial Narrow" w:hAnsi="Arial Narrow"/>
              </w:rPr>
            </w:pPr>
            <w:r w:rsidRPr="00F84294">
              <w:rPr>
                <w:rFonts w:ascii="Arial Narrow" w:hAnsi="Arial Narrow" w:cs="Arial"/>
                <w:color w:val="000000"/>
                <w:position w:val="-2"/>
              </w:rPr>
              <w:t xml:space="preserve">SI </w:t>
            </w:r>
            <w:r>
              <w:rPr>
                <w:rFonts w:ascii="Arial Narrow" w:hAnsi="Arial Narrow" w:cs="Arial"/>
                <w:color w:val="000000"/>
                <w:position w:val="-2"/>
              </w:rPr>
              <w:t>47</w:t>
            </w:r>
            <w:r w:rsidR="006B3F64">
              <w:rPr>
                <w:rFonts w:ascii="Arial Narrow" w:hAnsi="Arial Narrow" w:cs="Arial"/>
                <w:color w:val="000000"/>
                <w:position w:val="-2"/>
              </w:rPr>
              <w:t>55</w:t>
            </w:r>
            <w:r>
              <w:rPr>
                <w:rFonts w:ascii="Arial Narrow" w:hAnsi="Arial Narrow" w:cs="Arial"/>
                <w:color w:val="000000"/>
                <w:position w:val="-2"/>
              </w:rPr>
              <w:t>4851</w:t>
            </w:r>
          </w:p>
        </w:tc>
      </w:tr>
      <w:tr w:rsidR="00FC400C" w:rsidRPr="00F84294" w14:paraId="0AEA6354" w14:textId="77777777" w:rsidTr="003C0855">
        <w:tc>
          <w:tcPr>
            <w:tcW w:w="3300" w:type="dxa"/>
            <w:tcMar>
              <w:top w:w="0" w:type="auto"/>
              <w:bottom w:w="0" w:type="auto"/>
            </w:tcMar>
            <w:vAlign w:val="center"/>
          </w:tcPr>
          <w:p w14:paraId="55F20D94" w14:textId="77777777" w:rsidR="00FC400C" w:rsidRPr="00F84294" w:rsidRDefault="00FC400C" w:rsidP="003C0855">
            <w:pPr>
              <w:rPr>
                <w:rFonts w:ascii="Arial Narrow" w:hAnsi="Arial Narrow"/>
              </w:rPr>
            </w:pPr>
            <w:r w:rsidRPr="00F84294">
              <w:rPr>
                <w:rFonts w:ascii="Arial Narrow" w:hAnsi="Arial Narrow" w:cs="Arial"/>
                <w:color w:val="000000"/>
                <w:position w:val="-2"/>
              </w:rPr>
              <w:t>Transakcijski račun (TRR):</w:t>
            </w:r>
          </w:p>
        </w:tc>
        <w:tc>
          <w:tcPr>
            <w:tcW w:w="0" w:type="auto"/>
            <w:tcMar>
              <w:top w:w="0" w:type="auto"/>
              <w:bottom w:w="0" w:type="auto"/>
            </w:tcMar>
            <w:vAlign w:val="center"/>
          </w:tcPr>
          <w:p w14:paraId="41FFBC5F" w14:textId="77777777" w:rsidR="00FC400C" w:rsidRPr="00F84294" w:rsidRDefault="00FC400C" w:rsidP="003C0855">
            <w:pPr>
              <w:rPr>
                <w:rFonts w:ascii="Arial Narrow" w:hAnsi="Arial Narrow"/>
              </w:rPr>
            </w:pPr>
            <w:r w:rsidRPr="00F84294">
              <w:rPr>
                <w:rFonts w:ascii="Arial Narrow" w:hAnsi="Arial Narrow" w:cs="Arial"/>
                <w:color w:val="000000"/>
                <w:position w:val="-2"/>
              </w:rPr>
              <w:t xml:space="preserve">SI56 </w:t>
            </w:r>
            <w:r>
              <w:rPr>
                <w:rFonts w:ascii="Arial Narrow" w:hAnsi="Arial Narrow" w:cs="Arial"/>
                <w:color w:val="000000"/>
                <w:position w:val="-2"/>
              </w:rPr>
              <w:t>0122</w:t>
            </w:r>
            <w:r w:rsidRPr="00F84294">
              <w:rPr>
                <w:rFonts w:ascii="Arial Narrow" w:hAnsi="Arial Narrow" w:cs="Arial"/>
                <w:color w:val="000000"/>
                <w:position w:val="-2"/>
              </w:rPr>
              <w:t xml:space="preserve"> </w:t>
            </w:r>
            <w:r>
              <w:rPr>
                <w:rFonts w:ascii="Arial Narrow" w:hAnsi="Arial Narrow" w:cs="Arial"/>
                <w:color w:val="000000"/>
                <w:position w:val="-2"/>
              </w:rPr>
              <w:t>5010</w:t>
            </w:r>
            <w:r w:rsidRPr="00F84294">
              <w:rPr>
                <w:rFonts w:ascii="Arial Narrow" w:hAnsi="Arial Narrow" w:cs="Arial"/>
                <w:color w:val="000000"/>
                <w:position w:val="-2"/>
              </w:rPr>
              <w:t xml:space="preserve"> 0009 </w:t>
            </w:r>
            <w:r>
              <w:rPr>
                <w:rFonts w:ascii="Arial Narrow" w:hAnsi="Arial Narrow" w:cs="Arial"/>
                <w:color w:val="000000"/>
                <w:position w:val="-2"/>
              </w:rPr>
              <w:t>832</w:t>
            </w:r>
          </w:p>
        </w:tc>
      </w:tr>
    </w:tbl>
    <w:p w14:paraId="5CF146AF" w14:textId="77777777" w:rsidR="00FC400C" w:rsidRPr="00F84294" w:rsidRDefault="00FC400C" w:rsidP="00FC400C">
      <w:pPr>
        <w:spacing w:before="225" w:after="225" w:line="240" w:lineRule="auto"/>
        <w:jc w:val="center"/>
        <w:rPr>
          <w:rFonts w:ascii="Arial Narrow" w:hAnsi="Arial Narrow"/>
        </w:rPr>
      </w:pPr>
      <w:r w:rsidRPr="00F84294">
        <w:rPr>
          <w:rFonts w:ascii="Arial Narrow" w:hAnsi="Arial Narrow" w:cs="Arial"/>
          <w:color w:val="000000"/>
        </w:rPr>
        <w:t>in</w:t>
      </w:r>
    </w:p>
    <w:p w14:paraId="2F31981E"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IZVAJALCEM: </w:t>
      </w:r>
      <w:r w:rsidRPr="00F84294">
        <w:rPr>
          <w:rFonts w:ascii="Arial Narrow" w:hAnsi="Arial Narrow" w:cs="Arial"/>
          <w:color w:val="000000"/>
        </w:rPr>
        <w:t>___________________________________</w:t>
      </w:r>
      <w:r w:rsidR="00A3477E">
        <w:rPr>
          <w:rFonts w:ascii="Arial Narrow" w:hAnsi="Arial Narrow" w:cs="Arial"/>
          <w:color w:val="000000"/>
        </w:rPr>
        <w:t>______________</w:t>
      </w:r>
      <w:r w:rsidRPr="00F84294">
        <w:rPr>
          <w:rFonts w:ascii="Arial Narrow" w:hAnsi="Arial Narrow" w:cs="Arial"/>
          <w:color w:val="000000"/>
        </w:rPr>
        <w:t>,</w:t>
      </w:r>
      <w:r w:rsidRPr="00F84294">
        <w:rPr>
          <w:rFonts w:ascii="Arial Narrow" w:hAnsi="Arial Narrow" w:cs="Arial"/>
          <w:color w:val="000000"/>
        </w:rPr>
        <w:br/>
        <w:t>ki ga zastopa __________________________________</w:t>
      </w:r>
      <w:r w:rsidR="00A3477E">
        <w:rPr>
          <w:rFonts w:ascii="Arial Narrow" w:hAnsi="Arial Narrow" w:cs="Arial"/>
          <w:color w:val="000000"/>
        </w:rPr>
        <w:t>________________</w:t>
      </w:r>
      <w:r w:rsidRPr="00F84294">
        <w:rPr>
          <w:rFonts w:ascii="Arial Narrow" w:hAnsi="Arial Narrow" w:cs="Arial"/>
          <w:color w:val="000000"/>
        </w:rPr>
        <w:t>_,</w:t>
      </w:r>
    </w:p>
    <w:tbl>
      <w:tblPr>
        <w:tblW w:w="3500" w:type="pct"/>
        <w:tblInd w:w="108" w:type="dxa"/>
        <w:tblLook w:val="04A0" w:firstRow="1" w:lastRow="0" w:firstColumn="1" w:lastColumn="0" w:noHBand="0" w:noVBand="1"/>
      </w:tblPr>
      <w:tblGrid>
        <w:gridCol w:w="3300"/>
        <w:gridCol w:w="3049"/>
      </w:tblGrid>
      <w:tr w:rsidR="00FC400C" w:rsidRPr="00F84294" w14:paraId="78F0801B" w14:textId="77777777" w:rsidTr="003C0855">
        <w:tc>
          <w:tcPr>
            <w:tcW w:w="3300" w:type="dxa"/>
            <w:tcMar>
              <w:top w:w="0" w:type="auto"/>
              <w:bottom w:w="0" w:type="auto"/>
            </w:tcMar>
            <w:vAlign w:val="center"/>
          </w:tcPr>
          <w:p w14:paraId="1CA589FF" w14:textId="77777777" w:rsidR="00FC400C" w:rsidRPr="00F84294" w:rsidRDefault="00FC400C" w:rsidP="003C0855">
            <w:pPr>
              <w:rPr>
                <w:rFonts w:ascii="Arial Narrow" w:hAnsi="Arial Narrow"/>
              </w:rPr>
            </w:pPr>
            <w:r w:rsidRPr="00F84294">
              <w:rPr>
                <w:rFonts w:ascii="Arial Narrow" w:hAnsi="Arial Narrow" w:cs="Arial"/>
                <w:color w:val="000000"/>
                <w:position w:val="-2"/>
              </w:rPr>
              <w:t>Matična številka:</w:t>
            </w:r>
          </w:p>
        </w:tc>
        <w:tc>
          <w:tcPr>
            <w:tcW w:w="0" w:type="auto"/>
            <w:tcBorders>
              <w:bottom w:val="single" w:sz="5" w:space="0" w:color="000000"/>
            </w:tcBorders>
            <w:tcMar>
              <w:top w:w="0" w:type="auto"/>
              <w:bottom w:w="0" w:type="auto"/>
            </w:tcMar>
            <w:vAlign w:val="center"/>
          </w:tcPr>
          <w:p w14:paraId="15ABBFF9" w14:textId="77777777" w:rsidR="00FC400C" w:rsidRPr="00F84294" w:rsidRDefault="00FC400C" w:rsidP="003C0855">
            <w:pPr>
              <w:rPr>
                <w:rFonts w:ascii="Arial Narrow" w:hAnsi="Arial Narrow"/>
              </w:rPr>
            </w:pPr>
            <w:r w:rsidRPr="00F84294">
              <w:rPr>
                <w:rFonts w:ascii="Arial Narrow" w:hAnsi="Arial Narrow" w:cs="Arial"/>
                <w:color w:val="000000"/>
                <w:position w:val="-2"/>
              </w:rPr>
              <w:t> </w:t>
            </w:r>
          </w:p>
        </w:tc>
      </w:tr>
      <w:tr w:rsidR="00FC400C" w:rsidRPr="00F84294" w14:paraId="6275FA23" w14:textId="77777777" w:rsidTr="003C0855">
        <w:tc>
          <w:tcPr>
            <w:tcW w:w="3300" w:type="dxa"/>
            <w:tcMar>
              <w:top w:w="0" w:type="auto"/>
              <w:bottom w:w="0" w:type="auto"/>
            </w:tcMar>
            <w:vAlign w:val="center"/>
          </w:tcPr>
          <w:p w14:paraId="3D6F850B" w14:textId="77777777" w:rsidR="00FC400C" w:rsidRPr="00F84294" w:rsidRDefault="00FC400C" w:rsidP="003C0855">
            <w:pPr>
              <w:rPr>
                <w:rFonts w:ascii="Arial Narrow" w:hAnsi="Arial Narrow"/>
              </w:rPr>
            </w:pPr>
            <w:r w:rsidRPr="00F84294">
              <w:rPr>
                <w:rFonts w:ascii="Arial Narrow" w:hAnsi="Arial Narrow" w:cs="Arial"/>
                <w:color w:val="000000"/>
                <w:position w:val="-2"/>
              </w:rPr>
              <w:t>Identifikacijska številka (ID za DDV):</w:t>
            </w:r>
          </w:p>
        </w:tc>
        <w:tc>
          <w:tcPr>
            <w:tcW w:w="0" w:type="auto"/>
            <w:tcBorders>
              <w:bottom w:val="single" w:sz="5" w:space="0" w:color="000000"/>
            </w:tcBorders>
            <w:tcMar>
              <w:top w:w="0" w:type="auto"/>
              <w:bottom w:w="0" w:type="auto"/>
            </w:tcMar>
            <w:vAlign w:val="center"/>
          </w:tcPr>
          <w:p w14:paraId="7A4FCCF0" w14:textId="77777777" w:rsidR="00FC400C" w:rsidRPr="00F84294" w:rsidRDefault="00FC400C" w:rsidP="003C0855">
            <w:pPr>
              <w:rPr>
                <w:rFonts w:ascii="Arial Narrow" w:hAnsi="Arial Narrow"/>
              </w:rPr>
            </w:pPr>
            <w:r w:rsidRPr="00F84294">
              <w:rPr>
                <w:rFonts w:ascii="Arial Narrow" w:hAnsi="Arial Narrow" w:cs="Arial"/>
                <w:color w:val="000000"/>
                <w:position w:val="-2"/>
              </w:rPr>
              <w:t> </w:t>
            </w:r>
          </w:p>
        </w:tc>
      </w:tr>
      <w:tr w:rsidR="00FC400C" w:rsidRPr="00F84294" w14:paraId="3224FC01" w14:textId="77777777" w:rsidTr="003C0855">
        <w:tc>
          <w:tcPr>
            <w:tcW w:w="3300" w:type="dxa"/>
            <w:tcMar>
              <w:top w:w="0" w:type="auto"/>
              <w:bottom w:w="0" w:type="auto"/>
            </w:tcMar>
            <w:vAlign w:val="center"/>
          </w:tcPr>
          <w:p w14:paraId="630A00BB" w14:textId="77777777" w:rsidR="00FC400C" w:rsidRPr="00F84294" w:rsidRDefault="00FC400C" w:rsidP="003C0855">
            <w:pPr>
              <w:rPr>
                <w:rFonts w:ascii="Arial Narrow" w:hAnsi="Arial Narrow"/>
              </w:rPr>
            </w:pPr>
            <w:r w:rsidRPr="00F84294">
              <w:rPr>
                <w:rFonts w:ascii="Arial Narrow" w:hAnsi="Arial Narrow" w:cs="Arial"/>
                <w:color w:val="000000"/>
                <w:position w:val="-2"/>
              </w:rPr>
              <w:t>Transakcijski račun (TRR):</w:t>
            </w:r>
          </w:p>
        </w:tc>
        <w:tc>
          <w:tcPr>
            <w:tcW w:w="0" w:type="auto"/>
            <w:tcBorders>
              <w:bottom w:val="single" w:sz="5" w:space="0" w:color="000000"/>
            </w:tcBorders>
            <w:tcMar>
              <w:top w:w="0" w:type="auto"/>
              <w:bottom w:w="0" w:type="auto"/>
            </w:tcMar>
            <w:vAlign w:val="center"/>
          </w:tcPr>
          <w:p w14:paraId="11CAF4FB" w14:textId="77777777" w:rsidR="00FC400C" w:rsidRPr="00F84294" w:rsidRDefault="00FC400C" w:rsidP="003C0855">
            <w:pPr>
              <w:rPr>
                <w:rFonts w:ascii="Arial Narrow" w:hAnsi="Arial Narrow"/>
              </w:rPr>
            </w:pPr>
            <w:r w:rsidRPr="00F84294">
              <w:rPr>
                <w:rFonts w:ascii="Arial Narrow" w:hAnsi="Arial Narrow" w:cs="Arial"/>
                <w:color w:val="000000"/>
                <w:position w:val="-2"/>
              </w:rPr>
              <w:t> </w:t>
            </w:r>
          </w:p>
        </w:tc>
      </w:tr>
    </w:tbl>
    <w:p w14:paraId="4FE47C64" w14:textId="77777777" w:rsidR="00FF0A00" w:rsidRDefault="00FF0A00" w:rsidP="00FC400C">
      <w:pPr>
        <w:spacing w:before="225" w:after="225" w:line="240" w:lineRule="auto"/>
        <w:jc w:val="both"/>
        <w:rPr>
          <w:rFonts w:ascii="Arial Narrow" w:hAnsi="Arial Narrow" w:cs="Arial"/>
          <w:color w:val="000000"/>
        </w:rPr>
      </w:pPr>
    </w:p>
    <w:p w14:paraId="0B84F3DB" w14:textId="77777777" w:rsidR="00FC400C" w:rsidRPr="00FF0A00" w:rsidRDefault="00FC400C" w:rsidP="00FC400C">
      <w:pPr>
        <w:spacing w:before="225" w:after="225" w:line="240" w:lineRule="auto"/>
        <w:jc w:val="both"/>
        <w:rPr>
          <w:rFonts w:ascii="Arial Narrow" w:hAnsi="Arial Narrow" w:cs="Arial"/>
          <w:b/>
          <w:bCs/>
          <w:color w:val="000000"/>
        </w:rPr>
      </w:pPr>
      <w:r w:rsidRPr="00F84294">
        <w:rPr>
          <w:rFonts w:ascii="Arial Narrow" w:hAnsi="Arial Narrow" w:cs="Arial"/>
          <w:color w:val="000000"/>
        </w:rPr>
        <w:t> </w:t>
      </w:r>
      <w:r w:rsidRPr="00F84294">
        <w:rPr>
          <w:rFonts w:ascii="Arial Narrow" w:hAnsi="Arial Narrow" w:cs="Arial"/>
          <w:b/>
          <w:bCs/>
          <w:color w:val="000000"/>
        </w:rPr>
        <w:t>I. UVODNE DOLOČBE</w:t>
      </w:r>
    </w:p>
    <w:p w14:paraId="068BBEC7"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1. člen</w:t>
      </w:r>
    </w:p>
    <w:tbl>
      <w:tblPr>
        <w:tblW w:w="0" w:type="auto"/>
        <w:tblInd w:w="108" w:type="dxa"/>
        <w:tblLook w:val="04A0" w:firstRow="1" w:lastRow="0" w:firstColumn="1" w:lastColumn="0" w:noHBand="0" w:noVBand="1"/>
      </w:tblPr>
      <w:tblGrid>
        <w:gridCol w:w="8962"/>
      </w:tblGrid>
      <w:tr w:rsidR="00FC400C" w:rsidRPr="00F84294" w14:paraId="7FF898BB" w14:textId="77777777" w:rsidTr="003C0855">
        <w:tc>
          <w:tcPr>
            <w:tcW w:w="0" w:type="auto"/>
            <w:tcMar>
              <w:top w:w="0" w:type="auto"/>
              <w:bottom w:w="0" w:type="auto"/>
            </w:tcMar>
          </w:tcPr>
          <w:p w14:paraId="3A227DD5" w14:textId="77777777" w:rsidR="00FF0A00" w:rsidRDefault="00FC400C" w:rsidP="00FF0A00">
            <w:pPr>
              <w:spacing w:before="225" w:after="225"/>
              <w:jc w:val="both"/>
              <w:rPr>
                <w:rFonts w:ascii="Arial Narrow" w:hAnsi="Arial Narrow" w:cs="Arial"/>
                <w:color w:val="000000"/>
              </w:rPr>
            </w:pPr>
            <w:r w:rsidRPr="00F84294">
              <w:rPr>
                <w:rFonts w:ascii="Arial Narrow" w:hAnsi="Arial Narrow" w:cs="Arial"/>
                <w:color w:val="000000"/>
              </w:rPr>
              <w:t>Naročnik in izvajalec ugot</w:t>
            </w:r>
            <w:r w:rsidR="00FF0A00">
              <w:rPr>
                <w:rFonts w:ascii="Arial Narrow" w:hAnsi="Arial Narrow" w:cs="Arial"/>
                <w:color w:val="000000"/>
              </w:rPr>
              <w:t>avljata, da je bil na osnovi:</w:t>
            </w:r>
            <w:r w:rsidR="00FF0A00">
              <w:rPr>
                <w:rFonts w:ascii="Arial Narrow" w:hAnsi="Arial Narrow" w:cs="Arial"/>
                <w:color w:val="000000"/>
              </w:rPr>
              <w:br/>
              <w:t xml:space="preserve">- </w:t>
            </w:r>
            <w:r w:rsidRPr="00F84294">
              <w:rPr>
                <w:rFonts w:ascii="Arial Narrow" w:hAnsi="Arial Narrow" w:cs="Arial"/>
                <w:color w:val="000000"/>
              </w:rPr>
              <w:t>javnega naročila, objavljenega na Portalu javnih naročil številka</w:t>
            </w:r>
            <w:r w:rsidR="00BD2A38">
              <w:rPr>
                <w:rFonts w:ascii="Arial Narrow" w:hAnsi="Arial Narrow" w:cs="Arial"/>
                <w:color w:val="000000"/>
              </w:rPr>
              <w:t xml:space="preserve"> </w:t>
            </w:r>
            <w:r w:rsidRPr="00F84294">
              <w:rPr>
                <w:rFonts w:ascii="Arial Narrow" w:hAnsi="Arial Narrow" w:cs="Arial"/>
                <w:color w:val="000000"/>
              </w:rPr>
              <w:t xml:space="preserve"> ____________</w:t>
            </w:r>
            <w:r w:rsidR="002547FE">
              <w:rPr>
                <w:rFonts w:ascii="Arial Narrow" w:hAnsi="Arial Narrow" w:cs="Arial"/>
                <w:color w:val="000000"/>
              </w:rPr>
              <w:t>____</w:t>
            </w:r>
            <w:r w:rsidR="00BD2A38">
              <w:rPr>
                <w:rFonts w:ascii="Arial Narrow" w:hAnsi="Arial Narrow" w:cs="Arial"/>
                <w:color w:val="000000"/>
              </w:rPr>
              <w:t xml:space="preserve"> </w:t>
            </w:r>
            <w:r w:rsidRPr="00F84294">
              <w:rPr>
                <w:rFonts w:ascii="Arial Narrow" w:hAnsi="Arial Narrow" w:cs="Arial"/>
                <w:color w:val="000000"/>
              </w:rPr>
              <w:t xml:space="preserve"> z dne</w:t>
            </w:r>
            <w:r w:rsidR="003C0855">
              <w:rPr>
                <w:rFonts w:ascii="Arial Narrow" w:hAnsi="Arial Narrow" w:cs="Arial"/>
                <w:color w:val="000000"/>
              </w:rPr>
              <w:t>,</w:t>
            </w:r>
            <w:r w:rsidRPr="00F84294">
              <w:rPr>
                <w:rFonts w:ascii="Arial Narrow" w:hAnsi="Arial Narrow" w:cs="Arial"/>
                <w:color w:val="000000"/>
              </w:rPr>
              <w:t xml:space="preserve"> ____________</w:t>
            </w:r>
            <w:r w:rsidR="002547FE">
              <w:rPr>
                <w:rFonts w:ascii="Arial Narrow" w:hAnsi="Arial Narrow" w:cs="Arial"/>
                <w:color w:val="000000"/>
              </w:rPr>
              <w:t>__</w:t>
            </w:r>
          </w:p>
          <w:p w14:paraId="58422E4B" w14:textId="62990F20" w:rsidR="00FF0A00" w:rsidRDefault="00FC400C" w:rsidP="00FF0A00">
            <w:pPr>
              <w:spacing w:before="225" w:after="225"/>
              <w:jc w:val="both"/>
              <w:rPr>
                <w:rFonts w:ascii="Arial Narrow" w:hAnsi="Arial Narrow" w:cs="Arial"/>
                <w:color w:val="000000"/>
              </w:rPr>
            </w:pPr>
            <w:r w:rsidRPr="00F84294">
              <w:rPr>
                <w:rFonts w:ascii="Arial Narrow" w:hAnsi="Arial Narrow" w:cs="Arial"/>
                <w:color w:val="000000"/>
              </w:rPr>
              <w:t xml:space="preserve"> </w:t>
            </w:r>
            <w:r w:rsidR="00FF0A00">
              <w:rPr>
                <w:rFonts w:ascii="Arial Narrow" w:hAnsi="Arial Narrow" w:cs="Arial"/>
                <w:color w:val="000000"/>
              </w:rPr>
              <w:t>i</w:t>
            </w:r>
            <w:r w:rsidR="009841BA">
              <w:rPr>
                <w:rFonts w:ascii="Arial Narrow" w:hAnsi="Arial Narrow" w:cs="Arial"/>
                <w:color w:val="000000"/>
              </w:rPr>
              <w:t>n</w:t>
            </w:r>
          </w:p>
          <w:p w14:paraId="7DF6CBE2" w14:textId="77777777" w:rsidR="00FC400C" w:rsidRPr="00F84294" w:rsidRDefault="00FF0A00" w:rsidP="00FF0A00">
            <w:pPr>
              <w:spacing w:before="225" w:after="225"/>
              <w:jc w:val="both"/>
              <w:rPr>
                <w:rFonts w:ascii="Arial Narrow" w:hAnsi="Arial Narrow"/>
              </w:rPr>
            </w:pPr>
            <w:r>
              <w:rPr>
                <w:rFonts w:ascii="Arial Narrow" w:hAnsi="Arial Narrow" w:cs="Arial"/>
                <w:color w:val="000000"/>
              </w:rPr>
              <w:t>-</w:t>
            </w:r>
            <w:r w:rsidR="00FC400C" w:rsidRPr="00F84294">
              <w:rPr>
                <w:rFonts w:ascii="Arial Narrow" w:hAnsi="Arial Narrow" w:cs="Arial"/>
                <w:color w:val="000000"/>
              </w:rPr>
              <w:t xml:space="preserve"> naročnikove odločitve o oddaji javnega naročila številka </w:t>
            </w:r>
            <w:r w:rsidR="00BD2A38">
              <w:rPr>
                <w:rFonts w:ascii="Arial Narrow" w:hAnsi="Arial Narrow" w:cs="Arial"/>
                <w:color w:val="000000"/>
              </w:rPr>
              <w:t>_</w:t>
            </w:r>
            <w:r w:rsidR="00FC400C" w:rsidRPr="00F84294">
              <w:rPr>
                <w:rFonts w:ascii="Arial Narrow" w:hAnsi="Arial Narrow" w:cs="Arial"/>
                <w:color w:val="000000"/>
              </w:rPr>
              <w:t>___________</w:t>
            </w:r>
            <w:r w:rsidR="002547FE">
              <w:rPr>
                <w:rFonts w:ascii="Arial Narrow" w:hAnsi="Arial Narrow" w:cs="Arial"/>
                <w:color w:val="000000"/>
              </w:rPr>
              <w:t>____</w:t>
            </w:r>
            <w:r w:rsidR="00FC400C" w:rsidRPr="00F84294">
              <w:rPr>
                <w:rFonts w:ascii="Arial Narrow" w:hAnsi="Arial Narrow" w:cs="Arial"/>
                <w:color w:val="000000"/>
              </w:rPr>
              <w:t xml:space="preserve"> z dne</w:t>
            </w:r>
            <w:r w:rsidR="003C0855">
              <w:rPr>
                <w:rFonts w:ascii="Arial Narrow" w:hAnsi="Arial Narrow" w:cs="Arial"/>
                <w:color w:val="000000"/>
              </w:rPr>
              <w:t>,</w:t>
            </w:r>
            <w:r w:rsidR="00FC400C" w:rsidRPr="00F84294">
              <w:rPr>
                <w:rFonts w:ascii="Arial Narrow" w:hAnsi="Arial Narrow" w:cs="Arial"/>
                <w:color w:val="000000"/>
              </w:rPr>
              <w:t xml:space="preserve"> _________</w:t>
            </w:r>
            <w:r w:rsidR="00BD2A38">
              <w:rPr>
                <w:rFonts w:ascii="Arial Narrow" w:hAnsi="Arial Narrow" w:cs="Arial"/>
                <w:color w:val="000000"/>
              </w:rPr>
              <w:t>__</w:t>
            </w:r>
            <w:r w:rsidR="00FC400C" w:rsidRPr="00F84294">
              <w:rPr>
                <w:rFonts w:ascii="Arial Narrow" w:hAnsi="Arial Narrow" w:cs="Arial"/>
                <w:color w:val="000000"/>
              </w:rPr>
              <w:t>___</w:t>
            </w:r>
            <w:r w:rsidR="00FC400C" w:rsidRPr="00F84294">
              <w:rPr>
                <w:rFonts w:ascii="Arial Narrow" w:hAnsi="Arial Narrow" w:cs="Arial"/>
                <w:color w:val="000000"/>
              </w:rPr>
              <w:br/>
              <w:t>izbran izvajalec del v okviru omenjenega javnega naročila, zaradi česar se sklepa predmetna pogodba.</w:t>
            </w:r>
          </w:p>
        </w:tc>
      </w:tr>
    </w:tbl>
    <w:p w14:paraId="7F08330B"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II. PREDMET POGODBE</w:t>
      </w:r>
    </w:p>
    <w:p w14:paraId="789B2999"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 člen</w:t>
      </w:r>
    </w:p>
    <w:tbl>
      <w:tblPr>
        <w:tblW w:w="0" w:type="auto"/>
        <w:tblInd w:w="108" w:type="dxa"/>
        <w:tblLook w:val="04A0" w:firstRow="1" w:lastRow="0" w:firstColumn="1" w:lastColumn="0" w:noHBand="0" w:noVBand="1"/>
      </w:tblPr>
      <w:tblGrid>
        <w:gridCol w:w="8962"/>
      </w:tblGrid>
      <w:tr w:rsidR="00FC400C" w:rsidRPr="00F84294" w14:paraId="22E5B61D" w14:textId="77777777" w:rsidTr="003C0855">
        <w:tc>
          <w:tcPr>
            <w:tcW w:w="0" w:type="auto"/>
            <w:tcMar>
              <w:top w:w="0" w:type="auto"/>
              <w:bottom w:w="0" w:type="auto"/>
            </w:tcMar>
          </w:tcPr>
          <w:p w14:paraId="7397D57B" w14:textId="2BB6CF22" w:rsidR="00FC400C" w:rsidRPr="003C0855" w:rsidRDefault="00FC400C" w:rsidP="00A37BC2">
            <w:pPr>
              <w:spacing w:before="225" w:after="225"/>
              <w:jc w:val="both"/>
              <w:rPr>
                <w:rFonts w:ascii="Arial Narrow" w:hAnsi="Arial Narrow"/>
                <w:sz w:val="36"/>
                <w:szCs w:val="36"/>
              </w:rPr>
            </w:pPr>
            <w:r w:rsidRPr="003C0855">
              <w:rPr>
                <w:rFonts w:ascii="Arial Narrow" w:hAnsi="Arial Narrow" w:cs="Arial"/>
                <w:color w:val="000000"/>
                <w:position w:val="3"/>
                <w:sz w:val="36"/>
                <w:szCs w:val="36"/>
                <w:vertAlign w:val="superscript"/>
              </w:rPr>
              <w:lastRenderedPageBreak/>
              <w:t>S to pogodbo naročnik odda, izvajalec pa prevzame v izvedb</w:t>
            </w:r>
            <w:r w:rsidR="002547FE">
              <w:rPr>
                <w:rFonts w:ascii="Arial Narrow" w:hAnsi="Arial Narrow" w:cs="Arial"/>
                <w:color w:val="000000"/>
                <w:position w:val="3"/>
                <w:sz w:val="36"/>
                <w:szCs w:val="36"/>
                <w:vertAlign w:val="superscript"/>
              </w:rPr>
              <w:t xml:space="preserve">o dela, ki so vezana na objekt </w:t>
            </w:r>
            <w:r w:rsidR="002547FE" w:rsidRPr="00435504">
              <w:rPr>
                <w:rFonts w:ascii="Arial Narrow" w:hAnsi="Arial Narrow" w:cs="Arial"/>
                <w:color w:val="000000"/>
                <w:position w:val="3"/>
                <w:sz w:val="36"/>
                <w:szCs w:val="36"/>
                <w:vertAlign w:val="superscript"/>
              </w:rPr>
              <w:t>»</w:t>
            </w:r>
            <w:r w:rsidR="00611A4F" w:rsidRPr="00611A4F">
              <w:rPr>
                <w:rFonts w:ascii="Arial Narrow" w:hAnsi="Arial Narrow" w:cs="Arial"/>
                <w:color w:val="000000"/>
                <w:position w:val="3"/>
                <w:sz w:val="36"/>
                <w:szCs w:val="36"/>
                <w:vertAlign w:val="superscript"/>
              </w:rPr>
              <w:t>KOLESARSKA STEZA INA – RIBIŠKA POT</w:t>
            </w:r>
            <w:r w:rsidR="002547FE">
              <w:rPr>
                <w:rFonts w:ascii="Arial Narrow" w:hAnsi="Arial Narrow" w:cs="Arial"/>
                <w:color w:val="000000"/>
                <w:position w:val="3"/>
                <w:sz w:val="36"/>
                <w:szCs w:val="36"/>
                <w:vertAlign w:val="superscript"/>
              </w:rPr>
              <w:t>«</w:t>
            </w:r>
            <w:r w:rsidR="003C0855">
              <w:rPr>
                <w:rFonts w:ascii="Arial Narrow" w:hAnsi="Arial Narrow" w:cs="Arial"/>
                <w:color w:val="000000"/>
                <w:position w:val="3"/>
                <w:sz w:val="36"/>
                <w:szCs w:val="36"/>
                <w:vertAlign w:val="superscript"/>
              </w:rPr>
              <w:t xml:space="preserve"> po ponudbi izvajalca številka _______</w:t>
            </w:r>
            <w:r w:rsidR="00BD2A38">
              <w:rPr>
                <w:rFonts w:ascii="Arial Narrow" w:hAnsi="Arial Narrow" w:cs="Arial"/>
                <w:color w:val="000000"/>
                <w:position w:val="3"/>
                <w:sz w:val="36"/>
                <w:szCs w:val="36"/>
                <w:vertAlign w:val="superscript"/>
              </w:rPr>
              <w:t>___</w:t>
            </w:r>
            <w:r w:rsidR="003C0855">
              <w:rPr>
                <w:rFonts w:ascii="Arial Narrow" w:hAnsi="Arial Narrow" w:cs="Arial"/>
                <w:color w:val="000000"/>
                <w:position w:val="3"/>
                <w:sz w:val="36"/>
                <w:szCs w:val="36"/>
                <w:vertAlign w:val="superscript"/>
              </w:rPr>
              <w:t>____</w:t>
            </w:r>
            <w:r w:rsidR="00BD2A38">
              <w:rPr>
                <w:rFonts w:ascii="Arial Narrow" w:hAnsi="Arial Narrow" w:cs="Arial"/>
                <w:color w:val="000000"/>
                <w:position w:val="3"/>
                <w:sz w:val="36"/>
                <w:szCs w:val="36"/>
                <w:vertAlign w:val="superscript"/>
              </w:rPr>
              <w:t>__</w:t>
            </w:r>
            <w:r w:rsidR="003C0855">
              <w:rPr>
                <w:rFonts w:ascii="Arial Narrow" w:hAnsi="Arial Narrow" w:cs="Arial"/>
                <w:color w:val="000000"/>
                <w:position w:val="3"/>
                <w:sz w:val="36"/>
                <w:szCs w:val="36"/>
                <w:vertAlign w:val="superscript"/>
              </w:rPr>
              <w:t>____, z dne _</w:t>
            </w:r>
            <w:r w:rsidR="00BD2A38">
              <w:rPr>
                <w:rFonts w:ascii="Arial Narrow" w:hAnsi="Arial Narrow" w:cs="Arial"/>
                <w:color w:val="000000"/>
                <w:position w:val="3"/>
                <w:sz w:val="36"/>
                <w:szCs w:val="36"/>
                <w:vertAlign w:val="superscript"/>
              </w:rPr>
              <w:t>________</w:t>
            </w:r>
            <w:r w:rsidR="003C0855">
              <w:rPr>
                <w:rFonts w:ascii="Arial Narrow" w:hAnsi="Arial Narrow" w:cs="Arial"/>
                <w:color w:val="000000"/>
                <w:position w:val="3"/>
                <w:sz w:val="36"/>
                <w:szCs w:val="36"/>
                <w:vertAlign w:val="superscript"/>
              </w:rPr>
              <w:t>____</w:t>
            </w:r>
            <w:r w:rsidRPr="003C0855">
              <w:rPr>
                <w:rFonts w:ascii="Arial Narrow" w:hAnsi="Arial Narrow" w:cs="Arial"/>
                <w:color w:val="000000"/>
                <w:position w:val="3"/>
                <w:sz w:val="36"/>
                <w:szCs w:val="36"/>
                <w:vertAlign w:val="superscript"/>
              </w:rPr>
              <w:t>.</w:t>
            </w:r>
          </w:p>
        </w:tc>
      </w:tr>
    </w:tbl>
    <w:p w14:paraId="618835B3"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3. člen</w:t>
      </w:r>
    </w:p>
    <w:tbl>
      <w:tblPr>
        <w:tblW w:w="0" w:type="auto"/>
        <w:tblInd w:w="108" w:type="dxa"/>
        <w:tblLook w:val="04A0" w:firstRow="1" w:lastRow="0" w:firstColumn="1" w:lastColumn="0" w:noHBand="0" w:noVBand="1"/>
      </w:tblPr>
      <w:tblGrid>
        <w:gridCol w:w="8962"/>
      </w:tblGrid>
      <w:tr w:rsidR="00FC400C" w:rsidRPr="00F84294" w14:paraId="65A2454A" w14:textId="77777777" w:rsidTr="003C0855">
        <w:tc>
          <w:tcPr>
            <w:tcW w:w="0" w:type="auto"/>
            <w:tcMar>
              <w:top w:w="0" w:type="auto"/>
              <w:bottom w:w="0" w:type="auto"/>
            </w:tcMar>
          </w:tcPr>
          <w:p w14:paraId="4180F296" w14:textId="77777777" w:rsidR="003D73A4" w:rsidRDefault="00FC400C" w:rsidP="003D73A4">
            <w:pPr>
              <w:spacing w:before="225" w:after="225"/>
              <w:jc w:val="both"/>
              <w:rPr>
                <w:rFonts w:ascii="Arial Narrow" w:hAnsi="Arial Narrow" w:cs="Arial"/>
                <w:color w:val="000000"/>
              </w:rPr>
            </w:pPr>
            <w:r w:rsidRPr="00F84294">
              <w:rPr>
                <w:rFonts w:ascii="Arial Narrow" w:hAnsi="Arial Narrow" w:cs="Arial"/>
                <w:color w:val="000000"/>
              </w:rPr>
              <w:t>Izvajalec bo vršil pogodbena dela v skladu in v obsegu določenem z naslednjimi</w:t>
            </w:r>
            <w:r w:rsidR="00B77018">
              <w:rPr>
                <w:rFonts w:ascii="Arial Narrow" w:hAnsi="Arial Narrow" w:cs="Arial"/>
                <w:color w:val="000000"/>
              </w:rPr>
              <w:t xml:space="preserve"> dokumenti:</w:t>
            </w:r>
            <w:r w:rsidR="00B77018">
              <w:rPr>
                <w:rFonts w:ascii="Arial Narrow" w:hAnsi="Arial Narrow" w:cs="Arial"/>
                <w:color w:val="000000"/>
              </w:rPr>
              <w:br/>
              <w:t xml:space="preserve">- </w:t>
            </w:r>
            <w:r w:rsidR="002547FE">
              <w:rPr>
                <w:rFonts w:ascii="Arial Narrow" w:hAnsi="Arial Narrow" w:cs="Arial"/>
                <w:color w:val="000000"/>
              </w:rPr>
              <w:t>Ponudba številka _____________________</w:t>
            </w:r>
            <w:r w:rsidR="00BD2A38">
              <w:rPr>
                <w:rFonts w:ascii="Arial Narrow" w:hAnsi="Arial Narrow" w:cs="Arial"/>
                <w:color w:val="000000"/>
              </w:rPr>
              <w:t>___</w:t>
            </w:r>
            <w:r w:rsidR="002547FE">
              <w:rPr>
                <w:rFonts w:ascii="Arial Narrow" w:hAnsi="Arial Narrow" w:cs="Arial"/>
                <w:color w:val="000000"/>
              </w:rPr>
              <w:t>_____</w:t>
            </w:r>
            <w:r w:rsidRPr="00F84294">
              <w:rPr>
                <w:rFonts w:ascii="Arial Narrow" w:hAnsi="Arial Narrow" w:cs="Arial"/>
                <w:color w:val="000000"/>
              </w:rPr>
              <w:t xml:space="preserve"> z dne</w:t>
            </w:r>
            <w:r w:rsidR="002547FE">
              <w:rPr>
                <w:rFonts w:ascii="Arial Narrow" w:hAnsi="Arial Narrow" w:cs="Arial"/>
                <w:color w:val="000000"/>
              </w:rPr>
              <w:t>, _____________________</w:t>
            </w:r>
            <w:r w:rsidRPr="00F84294">
              <w:rPr>
                <w:rFonts w:ascii="Arial Narrow" w:hAnsi="Arial Narrow" w:cs="Arial"/>
                <w:color w:val="000000"/>
              </w:rPr>
              <w:t>;</w:t>
            </w:r>
            <w:r w:rsidRPr="00F84294">
              <w:rPr>
                <w:rFonts w:ascii="Arial Narrow" w:hAnsi="Arial Narrow" w:cs="Arial"/>
                <w:color w:val="000000"/>
              </w:rPr>
              <w:br/>
              <w:t xml:space="preserve">- </w:t>
            </w:r>
            <w:r w:rsidR="00B77018">
              <w:rPr>
                <w:rFonts w:ascii="Arial Narrow" w:hAnsi="Arial Narrow" w:cs="Arial"/>
                <w:color w:val="000000"/>
              </w:rPr>
              <w:t xml:space="preserve"> </w:t>
            </w:r>
            <w:r w:rsidRPr="00F84294">
              <w:rPr>
                <w:rFonts w:ascii="Arial Narrow" w:hAnsi="Arial Narrow" w:cs="Arial"/>
                <w:color w:val="000000"/>
              </w:rPr>
              <w:t>Projektna dokument</w:t>
            </w:r>
            <w:r w:rsidR="00BD2A38">
              <w:rPr>
                <w:rFonts w:ascii="Arial Narrow" w:hAnsi="Arial Narrow" w:cs="Arial"/>
                <w:color w:val="000000"/>
              </w:rPr>
              <w:t>acija številka _______________</w:t>
            </w:r>
            <w:r w:rsidRPr="00F84294">
              <w:rPr>
                <w:rFonts w:ascii="Arial Narrow" w:hAnsi="Arial Narrow" w:cs="Arial"/>
                <w:color w:val="000000"/>
              </w:rPr>
              <w:t xml:space="preserve"> z dne</w:t>
            </w:r>
            <w:r w:rsidR="00BD2A38">
              <w:rPr>
                <w:rFonts w:ascii="Arial Narrow" w:hAnsi="Arial Narrow" w:cs="Arial"/>
                <w:color w:val="000000"/>
              </w:rPr>
              <w:t>,  __________</w:t>
            </w:r>
            <w:r w:rsidRPr="00F84294">
              <w:rPr>
                <w:rFonts w:ascii="Arial Narrow" w:hAnsi="Arial Narrow" w:cs="Arial"/>
                <w:color w:val="000000"/>
              </w:rPr>
              <w:t>,</w:t>
            </w:r>
            <w:r w:rsidR="00B77018">
              <w:rPr>
                <w:rFonts w:ascii="Arial Narrow" w:hAnsi="Arial Narrow" w:cs="Arial"/>
                <w:color w:val="000000"/>
              </w:rPr>
              <w:t xml:space="preserve"> ki jo</w:t>
            </w:r>
            <w:r w:rsidRPr="00F84294">
              <w:rPr>
                <w:rFonts w:ascii="Arial Narrow" w:hAnsi="Arial Narrow" w:cs="Arial"/>
                <w:color w:val="000000"/>
              </w:rPr>
              <w:t xml:space="preserve"> je izdelal</w:t>
            </w:r>
            <w:r w:rsidR="002547FE">
              <w:rPr>
                <w:rFonts w:ascii="Arial Narrow" w:hAnsi="Arial Narrow" w:cs="Arial"/>
                <w:color w:val="000000"/>
              </w:rPr>
              <w:t xml:space="preserve"> </w:t>
            </w:r>
            <w:r w:rsidR="00B77018">
              <w:rPr>
                <w:rFonts w:ascii="Arial Narrow" w:hAnsi="Arial Narrow" w:cs="Arial"/>
                <w:color w:val="000000"/>
              </w:rPr>
              <w:t>________________</w:t>
            </w:r>
            <w:r w:rsidR="002547FE">
              <w:rPr>
                <w:rFonts w:ascii="Arial Narrow" w:hAnsi="Arial Narrow" w:cs="Arial"/>
                <w:color w:val="000000"/>
              </w:rPr>
              <w:t>;</w:t>
            </w:r>
            <w:r w:rsidRPr="00F84294">
              <w:rPr>
                <w:rFonts w:ascii="Arial Narrow" w:hAnsi="Arial Narrow" w:cs="Arial"/>
                <w:color w:val="000000"/>
              </w:rPr>
              <w:br/>
              <w:t>- Razpisna dokumentacija naročnika v postopku oddaje javnega naročila številka ob</w:t>
            </w:r>
            <w:r w:rsidR="00BD2A38">
              <w:rPr>
                <w:rFonts w:ascii="Arial Narrow" w:hAnsi="Arial Narrow" w:cs="Arial"/>
                <w:color w:val="000000"/>
              </w:rPr>
              <w:t xml:space="preserve">jave na Portalu javnih naročil </w:t>
            </w:r>
            <w:r w:rsidRPr="00F84294">
              <w:rPr>
                <w:rFonts w:ascii="Arial Narrow" w:hAnsi="Arial Narrow" w:cs="Arial"/>
                <w:color w:val="000000"/>
              </w:rPr>
              <w:t>__________</w:t>
            </w:r>
            <w:r w:rsidR="00BD2A38">
              <w:rPr>
                <w:rFonts w:ascii="Arial Narrow" w:hAnsi="Arial Narrow" w:cs="Arial"/>
                <w:color w:val="000000"/>
              </w:rPr>
              <w:t>________________________</w:t>
            </w:r>
            <w:r w:rsidRPr="00F84294">
              <w:rPr>
                <w:rFonts w:ascii="Arial Narrow" w:hAnsi="Arial Narrow" w:cs="Arial"/>
                <w:color w:val="000000"/>
              </w:rPr>
              <w:t xml:space="preserve"> z dne</w:t>
            </w:r>
            <w:r w:rsidR="00BD2A38">
              <w:rPr>
                <w:rFonts w:ascii="Arial Narrow" w:hAnsi="Arial Narrow" w:cs="Arial"/>
                <w:color w:val="000000"/>
              </w:rPr>
              <w:t>, _____________________</w:t>
            </w:r>
            <w:r w:rsidR="003D73A4">
              <w:rPr>
                <w:rFonts w:ascii="Arial Narrow" w:hAnsi="Arial Narrow" w:cs="Arial"/>
                <w:color w:val="000000"/>
              </w:rPr>
              <w:t>;</w:t>
            </w:r>
            <w:r w:rsidRPr="00F84294">
              <w:rPr>
                <w:rFonts w:ascii="Arial Narrow" w:hAnsi="Arial Narrow" w:cs="Arial"/>
                <w:color w:val="000000"/>
              </w:rPr>
              <w:br/>
            </w:r>
          </w:p>
          <w:p w14:paraId="0AE7472D" w14:textId="77777777" w:rsidR="00FC400C" w:rsidRPr="00F84294" w:rsidRDefault="00FC400C" w:rsidP="003D73A4">
            <w:pPr>
              <w:spacing w:before="225" w:after="225"/>
              <w:jc w:val="both"/>
              <w:rPr>
                <w:rFonts w:ascii="Arial Narrow" w:hAnsi="Arial Narrow"/>
              </w:rPr>
            </w:pPr>
            <w:r w:rsidRPr="00F84294">
              <w:rPr>
                <w:rFonts w:ascii="Arial Narrow" w:hAnsi="Arial Narrow" w:cs="Arial"/>
                <w:color w:val="000000"/>
              </w:rPr>
              <w:t>Predmetni dokumenti so priloga in sestavni del te pogodbe.</w:t>
            </w:r>
            <w:r w:rsidRPr="00F84294">
              <w:rPr>
                <w:rFonts w:ascii="Arial Narrow" w:hAnsi="Arial Narrow" w:cs="Arial"/>
                <w:color w:val="000000"/>
              </w:rPr>
              <w:br/>
              <w:t>Za tolmačenje pogodbe se upošteva prioriteta dokumentov po vrstnem redu navedbe v zgodnjem odstavku</w:t>
            </w:r>
          </w:p>
        </w:tc>
      </w:tr>
    </w:tbl>
    <w:p w14:paraId="1D490DB6"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4. člen</w:t>
      </w:r>
    </w:p>
    <w:tbl>
      <w:tblPr>
        <w:tblW w:w="0" w:type="auto"/>
        <w:tblInd w:w="108" w:type="dxa"/>
        <w:tblLook w:val="04A0" w:firstRow="1" w:lastRow="0" w:firstColumn="1" w:lastColumn="0" w:noHBand="0" w:noVBand="1"/>
      </w:tblPr>
      <w:tblGrid>
        <w:gridCol w:w="8962"/>
      </w:tblGrid>
      <w:tr w:rsidR="00FC400C" w:rsidRPr="00F84294" w14:paraId="0C75AAA3" w14:textId="77777777" w:rsidTr="003C0855">
        <w:tc>
          <w:tcPr>
            <w:tcW w:w="0" w:type="auto"/>
            <w:tcMar>
              <w:top w:w="0" w:type="auto"/>
              <w:bottom w:w="0" w:type="auto"/>
            </w:tcMar>
          </w:tcPr>
          <w:p w14:paraId="169FD331"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s podpisom te pogodbe potrjuje, da je v celoti seznanjen z obsegom in zahtevnostjo pogodbenih del, projektno, razpisno in drugo dokumentacijo ter z lokacijo, objektom in terenskimi razmerami, kjer se bodo pogodbena dela izvajala.</w:t>
            </w:r>
          </w:p>
        </w:tc>
      </w:tr>
    </w:tbl>
    <w:p w14:paraId="191FECA9"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5. člen</w:t>
      </w:r>
    </w:p>
    <w:tbl>
      <w:tblPr>
        <w:tblW w:w="0" w:type="auto"/>
        <w:tblInd w:w="108" w:type="dxa"/>
        <w:tblLook w:val="04A0" w:firstRow="1" w:lastRow="0" w:firstColumn="1" w:lastColumn="0" w:noHBand="0" w:noVBand="1"/>
      </w:tblPr>
      <w:tblGrid>
        <w:gridCol w:w="8962"/>
      </w:tblGrid>
      <w:tr w:rsidR="00FC400C" w:rsidRPr="00F84294" w14:paraId="7BDE3A4D" w14:textId="77777777" w:rsidTr="003C0855">
        <w:tc>
          <w:tcPr>
            <w:tcW w:w="0" w:type="auto"/>
            <w:tcMar>
              <w:top w:w="0" w:type="auto"/>
              <w:bottom w:w="0" w:type="auto"/>
            </w:tcMar>
          </w:tcPr>
          <w:p w14:paraId="78C6C0C5"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Podlaga za določitev vrednosti več del so cene na enoto iz pogodbe skupaj s popustom, ki ga dodatno ponuja izvajalec.</w:t>
            </w:r>
          </w:p>
        </w:tc>
      </w:tr>
    </w:tbl>
    <w:p w14:paraId="176F9C2E"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III. POGODBENA CENA IN OBRAČUN DEL</w:t>
      </w:r>
    </w:p>
    <w:p w14:paraId="2FC73C19"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6. člen</w:t>
      </w:r>
    </w:p>
    <w:tbl>
      <w:tblPr>
        <w:tblW w:w="0" w:type="auto"/>
        <w:tblInd w:w="108" w:type="dxa"/>
        <w:tblLook w:val="04A0" w:firstRow="1" w:lastRow="0" w:firstColumn="1" w:lastColumn="0" w:noHBand="0" w:noVBand="1"/>
      </w:tblPr>
      <w:tblGrid>
        <w:gridCol w:w="8962"/>
      </w:tblGrid>
      <w:tr w:rsidR="00FC400C" w:rsidRPr="00F84294" w14:paraId="6EE97C80" w14:textId="77777777" w:rsidTr="003C0855">
        <w:tc>
          <w:tcPr>
            <w:tcW w:w="0" w:type="auto"/>
            <w:tcMar>
              <w:top w:w="0" w:type="auto"/>
              <w:bottom w:w="0" w:type="auto"/>
            </w:tcMar>
          </w:tcPr>
          <w:p w14:paraId="09594515" w14:textId="77777777" w:rsidR="00FC400C" w:rsidRPr="00F84294" w:rsidRDefault="00FC400C" w:rsidP="003C0855">
            <w:pPr>
              <w:spacing w:before="225" w:after="225" w:line="240" w:lineRule="auto"/>
              <w:jc w:val="both"/>
              <w:rPr>
                <w:rFonts w:ascii="Arial Narrow" w:hAnsi="Arial Narrow"/>
              </w:rPr>
            </w:pPr>
            <w:r w:rsidRPr="00F84294">
              <w:rPr>
                <w:rFonts w:ascii="Arial Narrow" w:hAnsi="Arial Narrow" w:cs="Arial"/>
                <w:color w:val="000000"/>
              </w:rPr>
              <w:t>Pogodbena cena za dela po tej pogodbi je določena na osnovi ponudbe in znaša:</w:t>
            </w:r>
          </w:p>
          <w:p w14:paraId="40BBDA5F" w14:textId="77777777" w:rsidR="00FC400C" w:rsidRPr="00F84294" w:rsidRDefault="00FC400C" w:rsidP="003C0855">
            <w:pPr>
              <w:spacing w:before="225" w:after="225" w:line="240" w:lineRule="auto"/>
              <w:jc w:val="both"/>
              <w:rPr>
                <w:rFonts w:ascii="Arial Narrow" w:hAnsi="Arial Narrow"/>
              </w:rPr>
            </w:pPr>
            <w:r w:rsidRPr="00F84294">
              <w:rPr>
                <w:rFonts w:ascii="Arial Narrow" w:hAnsi="Arial Narrow" w:cs="Arial"/>
                <w:color w:val="000000"/>
              </w:rPr>
              <w:t>____</w:t>
            </w:r>
            <w:r w:rsidR="00BD2A38">
              <w:rPr>
                <w:rFonts w:ascii="Arial Narrow" w:hAnsi="Arial Narrow" w:cs="Arial"/>
                <w:color w:val="000000"/>
              </w:rPr>
              <w:t>_______________________________</w:t>
            </w:r>
            <w:r w:rsidRPr="00F84294">
              <w:rPr>
                <w:rFonts w:ascii="Arial Narrow" w:hAnsi="Arial Narrow" w:cs="Arial"/>
                <w:color w:val="000000"/>
              </w:rPr>
              <w:t xml:space="preserve"> EUR brez DDV</w:t>
            </w:r>
          </w:p>
          <w:p w14:paraId="01B53AA5" w14:textId="77777777" w:rsidR="00FC400C" w:rsidRPr="00F84294" w:rsidRDefault="00FC400C" w:rsidP="003C0855">
            <w:pPr>
              <w:spacing w:before="225" w:after="225" w:line="240" w:lineRule="auto"/>
              <w:jc w:val="both"/>
              <w:rPr>
                <w:rFonts w:ascii="Arial Narrow" w:hAnsi="Arial Narrow"/>
              </w:rPr>
            </w:pPr>
            <w:r w:rsidRPr="00F84294">
              <w:rPr>
                <w:rFonts w:ascii="Arial Narrow" w:hAnsi="Arial Narrow" w:cs="Arial"/>
                <w:color w:val="000000"/>
              </w:rPr>
              <w:t>____</w:t>
            </w:r>
            <w:r w:rsidR="00BD2A38">
              <w:rPr>
                <w:rFonts w:ascii="Arial Narrow" w:hAnsi="Arial Narrow" w:cs="Arial"/>
                <w:color w:val="000000"/>
              </w:rPr>
              <w:t>_______________________________</w:t>
            </w:r>
            <w:r w:rsidRPr="00F84294">
              <w:rPr>
                <w:rFonts w:ascii="Arial Narrow" w:hAnsi="Arial Narrow" w:cs="Arial"/>
                <w:color w:val="000000"/>
              </w:rPr>
              <w:t xml:space="preserve"> davek na dodano vrednost (DDV) v EUR</w:t>
            </w:r>
          </w:p>
          <w:p w14:paraId="20976E09" w14:textId="77777777" w:rsidR="00FC400C" w:rsidRPr="00F84294" w:rsidRDefault="00FC400C" w:rsidP="003C0855">
            <w:pPr>
              <w:spacing w:before="225" w:after="225" w:line="240" w:lineRule="auto"/>
              <w:jc w:val="both"/>
              <w:rPr>
                <w:rFonts w:ascii="Arial Narrow" w:hAnsi="Arial Narrow"/>
              </w:rPr>
            </w:pPr>
            <w:r w:rsidRPr="00F84294">
              <w:rPr>
                <w:rFonts w:ascii="Arial Narrow" w:hAnsi="Arial Narrow" w:cs="Arial"/>
                <w:color w:val="000000"/>
              </w:rPr>
              <w:t>____</w:t>
            </w:r>
            <w:r w:rsidR="00BD2A38">
              <w:rPr>
                <w:rFonts w:ascii="Arial Narrow" w:hAnsi="Arial Narrow" w:cs="Arial"/>
                <w:color w:val="000000"/>
              </w:rPr>
              <w:t>_______________________________</w:t>
            </w:r>
            <w:r w:rsidRPr="00F84294">
              <w:rPr>
                <w:rFonts w:ascii="Arial Narrow" w:hAnsi="Arial Narrow" w:cs="Arial"/>
                <w:color w:val="000000"/>
              </w:rPr>
              <w:t xml:space="preserve"> pogodbena vrednost vključno z DDV v EUR</w:t>
            </w:r>
          </w:p>
          <w:p w14:paraId="6C651B8C" w14:textId="77777777" w:rsidR="00FC400C" w:rsidRPr="00F84294" w:rsidRDefault="00FC400C" w:rsidP="003C0855">
            <w:pPr>
              <w:spacing w:before="225" w:after="225" w:line="240" w:lineRule="auto"/>
              <w:jc w:val="both"/>
              <w:rPr>
                <w:rFonts w:ascii="Arial Narrow" w:hAnsi="Arial Narrow"/>
              </w:rPr>
            </w:pPr>
            <w:r w:rsidRPr="00F84294">
              <w:rPr>
                <w:rFonts w:ascii="Arial Narrow" w:hAnsi="Arial Narrow" w:cs="Arial"/>
                <w:color w:val="000000"/>
              </w:rPr>
              <w:t>Pogodbena cena iz predhodnega odstavka tega člena je določena po predračunskih količinah del in po fiksnih cenah za enoto.</w:t>
            </w:r>
          </w:p>
          <w:p w14:paraId="7DDEB740" w14:textId="77777777" w:rsidR="00FC400C" w:rsidRPr="00F84294" w:rsidRDefault="00FC400C" w:rsidP="003C0855">
            <w:pPr>
              <w:spacing w:before="225" w:after="225" w:line="240" w:lineRule="auto"/>
              <w:jc w:val="both"/>
              <w:rPr>
                <w:rFonts w:ascii="Arial Narrow" w:hAnsi="Arial Narrow"/>
              </w:rPr>
            </w:pPr>
            <w:r w:rsidRPr="00F84294">
              <w:rPr>
                <w:rFonts w:ascii="Arial Narrow" w:hAnsi="Arial Narrow" w:cs="Arial"/>
                <w:color w:val="000000"/>
              </w:rPr>
              <w:t>Izvajalec mora ob izdaji začasne ali končne situacije upoštevati veljavni Zakon o davku na dodano vrednost.</w:t>
            </w:r>
          </w:p>
          <w:p w14:paraId="642919F1" w14:textId="77777777" w:rsidR="00FC400C" w:rsidRPr="00F84294" w:rsidRDefault="00FC400C" w:rsidP="003C0855">
            <w:pPr>
              <w:spacing w:before="225" w:after="225" w:line="240" w:lineRule="auto"/>
              <w:jc w:val="both"/>
              <w:rPr>
                <w:rFonts w:ascii="Arial Narrow" w:hAnsi="Arial Narrow"/>
              </w:rPr>
            </w:pPr>
            <w:r w:rsidRPr="00F84294">
              <w:rPr>
                <w:rFonts w:ascii="Arial Narrow" w:hAnsi="Arial Narrow" w:cs="Arial"/>
                <w:color w:val="000000"/>
              </w:rPr>
              <w:t>Pogodbena vrednost vsebuje vse elemente cene, vključno z DDV, manipulativnimi stroški, taksami, carino idr. in je ni možno povečati na nobeni osnovi, razen na zakonski. Izvajalec v zvez z tem nima pravice zaračunavati nobenih dodatnih stroškov.</w:t>
            </w:r>
          </w:p>
          <w:p w14:paraId="17D530F5" w14:textId="77777777" w:rsidR="00FC400C" w:rsidRPr="00F84294" w:rsidRDefault="00FC400C" w:rsidP="003C0855">
            <w:pPr>
              <w:spacing w:before="225" w:after="225" w:line="240" w:lineRule="auto"/>
              <w:jc w:val="both"/>
              <w:rPr>
                <w:rFonts w:ascii="Arial Narrow" w:hAnsi="Arial Narrow"/>
              </w:rPr>
            </w:pPr>
            <w:r w:rsidRPr="00F84294">
              <w:rPr>
                <w:rFonts w:ascii="Arial Narrow" w:hAnsi="Arial Narrow" w:cs="Arial"/>
                <w:color w:val="000000"/>
              </w:rPr>
              <w:lastRenderedPageBreak/>
              <w:t>Pogodbena cena zajema tudi dela, ki v posameznih postavkah popisa del niso zajeta, vendar so po svoji naravi nujna za normalni potek del in dela, ki izhajajo iz določb, ki jih mora kot izvajalec izvesti na podlagi veljavnih predpisov.</w:t>
            </w:r>
          </w:p>
          <w:p w14:paraId="68C3EAE3" w14:textId="77777777" w:rsidR="00FC400C" w:rsidRPr="003D73A4" w:rsidRDefault="00FC400C" w:rsidP="003C0855">
            <w:pPr>
              <w:spacing w:after="225" w:line="240" w:lineRule="auto"/>
              <w:jc w:val="both"/>
              <w:rPr>
                <w:rFonts w:ascii="Arial Narrow" w:hAnsi="Arial Narrow" w:cs="Arial"/>
                <w:color w:val="000000"/>
              </w:rPr>
            </w:pPr>
            <w:r w:rsidRPr="00F84294">
              <w:rPr>
                <w:rFonts w:ascii="Arial Narrow" w:hAnsi="Arial Narrow" w:cs="Arial"/>
                <w:color w:val="000000"/>
              </w:rPr>
              <w:t>Sredstva za izvedbo naročila so zagotovljena v:</w:t>
            </w:r>
          </w:p>
          <w:p w14:paraId="2E3371A4" w14:textId="77777777" w:rsidR="003D73A4" w:rsidRDefault="00D51475" w:rsidP="00395F54">
            <w:pPr>
              <w:spacing w:after="225" w:line="240" w:lineRule="auto"/>
              <w:jc w:val="both"/>
              <w:rPr>
                <w:rFonts w:ascii="Arial Narrow" w:hAnsi="Arial Narrow" w:cs="Arial"/>
                <w:color w:val="000000"/>
              </w:rPr>
            </w:pPr>
            <w:r w:rsidRPr="00D51475">
              <w:rPr>
                <w:rFonts w:ascii="Arial Narrow" w:hAnsi="Arial Narrow" w:cs="Arial"/>
                <w:color w:val="000000"/>
              </w:rPr>
              <w:t>PP – 211300</w:t>
            </w:r>
            <w:r w:rsidR="00DD7B02">
              <w:rPr>
                <w:rFonts w:ascii="Arial Narrow" w:hAnsi="Arial Narrow" w:cs="Arial"/>
                <w:color w:val="000000"/>
              </w:rPr>
              <w:t>8</w:t>
            </w:r>
            <w:r w:rsidRPr="00D51475">
              <w:rPr>
                <w:rFonts w:ascii="Arial Narrow" w:hAnsi="Arial Narrow" w:cs="Arial"/>
                <w:color w:val="000000"/>
              </w:rPr>
              <w:t xml:space="preserve"> </w:t>
            </w:r>
            <w:r w:rsidR="00DD7B02">
              <w:rPr>
                <w:rFonts w:ascii="Arial Narrow" w:hAnsi="Arial Narrow" w:cs="Arial"/>
                <w:color w:val="000000"/>
              </w:rPr>
              <w:t>(</w:t>
            </w:r>
            <w:r w:rsidR="00DD7B02" w:rsidRPr="00DD7B02">
              <w:rPr>
                <w:rFonts w:ascii="Arial Narrow" w:hAnsi="Arial Narrow" w:cs="Arial"/>
                <w:color w:val="000000"/>
              </w:rPr>
              <w:t>Poti, ulice in plo</w:t>
            </w:r>
            <w:r w:rsidR="00DD7B02" w:rsidRPr="00DD7B02">
              <w:rPr>
                <w:rFonts w:ascii="Arial Narrow" w:hAnsi="Arial Narrow" w:cs="Arial" w:hint="eastAsia"/>
                <w:color w:val="000000"/>
              </w:rPr>
              <w:t>č</w:t>
            </w:r>
            <w:r w:rsidR="00DD7B02" w:rsidRPr="00DD7B02">
              <w:rPr>
                <w:rFonts w:ascii="Arial Narrow" w:hAnsi="Arial Narrow" w:cs="Arial"/>
                <w:color w:val="000000"/>
              </w:rPr>
              <w:t>niki-investicije in inv. Vzdrževanje</w:t>
            </w:r>
            <w:r w:rsidR="00DD7B02">
              <w:rPr>
                <w:rFonts w:ascii="Arial Narrow" w:hAnsi="Arial Narrow" w:cs="Arial"/>
                <w:color w:val="000000"/>
              </w:rPr>
              <w:t>)</w:t>
            </w:r>
            <w:r w:rsidRPr="00D51475">
              <w:rPr>
                <w:rFonts w:ascii="Arial Narrow" w:hAnsi="Arial Narrow" w:cs="Arial"/>
                <w:color w:val="000000"/>
              </w:rPr>
              <w:t xml:space="preserve">, NRP </w:t>
            </w:r>
            <w:r w:rsidR="0020202C" w:rsidRPr="0020202C">
              <w:rPr>
                <w:rFonts w:ascii="Arial Narrow" w:hAnsi="Arial Narrow" w:cs="Arial"/>
                <w:color w:val="000000"/>
              </w:rPr>
              <w:t>2025-007 (Kolesarska pot Ina – Ribiška pot)</w:t>
            </w:r>
            <w:r w:rsidR="00CA1DFB">
              <w:rPr>
                <w:rFonts w:ascii="Arial Narrow" w:hAnsi="Arial Narrow" w:cs="Arial"/>
                <w:color w:val="000000"/>
              </w:rPr>
              <w:t>.</w:t>
            </w:r>
          </w:p>
          <w:p w14:paraId="3F16F609" w14:textId="60A1EC0D" w:rsidR="009841BA" w:rsidRPr="001C092D" w:rsidRDefault="009841BA" w:rsidP="00395F54">
            <w:pPr>
              <w:spacing w:after="225" w:line="240" w:lineRule="auto"/>
              <w:jc w:val="both"/>
              <w:rPr>
                <w:rFonts w:ascii="Arial Narrow" w:hAnsi="Arial Narrow" w:cs="Arial"/>
                <w:color w:val="000000"/>
              </w:rPr>
            </w:pPr>
            <w:r w:rsidRPr="00AB38CA">
              <w:rPr>
                <w:rFonts w:ascii="Arial Narrow" w:hAnsi="Arial Narrow" w:cs="Arial"/>
                <w:b/>
                <w:bCs/>
                <w:color w:val="000000"/>
              </w:rPr>
              <w:t xml:space="preserve">Operacijo </w:t>
            </w:r>
            <w:r w:rsidRPr="00F4626C">
              <w:rPr>
                <w:rFonts w:ascii="Arial Narrow" w:hAnsi="Arial Narrow" w:cs="Arial"/>
                <w:b/>
                <w:bCs/>
                <w:color w:val="000000"/>
              </w:rPr>
              <w:t xml:space="preserve">sofinancira </w:t>
            </w:r>
            <w:r w:rsidRPr="00F4626C">
              <w:rPr>
                <w:rFonts w:ascii="Arial Narrow" w:hAnsi="Arial Narrow" w:cs="Arial"/>
                <w:color w:val="000000"/>
              </w:rPr>
              <w:t xml:space="preserve">Ministrstvo za </w:t>
            </w:r>
            <w:r>
              <w:rPr>
                <w:rFonts w:ascii="Arial Narrow" w:hAnsi="Arial Narrow" w:cs="Arial"/>
                <w:color w:val="000000"/>
              </w:rPr>
              <w:t>okolje, podnebje in prostor na podlagi javnega razpisa za sofinanciranje ukrepov trajnostne mobilnosti v obdobju 2023-2029  (oznaka: JR EKP UTM 2025) v okviru Programa evropske kohezijske politike v obdobju 2021-2027</w:t>
            </w:r>
            <w:r w:rsidRPr="00F4626C">
              <w:rPr>
                <w:rFonts w:ascii="Arial Narrow" w:hAnsi="Arial Narrow" w:cs="Arial"/>
                <w:bCs/>
                <w:color w:val="000000"/>
              </w:rPr>
              <w:t>.</w:t>
            </w:r>
          </w:p>
        </w:tc>
      </w:tr>
    </w:tbl>
    <w:p w14:paraId="0E5A3469" w14:textId="77777777" w:rsidR="003D73A4" w:rsidRDefault="003D73A4" w:rsidP="00FC400C">
      <w:pPr>
        <w:spacing w:after="0" w:line="240" w:lineRule="auto"/>
        <w:jc w:val="center"/>
        <w:rPr>
          <w:rFonts w:ascii="Arial Narrow" w:hAnsi="Arial Narrow" w:cs="Arial"/>
          <w:b/>
          <w:bCs/>
          <w:color w:val="000000"/>
        </w:rPr>
      </w:pPr>
    </w:p>
    <w:p w14:paraId="35996800"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7. člen</w:t>
      </w:r>
    </w:p>
    <w:tbl>
      <w:tblPr>
        <w:tblW w:w="0" w:type="auto"/>
        <w:tblInd w:w="108" w:type="dxa"/>
        <w:tblLook w:val="04A0" w:firstRow="1" w:lastRow="0" w:firstColumn="1" w:lastColumn="0" w:noHBand="0" w:noVBand="1"/>
      </w:tblPr>
      <w:tblGrid>
        <w:gridCol w:w="8962"/>
      </w:tblGrid>
      <w:tr w:rsidR="00FC400C" w:rsidRPr="00F84294" w14:paraId="1779D589" w14:textId="77777777" w:rsidTr="003C0855">
        <w:tc>
          <w:tcPr>
            <w:tcW w:w="0" w:type="auto"/>
            <w:tcMar>
              <w:top w:w="0" w:type="auto"/>
              <w:bottom w:w="0" w:type="auto"/>
            </w:tcMar>
          </w:tcPr>
          <w:p w14:paraId="5937A941"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Opravljena dela se bodo obračunala mesečno po cenah za enoto iz predračuna ob upoštevanju dejansko izvršenih količin, ki so evidentirane (potrjene) v knjigi obračunskih izmer.</w:t>
            </w:r>
          </w:p>
          <w:p w14:paraId="476519F9"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izstavi račun v elektronski obliki (</w:t>
            </w:r>
            <w:proofErr w:type="spellStart"/>
            <w:r w:rsidRPr="00F84294">
              <w:rPr>
                <w:rFonts w:ascii="Arial Narrow" w:hAnsi="Arial Narrow" w:cs="Arial"/>
                <w:color w:val="000000"/>
              </w:rPr>
              <w:t>eRačun</w:t>
            </w:r>
            <w:proofErr w:type="spellEnd"/>
            <w:r w:rsidRPr="00F84294">
              <w:rPr>
                <w:rFonts w:ascii="Arial Narrow" w:hAnsi="Arial Narrow" w:cs="Arial"/>
                <w:color w:val="000000"/>
              </w:rPr>
              <w:t xml:space="preserve">) preko spletnega portala </w:t>
            </w:r>
            <w:proofErr w:type="spellStart"/>
            <w:r w:rsidRPr="00F84294">
              <w:rPr>
                <w:rFonts w:ascii="Arial Narrow" w:hAnsi="Arial Narrow" w:cs="Arial"/>
                <w:color w:val="000000"/>
              </w:rPr>
              <w:t>UJPnet</w:t>
            </w:r>
            <w:proofErr w:type="spellEnd"/>
            <w:r w:rsidRPr="00F84294">
              <w:rPr>
                <w:rFonts w:ascii="Arial Narrow" w:hAnsi="Arial Narrow" w:cs="Arial"/>
                <w:color w:val="000000"/>
              </w:rPr>
              <w:t xml:space="preserve">. Kot uradni prejem računa se šteje datum vnosa računa v sistem </w:t>
            </w:r>
            <w:proofErr w:type="spellStart"/>
            <w:r w:rsidRPr="00F84294">
              <w:rPr>
                <w:rFonts w:ascii="Arial Narrow" w:hAnsi="Arial Narrow" w:cs="Arial"/>
                <w:color w:val="000000"/>
              </w:rPr>
              <w:t>UJPnet</w:t>
            </w:r>
            <w:proofErr w:type="spellEnd"/>
            <w:r w:rsidRPr="00F84294">
              <w:rPr>
                <w:rFonts w:ascii="Arial Narrow" w:hAnsi="Arial Narrow" w:cs="Arial"/>
                <w:color w:val="000000"/>
              </w:rPr>
              <w:t>.</w:t>
            </w:r>
          </w:p>
          <w:p w14:paraId="0CA24CDD"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496B60DF"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Naročnik je dolžan situacijo pregledati v roku 8 dni od prejema.</w:t>
            </w:r>
          </w:p>
          <w:p w14:paraId="377039C2"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67648CC8"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Končno situacijo izstavi izvajalec v 10 dneh po končni primopredaji del.</w:t>
            </w:r>
          </w:p>
        </w:tc>
      </w:tr>
    </w:tbl>
    <w:p w14:paraId="3801AC6E"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8. člen</w:t>
      </w:r>
    </w:p>
    <w:tbl>
      <w:tblPr>
        <w:tblW w:w="0" w:type="auto"/>
        <w:tblInd w:w="108" w:type="dxa"/>
        <w:tblLook w:val="04A0" w:firstRow="1" w:lastRow="0" w:firstColumn="1" w:lastColumn="0" w:noHBand="0" w:noVBand="1"/>
      </w:tblPr>
      <w:tblGrid>
        <w:gridCol w:w="8962"/>
      </w:tblGrid>
      <w:tr w:rsidR="00FC400C" w:rsidRPr="00F84294" w14:paraId="58DD15B9" w14:textId="77777777" w:rsidTr="003C0855">
        <w:tc>
          <w:tcPr>
            <w:tcW w:w="0" w:type="auto"/>
            <w:tcMar>
              <w:top w:w="0" w:type="auto"/>
              <w:bottom w:w="0" w:type="auto"/>
            </w:tcMar>
          </w:tcPr>
          <w:p w14:paraId="3340D2A0"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Naročnik bo nakazoval zneske v obliki mesečnih nakazil potrjenih zneskov začasnih situacij in z dokončnim plačilom končne situacije po predhodnem odstavku 30. dan po uradnem prejemu potrjene začasne mesečne ali končne situacije na transakcijski račun glavnega izvajalca, ki izhaja iz te pogodbe.</w:t>
            </w:r>
          </w:p>
        </w:tc>
      </w:tr>
    </w:tbl>
    <w:p w14:paraId="34972CA1"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IV. PODIZVAJALCI</w:t>
      </w:r>
    </w:p>
    <w:p w14:paraId="2697EED6"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9. člen</w:t>
      </w:r>
    </w:p>
    <w:tbl>
      <w:tblPr>
        <w:tblW w:w="0" w:type="auto"/>
        <w:tblInd w:w="108" w:type="dxa"/>
        <w:tblLook w:val="04A0" w:firstRow="1" w:lastRow="0" w:firstColumn="1" w:lastColumn="0" w:noHBand="0" w:noVBand="1"/>
      </w:tblPr>
      <w:tblGrid>
        <w:gridCol w:w="8962"/>
      </w:tblGrid>
      <w:tr w:rsidR="00FC400C" w:rsidRPr="00F84294" w14:paraId="546FD282" w14:textId="77777777" w:rsidTr="003C0855">
        <w:tc>
          <w:tcPr>
            <w:tcW w:w="0" w:type="auto"/>
            <w:tcMar>
              <w:top w:w="0" w:type="auto"/>
              <w:bottom w:w="0" w:type="auto"/>
            </w:tcMar>
          </w:tcPr>
          <w:p w14:paraId="2DB2531F"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Podatki o podizvajalcih:</w:t>
            </w:r>
          </w:p>
          <w:tbl>
            <w:tblPr>
              <w:tblW w:w="8430"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FC400C" w:rsidRPr="00F84294" w14:paraId="042C1461" w14:textId="77777777" w:rsidTr="003C0855">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2B9BC3" w14:textId="77777777" w:rsidR="00FC400C" w:rsidRPr="00F84294" w:rsidRDefault="00FC400C" w:rsidP="003C0855">
                  <w:pPr>
                    <w:jc w:val="right"/>
                    <w:rPr>
                      <w:rFonts w:ascii="Arial Narrow" w:hAnsi="Arial Narrow"/>
                    </w:rPr>
                  </w:pPr>
                  <w:r w:rsidRPr="00F84294">
                    <w:rPr>
                      <w:rFonts w:ascii="Arial Narrow" w:hAnsi="Arial Narrow" w:cs="Arial"/>
                      <w:color w:val="000000"/>
                      <w:position w:val="-2"/>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D0356F6" w14:textId="77777777" w:rsidR="00FC400C" w:rsidRPr="00F84294" w:rsidRDefault="00FC400C" w:rsidP="003C0855">
                  <w:pPr>
                    <w:rPr>
                      <w:rFonts w:ascii="Arial Narrow" w:hAnsi="Arial Narrow"/>
                    </w:rPr>
                  </w:pPr>
                </w:p>
              </w:tc>
            </w:tr>
            <w:tr w:rsidR="00FC400C" w:rsidRPr="00F84294" w14:paraId="39AA1BAC" w14:textId="77777777" w:rsidTr="003C0855">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168E34" w14:textId="77777777" w:rsidR="00FC400C" w:rsidRPr="00F84294" w:rsidRDefault="00FC400C" w:rsidP="003C0855">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E5A26E0" w14:textId="77777777" w:rsidR="00FC400C" w:rsidRPr="00F84294" w:rsidRDefault="00FC400C" w:rsidP="003C0855">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23922BE1" w14:textId="77777777" w:rsidR="00FC400C" w:rsidRPr="00F84294" w:rsidRDefault="00FC400C" w:rsidP="003C0855">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r w:rsidR="00FC400C" w:rsidRPr="00F84294" w14:paraId="4E4465EB" w14:textId="77777777" w:rsidTr="003C0855">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F47385" w14:textId="77777777" w:rsidR="00FC400C" w:rsidRPr="00F84294" w:rsidRDefault="00FC400C" w:rsidP="003C0855">
                  <w:pPr>
                    <w:jc w:val="right"/>
                    <w:rPr>
                      <w:rFonts w:ascii="Arial Narrow" w:hAnsi="Arial Narrow"/>
                    </w:rPr>
                  </w:pPr>
                  <w:r w:rsidRPr="00F84294">
                    <w:rPr>
                      <w:rFonts w:ascii="Arial Narrow" w:hAnsi="Arial Narrow" w:cs="Arial"/>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6008D95" w14:textId="77777777" w:rsidR="00FC400C" w:rsidRPr="00F84294" w:rsidRDefault="00FC400C" w:rsidP="003C0855">
                  <w:pPr>
                    <w:rPr>
                      <w:rFonts w:ascii="Arial Narrow" w:hAnsi="Arial Narrow"/>
                    </w:rPr>
                  </w:pPr>
                </w:p>
              </w:tc>
            </w:tr>
            <w:tr w:rsidR="00FC400C" w:rsidRPr="00F84294" w14:paraId="49CE6026" w14:textId="77777777" w:rsidTr="003C0855">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06CB94" w14:textId="77777777" w:rsidR="00FC400C" w:rsidRPr="00F84294" w:rsidRDefault="00FC400C" w:rsidP="003C0855">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CBCB31F" w14:textId="77777777" w:rsidR="00FC400C" w:rsidRPr="00F84294" w:rsidRDefault="00FC400C" w:rsidP="003C0855">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1E309B9C" w14:textId="77777777" w:rsidR="00FC400C" w:rsidRPr="00F84294" w:rsidRDefault="00FC400C" w:rsidP="003C0855">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bl>
          <w:p w14:paraId="0D4B7FA7" w14:textId="77777777" w:rsidR="00FC400C" w:rsidRPr="00F84294" w:rsidRDefault="00FC400C" w:rsidP="003C0855">
            <w:pPr>
              <w:rPr>
                <w:rFonts w:ascii="Arial Narrow" w:hAnsi="Arial Narrow"/>
              </w:rPr>
            </w:pPr>
          </w:p>
          <w:p w14:paraId="246CE816"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 kolikor podizvajalec v skladu in na način, določen v drugem in tretjem odstavku 94. člena ZJN-3, zahteva neposredno plačilo, se šteje, da je neposredno plačilo podizvajalcu obvezno in obveznost zavezuje naročnika in glavnega izvajalca.</w:t>
            </w:r>
          </w:p>
          <w:p w14:paraId="0110533C"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FC400C" w:rsidRPr="00F84294" w14:paraId="08BBD0F7" w14:textId="77777777" w:rsidTr="003C0855">
              <w:tc>
                <w:tcPr>
                  <w:tcW w:w="0" w:type="auto"/>
                  <w:tcMar>
                    <w:top w:w="0" w:type="auto"/>
                    <w:bottom w:w="0" w:type="auto"/>
                  </w:tcMar>
                </w:tcPr>
                <w:p w14:paraId="6A55E3F6" w14:textId="77777777" w:rsidR="00FC400C" w:rsidRPr="00F84294" w:rsidRDefault="00FC400C" w:rsidP="00862A27">
                  <w:pPr>
                    <w:numPr>
                      <w:ilvl w:val="0"/>
                      <w:numId w:val="30"/>
                    </w:numPr>
                    <w:jc w:val="both"/>
                    <w:rPr>
                      <w:rFonts w:ascii="Arial Narrow" w:hAnsi="Arial Narrow" w:cs="Arial"/>
                      <w:color w:val="000000"/>
                    </w:rPr>
                  </w:pPr>
                  <w:r w:rsidRPr="00F84294">
                    <w:rPr>
                      <w:rFonts w:ascii="Arial Narrow" w:hAnsi="Arial Narrow" w:cs="Arial"/>
                      <w:color w:val="000000"/>
                    </w:rPr>
                    <w:t>glavni izvajalec s podpisom te pogodbe pooblašča naročnika, da na podlagi potrjenega računa oziroma situacije s strani glavnega izvajalca neposredno plačuje podizvajalcu,</w:t>
                  </w:r>
                </w:p>
                <w:p w14:paraId="7C1732ED" w14:textId="77777777" w:rsidR="00FC400C" w:rsidRPr="00F84294" w:rsidRDefault="00FC400C" w:rsidP="00862A27">
                  <w:pPr>
                    <w:numPr>
                      <w:ilvl w:val="0"/>
                      <w:numId w:val="30"/>
                    </w:numPr>
                    <w:jc w:val="both"/>
                    <w:rPr>
                      <w:rFonts w:ascii="Arial Narrow" w:hAnsi="Arial Narrow" w:cs="Arial"/>
                      <w:color w:val="000000"/>
                    </w:rPr>
                  </w:pPr>
                  <w:r w:rsidRPr="00F84294">
                    <w:rPr>
                      <w:rFonts w:ascii="Arial Narrow" w:hAnsi="Arial Narrow" w:cs="Arial"/>
                      <w:color w:val="000000"/>
                    </w:rPr>
                    <w:t>je podizvajalec dolžan najkasneje z izstavitvijo prvega računa predložiti soglasje, na podlagi katerega naročnik namesto ponudnika poravna podizvajalčevo terjatev do ponudnika,</w:t>
                  </w:r>
                </w:p>
                <w:p w14:paraId="21099C3F" w14:textId="77777777" w:rsidR="00FC400C" w:rsidRPr="00F84294" w:rsidRDefault="00FC400C" w:rsidP="00862A27">
                  <w:pPr>
                    <w:numPr>
                      <w:ilvl w:val="0"/>
                      <w:numId w:val="30"/>
                    </w:numPr>
                    <w:jc w:val="both"/>
                    <w:rPr>
                      <w:rFonts w:ascii="Arial Narrow" w:hAnsi="Arial Narrow" w:cs="Arial"/>
                      <w:color w:val="000000"/>
                    </w:rPr>
                  </w:pPr>
                  <w:r w:rsidRPr="00F84294">
                    <w:rPr>
                      <w:rFonts w:ascii="Arial Narrow" w:hAnsi="Arial Narrow" w:cs="Arial"/>
                      <w:color w:val="000000"/>
                    </w:rPr>
                    <w:t>glavni izvajalec svojemu računu ali situaciji priložiti račun ali situacijo podizvajalca, ki ga je predhodno potrdil.</w:t>
                  </w:r>
                </w:p>
              </w:tc>
            </w:tr>
          </w:tbl>
          <w:p w14:paraId="284C506D"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Zgolj ob izpolnitvi vseh pogojev iz predhodnega odstavka, je naročnik obvezan izvršiti neposredno plačilo podizvajalcu.</w:t>
            </w:r>
          </w:p>
          <w:p w14:paraId="12B61E06"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Plačila podizvajalcem se izvedejo v rokih in na enak način kot velja za plačila izvajalcu.</w:t>
            </w:r>
          </w:p>
          <w:p w14:paraId="6FAA7709"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9A59093"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w:t>
            </w:r>
            <w:r w:rsidRPr="00F84294">
              <w:rPr>
                <w:rFonts w:ascii="Arial Narrow" w:hAnsi="Arial Narrow" w:cs="Arial"/>
                <w:color w:val="000000"/>
              </w:rPr>
              <w:lastRenderedPageBreak/>
              <w:t>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FA83E6D"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F84294">
              <w:rPr>
                <w:rFonts w:ascii="Arial Narrow" w:hAnsi="Arial Narrow" w:cs="Arial"/>
                <w:color w:val="000000"/>
              </w:rPr>
              <w:t>Nepredložitev</w:t>
            </w:r>
            <w:proofErr w:type="spellEnd"/>
            <w:r w:rsidRPr="00F84294">
              <w:rPr>
                <w:rFonts w:ascii="Arial Narrow" w:hAnsi="Arial Narrow" w:cs="Arial"/>
                <w:color w:val="000000"/>
              </w:rPr>
              <w:t xml:space="preserve"> izjave v roku je razlog za uvedbo </w:t>
            </w:r>
            <w:proofErr w:type="spellStart"/>
            <w:r w:rsidRPr="00F84294">
              <w:rPr>
                <w:rFonts w:ascii="Arial Narrow" w:hAnsi="Arial Narrow" w:cs="Arial"/>
                <w:color w:val="000000"/>
              </w:rPr>
              <w:t>prekrškovnega</w:t>
            </w:r>
            <w:proofErr w:type="spellEnd"/>
            <w:r w:rsidRPr="00F84294">
              <w:rPr>
                <w:rFonts w:ascii="Arial Narrow" w:hAnsi="Arial Narrow" w:cs="Arial"/>
                <w:color w:val="000000"/>
              </w:rPr>
              <w:t xml:space="preserve"> postopka zoper izvajalca pred Državno revizijsko komisijo. </w:t>
            </w:r>
            <w:r w:rsidRPr="001C092D">
              <w:rPr>
                <w:rFonts w:ascii="Arial Narrow" w:hAnsi="Arial Narrow" w:cs="Arial"/>
                <w:color w:val="000000"/>
              </w:rPr>
              <w:t>Poleg g</w:t>
            </w:r>
            <w:r w:rsidR="001C092D" w:rsidRPr="001C092D">
              <w:rPr>
                <w:rFonts w:ascii="Arial Narrow" w:hAnsi="Arial Narrow" w:cs="Arial"/>
                <w:color w:val="000000"/>
              </w:rPr>
              <w:t>lobe je sankcija tudi izločitev</w:t>
            </w:r>
            <w:r w:rsidRPr="001C092D">
              <w:rPr>
                <w:rFonts w:ascii="Arial Narrow" w:hAnsi="Arial Narrow" w:cs="Arial"/>
                <w:color w:val="000000"/>
              </w:rPr>
              <w:t> iz postopkov naročanja za predpisano obdobje.</w:t>
            </w:r>
          </w:p>
        </w:tc>
      </w:tr>
    </w:tbl>
    <w:p w14:paraId="60EBA92E"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lastRenderedPageBreak/>
        <w:t>V. OBVEZNOSTI NAROČNIKA</w:t>
      </w:r>
    </w:p>
    <w:p w14:paraId="4BC62F63"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10. člen</w:t>
      </w:r>
    </w:p>
    <w:tbl>
      <w:tblPr>
        <w:tblW w:w="0" w:type="auto"/>
        <w:tblInd w:w="108" w:type="dxa"/>
        <w:tblLook w:val="04A0" w:firstRow="1" w:lastRow="0" w:firstColumn="1" w:lastColumn="0" w:noHBand="0" w:noVBand="1"/>
      </w:tblPr>
      <w:tblGrid>
        <w:gridCol w:w="8962"/>
      </w:tblGrid>
      <w:tr w:rsidR="00FC400C" w:rsidRPr="00F84294" w14:paraId="734DEA4E" w14:textId="77777777" w:rsidTr="003C0855">
        <w:tc>
          <w:tcPr>
            <w:tcW w:w="0" w:type="auto"/>
            <w:tcMar>
              <w:top w:w="0" w:type="auto"/>
              <w:bottom w:w="0" w:type="auto"/>
            </w:tcMar>
          </w:tcPr>
          <w:p w14:paraId="0D14D577"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Naročnik se obvezuje pred pričetkom del izvajalcu predati vsa pridobljena dovoljenja, tehnično dokumentacijo v kolikor z njo razpolaga, popise del oz. specifikacijo potrebnih del ter potrditi predvideni terminski plan izvajanja del.</w:t>
            </w:r>
          </w:p>
        </w:tc>
      </w:tr>
    </w:tbl>
    <w:p w14:paraId="0F229565" w14:textId="77777777" w:rsidR="00FC400C" w:rsidRDefault="00FC400C" w:rsidP="00FC400C">
      <w:pPr>
        <w:spacing w:before="225" w:after="225" w:line="240" w:lineRule="auto"/>
        <w:jc w:val="both"/>
        <w:rPr>
          <w:rFonts w:ascii="Arial Narrow" w:hAnsi="Arial Narrow" w:cs="Arial"/>
          <w:b/>
          <w:bCs/>
          <w:color w:val="000000"/>
        </w:rPr>
      </w:pPr>
      <w:r w:rsidRPr="00F84294">
        <w:rPr>
          <w:rFonts w:ascii="Arial Narrow" w:hAnsi="Arial Narrow" w:cs="Arial"/>
          <w:b/>
          <w:bCs/>
          <w:color w:val="000000"/>
        </w:rPr>
        <w:t>VI. OBVEZNOSTI IZVAJALCA</w:t>
      </w:r>
    </w:p>
    <w:p w14:paraId="3CC9FC43" w14:textId="77777777" w:rsidR="00FC400C" w:rsidRPr="00F84294" w:rsidRDefault="00FC400C" w:rsidP="00FC400C">
      <w:pPr>
        <w:spacing w:before="225" w:after="225" w:line="240" w:lineRule="auto"/>
        <w:jc w:val="center"/>
        <w:rPr>
          <w:rFonts w:ascii="Arial Narrow" w:hAnsi="Arial Narrow"/>
        </w:rPr>
      </w:pPr>
      <w:r w:rsidRPr="00F84294">
        <w:rPr>
          <w:rFonts w:ascii="Arial Narrow" w:hAnsi="Arial Narrow" w:cs="Arial"/>
          <w:b/>
          <w:bCs/>
          <w:color w:val="000000"/>
        </w:rPr>
        <w:t>11. člen</w:t>
      </w:r>
    </w:p>
    <w:tbl>
      <w:tblPr>
        <w:tblW w:w="0" w:type="auto"/>
        <w:tblInd w:w="108" w:type="dxa"/>
        <w:tblLook w:val="04A0" w:firstRow="1" w:lastRow="0" w:firstColumn="1" w:lastColumn="0" w:noHBand="0" w:noVBand="1"/>
      </w:tblPr>
      <w:tblGrid>
        <w:gridCol w:w="8962"/>
      </w:tblGrid>
      <w:tr w:rsidR="00FC400C" w:rsidRPr="00F84294" w14:paraId="1A1F1AF6" w14:textId="77777777" w:rsidTr="003C0855">
        <w:tc>
          <w:tcPr>
            <w:tcW w:w="0" w:type="auto"/>
            <w:tcMar>
              <w:top w:w="0" w:type="auto"/>
              <w:bottom w:w="0" w:type="auto"/>
            </w:tcMar>
          </w:tcPr>
          <w:p w14:paraId="2BDF7580"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 zvezi z izvajanjem del po tej pogodbi se izvajalec obvezuje:</w:t>
            </w:r>
          </w:p>
          <w:tbl>
            <w:tblPr>
              <w:tblW w:w="0" w:type="auto"/>
              <w:tblLook w:val="04A0" w:firstRow="1" w:lastRow="0" w:firstColumn="1" w:lastColumn="0" w:noHBand="0" w:noVBand="1"/>
            </w:tblPr>
            <w:tblGrid>
              <w:gridCol w:w="8746"/>
            </w:tblGrid>
            <w:tr w:rsidR="00FC400C" w:rsidRPr="00F84294" w14:paraId="161219AF" w14:textId="77777777" w:rsidTr="003C0855">
              <w:tc>
                <w:tcPr>
                  <w:tcW w:w="0" w:type="auto"/>
                  <w:tcMar>
                    <w:top w:w="0" w:type="auto"/>
                    <w:bottom w:w="0" w:type="auto"/>
                  </w:tcMar>
                </w:tcPr>
                <w:p w14:paraId="36AB7D34" w14:textId="4018251D" w:rsidR="00FC400C" w:rsidRPr="00F84294" w:rsidRDefault="00FC400C" w:rsidP="00395F54">
                  <w:pPr>
                    <w:numPr>
                      <w:ilvl w:val="0"/>
                      <w:numId w:val="31"/>
                    </w:numPr>
                    <w:jc w:val="both"/>
                    <w:rPr>
                      <w:rFonts w:ascii="Arial Narrow" w:hAnsi="Arial Narrow" w:cs="Arial"/>
                      <w:color w:val="000000"/>
                    </w:rPr>
                  </w:pPr>
                  <w:r w:rsidRPr="00F84294">
                    <w:rPr>
                      <w:rFonts w:ascii="Arial Narrow" w:hAnsi="Arial Narrow" w:cs="Arial"/>
                      <w:color w:val="000000"/>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 ter </w:t>
                  </w:r>
                  <w:r w:rsidR="009314F3">
                    <w:rPr>
                      <w:rFonts w:ascii="Arial Narrow" w:hAnsi="Arial Narrow" w:cs="Arial"/>
                      <w:color w:val="000000"/>
                    </w:rPr>
                    <w:t>Gradbenim zakonom</w:t>
                  </w:r>
                  <w:r w:rsidR="00C16E7F">
                    <w:rPr>
                      <w:rFonts w:ascii="Arial Narrow" w:hAnsi="Arial Narrow" w:cs="Arial"/>
                      <w:color w:val="000000"/>
                    </w:rPr>
                    <w:t xml:space="preserve"> (</w:t>
                  </w:r>
                  <w:r w:rsidR="00DD7B02" w:rsidRPr="00DD7B02">
                    <w:rPr>
                      <w:rFonts w:ascii="Arial Narrow" w:hAnsi="Arial Narrow" w:cs="Arial"/>
                      <w:color w:val="000000"/>
                    </w:rPr>
                    <w:t>Uradni list RS, št. 199/21, 105/22 – ZZNŠPP, 133/23, 85/24 – ZAID-A</w:t>
                  </w:r>
                  <w:r w:rsidR="0020202C">
                    <w:rPr>
                      <w:rFonts w:ascii="Arial Narrow" w:hAnsi="Arial Narrow" w:cs="Arial"/>
                      <w:color w:val="000000"/>
                    </w:rPr>
                    <w:t xml:space="preserve">, </w:t>
                  </w:r>
                  <w:r w:rsidR="00DD7B02" w:rsidRPr="00DD7B02">
                    <w:rPr>
                      <w:rFonts w:ascii="Arial Narrow" w:hAnsi="Arial Narrow" w:cs="Arial"/>
                      <w:color w:val="000000"/>
                    </w:rPr>
                    <w:t xml:space="preserve">47/25 – </w:t>
                  </w:r>
                  <w:proofErr w:type="spellStart"/>
                  <w:r w:rsidR="00DD7B02" w:rsidRPr="00DD7B02">
                    <w:rPr>
                      <w:rFonts w:ascii="Arial Narrow" w:hAnsi="Arial Narrow" w:cs="Arial"/>
                      <w:color w:val="000000"/>
                    </w:rPr>
                    <w:t>odl</w:t>
                  </w:r>
                  <w:proofErr w:type="spellEnd"/>
                  <w:r w:rsidR="00DD7B02" w:rsidRPr="00DD7B02">
                    <w:rPr>
                      <w:rFonts w:ascii="Arial Narrow" w:hAnsi="Arial Narrow" w:cs="Arial"/>
                      <w:color w:val="000000"/>
                    </w:rPr>
                    <w:t>. US</w:t>
                  </w:r>
                  <w:r w:rsidR="0020202C">
                    <w:rPr>
                      <w:rFonts w:ascii="Arial Narrow" w:hAnsi="Arial Narrow" w:cs="Arial"/>
                      <w:color w:val="000000"/>
                    </w:rPr>
                    <w:t xml:space="preserve"> in 75/25</w:t>
                  </w:r>
                  <w:r w:rsidR="00C16E7F" w:rsidRPr="00C16E7F">
                    <w:rPr>
                      <w:rFonts w:ascii="Arial Narrow" w:hAnsi="Arial Narrow" w:cs="Arial"/>
                      <w:color w:val="000000"/>
                    </w:rPr>
                    <w:t>)</w:t>
                  </w:r>
                  <w:r w:rsidRPr="00F84294">
                    <w:rPr>
                      <w:rFonts w:ascii="Arial Narrow" w:hAnsi="Arial Narrow" w:cs="Arial"/>
                      <w:color w:val="000000"/>
                    </w:rPr>
                    <w:t>;</w:t>
                  </w:r>
                </w:p>
                <w:p w14:paraId="6BEEF53A"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49429AE5"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1B3D2187"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na svoje stroške vzdrževati začasne interne poti na gradbišču in očistiti javne ter druge poti izven gradbišča, ki jih bo kot izvajalec oz. njegovi podizvajalci onesnažili s svojimi vozili ali deli;</w:t>
                  </w:r>
                </w:p>
                <w:p w14:paraId="133C05D2"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od začetka izvajanja del do dneva izročitve objekta primerno varovati izvedena dela, opremo in material pred okvarami, propadanjem in uničenjem ter vremenskimi vplivi;</w:t>
                  </w:r>
                </w:p>
                <w:p w14:paraId="00B81199"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na lastne stroške pravočasno priskrbel vsa potrebna dovoljenja za prometne zapore cest in izvedel zapore v skladu s predpisi in navodili naročnika;</w:t>
                  </w:r>
                </w:p>
                <w:p w14:paraId="3087D8EC"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lastRenderedPageBreak/>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699B45E"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1A96F4D"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organizirati in plačati finalno čiščenje po končanih delih, če pa tega ne bo storil, lahko to stori naročnik brez predhodnega obvestila na stroške izvajalca, te stroške pa bo naročnik poračunal pri plačilu končne situacije;</w:t>
                  </w:r>
                </w:p>
                <w:p w14:paraId="4C1FA368"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zagotavljal stalno prisotnost tehničnega kadra na gradbišču v času izvajanja del (gradbeni delovodja ali odgovorni vodja del);</w:t>
                  </w:r>
                </w:p>
                <w:p w14:paraId="74CC9CBA" w14:textId="77777777" w:rsidR="00FC400C"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zagotovil obvezno prisotnost odgovornega vodja del in gradbenega delovodja najmanj enkrat tedensko, na vseh operativnih sestankih, na inšpekcijskih pregledih, strokovno tehničnih pregledih, tehničnih pregledih in pri pridobivanju uporabnega dovoljenja;</w:t>
                  </w:r>
                </w:p>
                <w:p w14:paraId="68A58481" w14:textId="1189B1C1" w:rsidR="00C16E7F" w:rsidRDefault="00C16E7F" w:rsidP="00395F54">
                  <w:pPr>
                    <w:numPr>
                      <w:ilvl w:val="0"/>
                      <w:numId w:val="31"/>
                    </w:numPr>
                    <w:jc w:val="both"/>
                    <w:rPr>
                      <w:rFonts w:ascii="Arial Narrow" w:hAnsi="Arial Narrow" w:cs="Arial"/>
                      <w:color w:val="000000"/>
                    </w:rPr>
                  </w:pPr>
                  <w:r w:rsidRPr="00C16E7F">
                    <w:rPr>
                      <w:rFonts w:ascii="Arial Narrow" w:hAnsi="Arial Narrow" w:cs="Arial"/>
                      <w:color w:val="000000"/>
                    </w:rPr>
                    <w:t>najkasneje pri primopredaji objekta mora naročniku posredovati tehnično dokumentacijo proizvajalca, iz katere izhaja, da uporabljeni gradbeni materiali izpolnjujejo naročnikove zahteve glede deleža uporabljenih umetnih in recikliranih materialov v skladu s 14. točko prvega odstavka 4. člena Uredbe o zelenem naročanju (</w:t>
                  </w:r>
                  <w:r w:rsidR="0020202C" w:rsidRPr="0020202C">
                    <w:rPr>
                      <w:rFonts w:ascii="Arial Narrow" w:hAnsi="Arial Narrow" w:cs="Arial"/>
                      <w:bCs/>
                      <w:color w:val="000000"/>
                    </w:rPr>
                    <w:t>Uradni list RS, št. 51/17, 64/19, 121/21, 132/23 in 43/25</w:t>
                  </w:r>
                  <w:r w:rsidRPr="00C16E7F">
                    <w:rPr>
                      <w:rFonts w:ascii="Arial Narrow" w:hAnsi="Arial Narrow" w:cs="Arial"/>
                      <w:color w:val="000000"/>
                    </w:rPr>
                    <w:t>);</w:t>
                  </w:r>
                </w:p>
                <w:p w14:paraId="30D9294C" w14:textId="77777777" w:rsidR="00FC400C" w:rsidRPr="00F84294" w:rsidRDefault="00FC400C" w:rsidP="00862A27">
                  <w:pPr>
                    <w:numPr>
                      <w:ilvl w:val="0"/>
                      <w:numId w:val="31"/>
                    </w:numPr>
                    <w:jc w:val="both"/>
                    <w:rPr>
                      <w:rFonts w:ascii="Arial Narrow" w:hAnsi="Arial Narrow" w:cs="Arial"/>
                      <w:color w:val="000000"/>
                    </w:rPr>
                  </w:pPr>
                  <w:r w:rsidRPr="00F84294">
                    <w:rPr>
                      <w:rFonts w:ascii="Arial Narrow" w:hAnsi="Arial Narrow" w:cs="Arial"/>
                      <w:color w:val="000000"/>
                    </w:rPr>
                    <w:t>sodeloval z naročnikom do pridobitve uporabnega dovoljenja in primopredaje ter v času garancijskih rokov.</w:t>
                  </w:r>
                </w:p>
              </w:tc>
            </w:tr>
          </w:tbl>
          <w:p w14:paraId="4F701694" w14:textId="77777777" w:rsidR="00FC400C" w:rsidRPr="00F84294" w:rsidRDefault="00FC400C" w:rsidP="003C0855">
            <w:pPr>
              <w:spacing w:before="225" w:after="225"/>
              <w:jc w:val="both"/>
              <w:rPr>
                <w:rFonts w:ascii="Arial Narrow" w:hAnsi="Arial Narrow"/>
              </w:rPr>
            </w:pPr>
            <w:r>
              <w:rPr>
                <w:rFonts w:ascii="Arial Narrow" w:hAnsi="Arial Narrow" w:cs="Arial"/>
                <w:color w:val="000000"/>
              </w:rPr>
              <w:lastRenderedPageBreak/>
              <w:t>I</w:t>
            </w:r>
            <w:r w:rsidRPr="00F84294">
              <w:rPr>
                <w:rFonts w:ascii="Arial Narrow" w:hAnsi="Arial Narrow" w:cs="Arial"/>
                <w:color w:val="000000"/>
              </w:rPr>
              <w:t>zvajalec mora zagotoviti tudi izdelavo in postavitev gradbiščnih in razlagalnih tabel skladno z zakonodajo, ki velja v trenutku izvajanja del.</w:t>
            </w:r>
          </w:p>
        </w:tc>
      </w:tr>
    </w:tbl>
    <w:p w14:paraId="365A1820"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lastRenderedPageBreak/>
        <w:t>VII. STROKOVNI NADZOR</w:t>
      </w:r>
    </w:p>
    <w:p w14:paraId="395C456A"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12. člen</w:t>
      </w:r>
    </w:p>
    <w:tbl>
      <w:tblPr>
        <w:tblW w:w="0" w:type="auto"/>
        <w:tblInd w:w="108" w:type="dxa"/>
        <w:tblLook w:val="04A0" w:firstRow="1" w:lastRow="0" w:firstColumn="1" w:lastColumn="0" w:noHBand="0" w:noVBand="1"/>
      </w:tblPr>
      <w:tblGrid>
        <w:gridCol w:w="8962"/>
      </w:tblGrid>
      <w:tr w:rsidR="00FC400C" w:rsidRPr="00F84294" w14:paraId="4229FB35" w14:textId="77777777" w:rsidTr="003C0855">
        <w:tc>
          <w:tcPr>
            <w:tcW w:w="0" w:type="auto"/>
            <w:tcMar>
              <w:top w:w="0" w:type="auto"/>
              <w:bottom w:w="0" w:type="auto"/>
            </w:tcMar>
          </w:tcPr>
          <w:p w14:paraId="23DFB96B"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Naročnik imenuje za in</w:t>
            </w:r>
            <w:r w:rsidR="00C16E7F">
              <w:rPr>
                <w:rFonts w:ascii="Arial Narrow" w:hAnsi="Arial Narrow" w:cs="Arial"/>
                <w:color w:val="000000"/>
              </w:rPr>
              <w:t>ženirja (nadzorni organ) ______</w:t>
            </w:r>
            <w:r w:rsidRPr="00F84294">
              <w:rPr>
                <w:rFonts w:ascii="Arial Narrow" w:hAnsi="Arial Narrow" w:cs="Arial"/>
                <w:color w:val="000000"/>
              </w:rPr>
              <w:t>__________</w:t>
            </w:r>
            <w:r w:rsidR="00A57D53">
              <w:rPr>
                <w:rFonts w:ascii="Arial Narrow" w:hAnsi="Arial Narrow" w:cs="Arial"/>
                <w:color w:val="000000"/>
              </w:rPr>
              <w:t>___________________________</w:t>
            </w:r>
            <w:r w:rsidRPr="00F84294">
              <w:rPr>
                <w:rFonts w:ascii="Arial Narrow" w:hAnsi="Arial Narrow" w:cs="Arial"/>
                <w:color w:val="000000"/>
              </w:rPr>
              <w:t>______</w:t>
            </w:r>
            <w:r w:rsidR="00F66115">
              <w:rPr>
                <w:rFonts w:ascii="Arial Narrow" w:hAnsi="Arial Narrow" w:cs="Arial"/>
                <w:color w:val="000000"/>
              </w:rPr>
              <w:t>,</w:t>
            </w:r>
          </w:p>
          <w:p w14:paraId="58D90367"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ki ga na gradbišču zastopa:</w:t>
            </w:r>
            <w:r w:rsidR="00C16E7F">
              <w:rPr>
                <w:rFonts w:ascii="Arial Narrow" w:hAnsi="Arial Narrow"/>
              </w:rPr>
              <w:t xml:space="preserve"> </w:t>
            </w:r>
            <w:r w:rsidRPr="00F84294">
              <w:rPr>
                <w:rFonts w:ascii="Arial Narrow" w:hAnsi="Arial Narrow" w:cs="Arial"/>
                <w:color w:val="000000"/>
              </w:rPr>
              <w:t>__</w:t>
            </w:r>
            <w:r w:rsidR="00C16E7F">
              <w:rPr>
                <w:rFonts w:ascii="Arial Narrow" w:hAnsi="Arial Narrow" w:cs="Arial"/>
                <w:color w:val="000000"/>
              </w:rPr>
              <w:t>_______</w:t>
            </w:r>
            <w:r w:rsidRPr="00F84294">
              <w:rPr>
                <w:rFonts w:ascii="Arial Narrow" w:hAnsi="Arial Narrow" w:cs="Arial"/>
                <w:color w:val="000000"/>
              </w:rPr>
              <w:t>______</w:t>
            </w:r>
            <w:r w:rsidR="00A57D53">
              <w:rPr>
                <w:rFonts w:ascii="Arial Narrow" w:hAnsi="Arial Narrow" w:cs="Arial"/>
                <w:color w:val="000000"/>
              </w:rPr>
              <w:t>________</w:t>
            </w:r>
            <w:r w:rsidR="00C16E7F">
              <w:rPr>
                <w:rFonts w:ascii="Arial Narrow" w:hAnsi="Arial Narrow" w:cs="Arial"/>
                <w:color w:val="000000"/>
              </w:rPr>
              <w:t>___</w:t>
            </w:r>
            <w:r w:rsidR="00A57D53">
              <w:rPr>
                <w:rFonts w:ascii="Arial Narrow" w:hAnsi="Arial Narrow" w:cs="Arial"/>
                <w:color w:val="000000"/>
              </w:rPr>
              <w:t>_________</w:t>
            </w:r>
            <w:r w:rsidRPr="00F84294">
              <w:rPr>
                <w:rFonts w:ascii="Arial Narrow" w:hAnsi="Arial Narrow" w:cs="Arial"/>
                <w:color w:val="000000"/>
              </w:rPr>
              <w:t>________</w:t>
            </w:r>
            <w:r w:rsidR="00F66115">
              <w:rPr>
                <w:rFonts w:ascii="Arial Narrow" w:hAnsi="Arial Narrow" w:cs="Arial"/>
                <w:color w:val="000000"/>
              </w:rPr>
              <w:t>.</w:t>
            </w:r>
          </w:p>
          <w:p w14:paraId="186475D7"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Za naročnikovega pooblaščenca in skrbnika te pogodbe imenuje ________________</w:t>
            </w:r>
            <w:r w:rsidR="00B8035F">
              <w:rPr>
                <w:rFonts w:ascii="Arial Narrow" w:hAnsi="Arial Narrow" w:cs="Arial"/>
                <w:color w:val="000000"/>
              </w:rPr>
              <w:t>___________</w:t>
            </w:r>
            <w:r w:rsidRPr="00F84294">
              <w:rPr>
                <w:rFonts w:ascii="Arial Narrow" w:hAnsi="Arial Narrow" w:cs="Arial"/>
                <w:color w:val="000000"/>
              </w:rPr>
              <w:t>______.</w:t>
            </w:r>
          </w:p>
          <w:p w14:paraId="61097067"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Nadzorni organ ima pooblastilo naročnika, da v njegovem imenu nadzoruje izvedbo del.</w:t>
            </w:r>
          </w:p>
        </w:tc>
      </w:tr>
    </w:tbl>
    <w:p w14:paraId="5F96E749" w14:textId="77777777" w:rsidR="00FC400C" w:rsidRPr="00F84294" w:rsidRDefault="00CE3C52" w:rsidP="00FC400C">
      <w:pPr>
        <w:spacing w:before="225" w:after="225" w:line="240" w:lineRule="auto"/>
        <w:jc w:val="both"/>
        <w:rPr>
          <w:rFonts w:ascii="Arial Narrow" w:hAnsi="Arial Narrow"/>
        </w:rPr>
      </w:pPr>
      <w:r>
        <w:rPr>
          <w:rFonts w:ascii="Arial Narrow" w:hAnsi="Arial Narrow" w:cs="Arial"/>
          <w:b/>
          <w:bCs/>
          <w:color w:val="000000"/>
        </w:rPr>
        <w:t>VIII. VODJA DEL</w:t>
      </w:r>
    </w:p>
    <w:p w14:paraId="3B33BCDA"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13. člen</w:t>
      </w:r>
    </w:p>
    <w:tbl>
      <w:tblPr>
        <w:tblW w:w="0" w:type="auto"/>
        <w:tblInd w:w="108" w:type="dxa"/>
        <w:tblLook w:val="04A0" w:firstRow="1" w:lastRow="0" w:firstColumn="1" w:lastColumn="0" w:noHBand="0" w:noVBand="1"/>
      </w:tblPr>
      <w:tblGrid>
        <w:gridCol w:w="8962"/>
      </w:tblGrid>
      <w:tr w:rsidR="00FC400C" w:rsidRPr="00F84294" w14:paraId="53D783B5" w14:textId="77777777" w:rsidTr="003C0855">
        <w:tc>
          <w:tcPr>
            <w:tcW w:w="0" w:type="auto"/>
            <w:tcMar>
              <w:top w:w="0" w:type="auto"/>
              <w:bottom w:w="0" w:type="auto"/>
            </w:tcMar>
          </w:tcPr>
          <w:p w14:paraId="4AE0CF29"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lastRenderedPageBreak/>
              <w:t>Izvajalec za svojega pooblaščenca (zastopnika) po tej pogodbi imenuje _____________</w:t>
            </w:r>
            <w:r w:rsidR="00C16E7F">
              <w:rPr>
                <w:rFonts w:ascii="Arial Narrow" w:hAnsi="Arial Narrow" w:cs="Arial"/>
                <w:color w:val="000000"/>
              </w:rPr>
              <w:t>____</w:t>
            </w:r>
            <w:r w:rsidR="00B8035F">
              <w:rPr>
                <w:rFonts w:ascii="Arial Narrow" w:hAnsi="Arial Narrow" w:cs="Arial"/>
                <w:color w:val="000000"/>
              </w:rPr>
              <w:t>___</w:t>
            </w:r>
            <w:r w:rsidRPr="00F84294">
              <w:rPr>
                <w:rFonts w:ascii="Arial Narrow" w:hAnsi="Arial Narrow" w:cs="Arial"/>
                <w:color w:val="000000"/>
              </w:rPr>
              <w:t>__________, ki ga na gradbišču zastopa kot vodja del.</w:t>
            </w:r>
          </w:p>
          <w:p w14:paraId="2D783B2D"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mora poskrbeti z odločbo za imenovanje in določitev vodje del in vodij posameznih del ter vodj</w:t>
            </w:r>
            <w:r w:rsidR="00CE3C52">
              <w:rPr>
                <w:rFonts w:ascii="Arial Narrow" w:hAnsi="Arial Narrow" w:cs="Arial"/>
                <w:color w:val="000000"/>
              </w:rPr>
              <w:t>e</w:t>
            </w:r>
            <w:r w:rsidRPr="00F84294">
              <w:rPr>
                <w:rFonts w:ascii="Arial Narrow" w:hAnsi="Arial Narrow" w:cs="Arial"/>
                <w:color w:val="000000"/>
              </w:rPr>
              <w:t xml:space="preserve"> </w:t>
            </w:r>
            <w:r w:rsidR="00CE3C52">
              <w:rPr>
                <w:rFonts w:ascii="Arial Narrow" w:hAnsi="Arial Narrow" w:cs="Arial"/>
                <w:color w:val="000000"/>
              </w:rPr>
              <w:t>gradnje</w:t>
            </w:r>
            <w:r w:rsidRPr="00F84294">
              <w:rPr>
                <w:rFonts w:ascii="Arial Narrow" w:hAnsi="Arial Narrow" w:cs="Arial"/>
                <w:color w:val="000000"/>
              </w:rPr>
              <w:t xml:space="preserve"> in s tem pisno seznaniti naročnika v roku 8 dni od podpisa pogodbe.</w:t>
            </w:r>
          </w:p>
          <w:p w14:paraId="7882FAAC" w14:textId="77777777" w:rsidR="00FC400C" w:rsidRPr="00F84294" w:rsidRDefault="00FC400C" w:rsidP="00CE3C52">
            <w:pPr>
              <w:spacing w:before="225" w:after="225"/>
              <w:jc w:val="both"/>
              <w:rPr>
                <w:rFonts w:ascii="Arial Narrow" w:hAnsi="Arial Narrow"/>
              </w:rPr>
            </w:pPr>
            <w:r w:rsidRPr="00F84294">
              <w:rPr>
                <w:rFonts w:ascii="Arial Narrow" w:hAnsi="Arial Narrow" w:cs="Arial"/>
                <w:color w:val="000000"/>
              </w:rPr>
              <w:t>Izvajalec ne sme zamenjati vodje del brez predhodnega soglasja naročnika.</w:t>
            </w:r>
          </w:p>
        </w:tc>
      </w:tr>
    </w:tbl>
    <w:p w14:paraId="0DE48DE6"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IX. ROKI IZVAJANJA DEL</w:t>
      </w:r>
    </w:p>
    <w:p w14:paraId="14246D8D"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14. člen</w:t>
      </w:r>
    </w:p>
    <w:tbl>
      <w:tblPr>
        <w:tblW w:w="0" w:type="auto"/>
        <w:tblInd w:w="108" w:type="dxa"/>
        <w:tblLook w:val="04A0" w:firstRow="1" w:lastRow="0" w:firstColumn="1" w:lastColumn="0" w:noHBand="0" w:noVBand="1"/>
      </w:tblPr>
      <w:tblGrid>
        <w:gridCol w:w="8962"/>
      </w:tblGrid>
      <w:tr w:rsidR="00FC400C" w:rsidRPr="00F84294" w14:paraId="45140918" w14:textId="77777777" w:rsidTr="003C0855">
        <w:tc>
          <w:tcPr>
            <w:tcW w:w="0" w:type="auto"/>
            <w:tcMar>
              <w:top w:w="0" w:type="auto"/>
              <w:bottom w:w="0" w:type="auto"/>
            </w:tcMar>
          </w:tcPr>
          <w:p w14:paraId="548B6827" w14:textId="211EE9F2"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 xml:space="preserve">Izvajalec se zavezuje, da bo s pogodbenimi deli začel, ko ga bo naročnik uvedel v delo in da bo pogodbena dela dokončal v skladu s terminskim planom, </w:t>
            </w:r>
            <w:r w:rsidR="00B8035F">
              <w:rPr>
                <w:rFonts w:ascii="Arial Narrow" w:hAnsi="Arial Narrow" w:cs="Arial"/>
                <w:color w:val="000000"/>
              </w:rPr>
              <w:t xml:space="preserve">najkasneje do </w:t>
            </w:r>
            <w:r w:rsidR="005078F0">
              <w:rPr>
                <w:rFonts w:ascii="Arial Narrow" w:hAnsi="Arial Narrow" w:cs="Arial"/>
                <w:b/>
                <w:color w:val="000000"/>
              </w:rPr>
              <w:t>30</w:t>
            </w:r>
            <w:r w:rsidR="00111D1B" w:rsidRPr="00C16E7F">
              <w:rPr>
                <w:rFonts w:ascii="Arial Narrow" w:hAnsi="Arial Narrow" w:cs="Arial"/>
                <w:b/>
                <w:color w:val="000000"/>
              </w:rPr>
              <w:t>.</w:t>
            </w:r>
            <w:r w:rsidR="00C16E7F" w:rsidRPr="00C16E7F">
              <w:rPr>
                <w:rFonts w:ascii="Arial Narrow" w:hAnsi="Arial Narrow" w:cs="Arial"/>
                <w:b/>
                <w:color w:val="000000"/>
              </w:rPr>
              <w:t xml:space="preserve"> </w:t>
            </w:r>
            <w:r w:rsidR="00DD7B02">
              <w:rPr>
                <w:rFonts w:ascii="Arial Narrow" w:hAnsi="Arial Narrow" w:cs="Arial"/>
                <w:b/>
                <w:color w:val="000000"/>
              </w:rPr>
              <w:t>11</w:t>
            </w:r>
            <w:r w:rsidR="00111D1B" w:rsidRPr="00C16E7F">
              <w:rPr>
                <w:rFonts w:ascii="Arial Narrow" w:hAnsi="Arial Narrow" w:cs="Arial"/>
                <w:b/>
                <w:color w:val="000000"/>
              </w:rPr>
              <w:t>.</w:t>
            </w:r>
            <w:r w:rsidR="00C16E7F" w:rsidRPr="00C16E7F">
              <w:rPr>
                <w:rFonts w:ascii="Arial Narrow" w:hAnsi="Arial Narrow" w:cs="Arial"/>
                <w:b/>
                <w:color w:val="000000"/>
              </w:rPr>
              <w:t xml:space="preserve"> </w:t>
            </w:r>
            <w:r w:rsidR="00111D1B" w:rsidRPr="00C16E7F">
              <w:rPr>
                <w:rFonts w:ascii="Arial Narrow" w:hAnsi="Arial Narrow" w:cs="Arial"/>
                <w:b/>
                <w:color w:val="000000"/>
              </w:rPr>
              <w:t>20</w:t>
            </w:r>
            <w:r w:rsidR="00F808CF">
              <w:rPr>
                <w:rFonts w:ascii="Arial Narrow" w:hAnsi="Arial Narrow" w:cs="Arial"/>
                <w:b/>
                <w:color w:val="000000"/>
              </w:rPr>
              <w:t>2</w:t>
            </w:r>
            <w:r w:rsidR="0020202C">
              <w:rPr>
                <w:rFonts w:ascii="Arial Narrow" w:hAnsi="Arial Narrow" w:cs="Arial"/>
                <w:b/>
                <w:color w:val="000000"/>
              </w:rPr>
              <w:t>6</w:t>
            </w:r>
            <w:r w:rsidRPr="00F84294">
              <w:rPr>
                <w:rFonts w:ascii="Arial Narrow" w:hAnsi="Arial Narrow" w:cs="Arial"/>
                <w:color w:val="000000"/>
              </w:rPr>
              <w:t>.</w:t>
            </w:r>
          </w:p>
          <w:p w14:paraId="03278746"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je dolžan v roku 8 dni od podpisa izdelati natančen terminski plan dinamike napredovanja del.</w:t>
            </w:r>
          </w:p>
          <w:p w14:paraId="1E7D3983"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Rok dokončanja del pomeni uspešno izveden končni tehnični pregled, vključno z odpravo vseh pomanjkljivosti, ugotovljenih pri končnem tehničnem pregledu in kvalitetnem pregledu ter izročitev vse potrebne dokumentacije.</w:t>
            </w:r>
          </w:p>
        </w:tc>
      </w:tr>
    </w:tbl>
    <w:p w14:paraId="2CADB889"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15. člen</w:t>
      </w:r>
    </w:p>
    <w:tbl>
      <w:tblPr>
        <w:tblW w:w="0" w:type="auto"/>
        <w:tblInd w:w="108" w:type="dxa"/>
        <w:tblLook w:val="04A0" w:firstRow="1" w:lastRow="0" w:firstColumn="1" w:lastColumn="0" w:noHBand="0" w:noVBand="1"/>
      </w:tblPr>
      <w:tblGrid>
        <w:gridCol w:w="8962"/>
      </w:tblGrid>
      <w:tr w:rsidR="00FC400C" w:rsidRPr="00F84294" w14:paraId="54F7265E" w14:textId="77777777" w:rsidTr="003C0855">
        <w:tc>
          <w:tcPr>
            <w:tcW w:w="0" w:type="auto"/>
            <w:tcMar>
              <w:top w:w="0" w:type="auto"/>
              <w:bottom w:w="0" w:type="auto"/>
            </w:tcMar>
          </w:tcPr>
          <w:p w14:paraId="1F8D18F1"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ima pravico zahtevati podaljšanje roka za izvajanje del:</w:t>
            </w:r>
          </w:p>
          <w:tbl>
            <w:tblPr>
              <w:tblW w:w="0" w:type="auto"/>
              <w:tblLook w:val="04A0" w:firstRow="1" w:lastRow="0" w:firstColumn="1" w:lastColumn="0" w:noHBand="0" w:noVBand="1"/>
            </w:tblPr>
            <w:tblGrid>
              <w:gridCol w:w="8746"/>
            </w:tblGrid>
            <w:tr w:rsidR="00FC400C" w:rsidRPr="00F84294" w14:paraId="768CA33D" w14:textId="77777777" w:rsidTr="003C0855">
              <w:tc>
                <w:tcPr>
                  <w:tcW w:w="0" w:type="auto"/>
                  <w:tcMar>
                    <w:top w:w="0" w:type="auto"/>
                    <w:bottom w:w="0" w:type="auto"/>
                  </w:tcMar>
                </w:tcPr>
                <w:p w14:paraId="03029FBC" w14:textId="77777777" w:rsidR="00FC400C" w:rsidRPr="00F84294" w:rsidRDefault="00FC400C" w:rsidP="00862A27">
                  <w:pPr>
                    <w:numPr>
                      <w:ilvl w:val="0"/>
                      <w:numId w:val="32"/>
                    </w:numPr>
                    <w:jc w:val="both"/>
                    <w:rPr>
                      <w:rFonts w:ascii="Arial Narrow" w:hAnsi="Arial Narrow" w:cs="Arial"/>
                      <w:color w:val="000000"/>
                    </w:rPr>
                  </w:pPr>
                  <w:r w:rsidRPr="00F84294">
                    <w:rPr>
                      <w:rFonts w:ascii="Arial Narrow" w:hAnsi="Arial Narrow" w:cs="Arial"/>
                      <w:color w:val="000000"/>
                    </w:rPr>
                    <w:t>zaradi dodatnih del, izvedenih po pisni zahtevi naročnika in</w:t>
                  </w:r>
                </w:p>
                <w:p w14:paraId="16B69C08" w14:textId="77777777" w:rsidR="00FC400C" w:rsidRPr="00F84294" w:rsidRDefault="00FC400C" w:rsidP="00862A27">
                  <w:pPr>
                    <w:numPr>
                      <w:ilvl w:val="0"/>
                      <w:numId w:val="32"/>
                    </w:numPr>
                    <w:jc w:val="both"/>
                    <w:rPr>
                      <w:rFonts w:ascii="Arial Narrow" w:hAnsi="Arial Narrow" w:cs="Arial"/>
                      <w:color w:val="000000"/>
                    </w:rPr>
                  </w:pPr>
                  <w:r w:rsidRPr="00F84294">
                    <w:rPr>
                      <w:rFonts w:ascii="Arial Narrow" w:hAnsi="Arial Narrow" w:cs="Arial"/>
                      <w:color w:val="000000"/>
                    </w:rPr>
                    <w:t>zaradi ravnanja tretjih oseb ali naročnika, ki onemogočajo izvedbo del in ki niso posledica ravnanja izvajalca.</w:t>
                  </w:r>
                </w:p>
              </w:tc>
            </w:tr>
          </w:tbl>
          <w:p w14:paraId="0C5F652E" w14:textId="77777777" w:rsidR="00FC400C" w:rsidRPr="00F84294" w:rsidRDefault="00FC400C" w:rsidP="003C0855">
            <w:pPr>
              <w:rPr>
                <w:rFonts w:ascii="Arial Narrow" w:hAnsi="Arial Narrow"/>
              </w:rPr>
            </w:pPr>
          </w:p>
          <w:p w14:paraId="42B95FAA"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 primeru podaljšanja roka dokončanja del mora izvajalec naročniku predložiti ustrezno podaljšanje veljavnosti zavarovanja za dobro izvedbo pogodbenih obveznosti.</w:t>
            </w:r>
          </w:p>
          <w:p w14:paraId="5C97E14F"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Pogodbeni stranki soglašata, da izključujeta vremenske razmere (ne pa npr. naravne nesreče kot posledice vremenskih ujm) kot razlog za podaljšanje roka izvedbe.</w:t>
            </w:r>
          </w:p>
          <w:p w14:paraId="49AB8AC3"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r>
              <w:rPr>
                <w:rFonts w:ascii="Arial Narrow" w:hAnsi="Arial Narrow" w:cs="Arial"/>
                <w:color w:val="000000"/>
              </w:rPr>
              <w:t>.</w:t>
            </w:r>
          </w:p>
        </w:tc>
      </w:tr>
    </w:tbl>
    <w:p w14:paraId="2887C196"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X. POGODBENA KAZEN</w:t>
      </w:r>
    </w:p>
    <w:p w14:paraId="7B1A5E5F"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16. člen</w:t>
      </w:r>
    </w:p>
    <w:tbl>
      <w:tblPr>
        <w:tblW w:w="0" w:type="auto"/>
        <w:tblInd w:w="108" w:type="dxa"/>
        <w:tblLook w:val="04A0" w:firstRow="1" w:lastRow="0" w:firstColumn="1" w:lastColumn="0" w:noHBand="0" w:noVBand="1"/>
      </w:tblPr>
      <w:tblGrid>
        <w:gridCol w:w="8962"/>
      </w:tblGrid>
      <w:tr w:rsidR="00FC400C" w:rsidRPr="00F84294" w14:paraId="72F599A0" w14:textId="77777777" w:rsidTr="003C0855">
        <w:tc>
          <w:tcPr>
            <w:tcW w:w="0" w:type="auto"/>
            <w:tcMar>
              <w:top w:w="0" w:type="auto"/>
              <w:bottom w:w="0" w:type="auto"/>
            </w:tcMar>
          </w:tcPr>
          <w:p w14:paraId="3DA35C45"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lastRenderedPageBreak/>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3F17A35A"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Pogodbena kazen se obračuna pri končnem obračunu.</w:t>
            </w:r>
          </w:p>
          <w:p w14:paraId="08E276D6"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3137D92"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XI. PREVZEM DEL</w:t>
      </w:r>
    </w:p>
    <w:p w14:paraId="2DC519FD"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17. člen</w:t>
      </w:r>
    </w:p>
    <w:tbl>
      <w:tblPr>
        <w:tblW w:w="0" w:type="auto"/>
        <w:tblInd w:w="108" w:type="dxa"/>
        <w:tblLook w:val="04A0" w:firstRow="1" w:lastRow="0" w:firstColumn="1" w:lastColumn="0" w:noHBand="0" w:noVBand="1"/>
      </w:tblPr>
      <w:tblGrid>
        <w:gridCol w:w="8962"/>
      </w:tblGrid>
      <w:tr w:rsidR="00FC400C" w:rsidRPr="00F84294" w14:paraId="20B1528C" w14:textId="77777777" w:rsidTr="003C0855">
        <w:tc>
          <w:tcPr>
            <w:tcW w:w="0" w:type="auto"/>
            <w:tcMar>
              <w:top w:w="0" w:type="auto"/>
              <w:bottom w:w="0" w:type="auto"/>
            </w:tcMar>
          </w:tcPr>
          <w:p w14:paraId="7D82D17A"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Za dan uspešnega zaključka del se šteje dan, ko je uspešno opravljen tehnični pregled.</w:t>
            </w:r>
          </w:p>
          <w:p w14:paraId="1EAB3BF8"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O dokončanju in prevzemu del sestavijo pooblaščeni predstavniki obeh pogodbenih strank primopredajni zapisnik.</w:t>
            </w:r>
          </w:p>
          <w:p w14:paraId="2A285C4E"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6969F38D"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Ob končni primopredaji del mora izvajalec naročniku izročiti vso dokumentacijo v zvezi z investicijo in vso dokumentacijo, ki je bila zahtevana v postopku javnega razpisa</w:t>
            </w:r>
            <w:r w:rsidR="008F665B">
              <w:rPr>
                <w:rFonts w:ascii="Arial Narrow" w:hAnsi="Arial Narrow" w:cs="Arial"/>
                <w:color w:val="000000"/>
              </w:rPr>
              <w:t>.</w:t>
            </w:r>
          </w:p>
        </w:tc>
      </w:tr>
    </w:tbl>
    <w:p w14:paraId="4DB89508"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XII. ODPRAVA NAPAK OZIROMA POMANJKJIVOSTI TER GARANCIJSKA DOBA</w:t>
      </w:r>
    </w:p>
    <w:p w14:paraId="3D3A3B62"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18. člen</w:t>
      </w:r>
    </w:p>
    <w:tbl>
      <w:tblPr>
        <w:tblW w:w="0" w:type="auto"/>
        <w:tblInd w:w="108" w:type="dxa"/>
        <w:tblLook w:val="04A0" w:firstRow="1" w:lastRow="0" w:firstColumn="1" w:lastColumn="0" w:noHBand="0" w:noVBand="1"/>
      </w:tblPr>
      <w:tblGrid>
        <w:gridCol w:w="8962"/>
      </w:tblGrid>
      <w:tr w:rsidR="00FC400C" w:rsidRPr="00F84294" w14:paraId="67FA5BF3" w14:textId="77777777" w:rsidTr="003C0855">
        <w:tc>
          <w:tcPr>
            <w:tcW w:w="0" w:type="auto"/>
            <w:tcMar>
              <w:top w:w="0" w:type="auto"/>
              <w:bottom w:w="0" w:type="auto"/>
            </w:tcMar>
          </w:tcPr>
          <w:p w14:paraId="7E04F285"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 xml:space="preserve">Izvajalec odgovarja za morebitne napake v izdelavi objekta po tej pogodbi, ki zadevajo njegovo solidnost </w:t>
            </w:r>
            <w:r w:rsidR="00A7453A" w:rsidRPr="00A7453A">
              <w:rPr>
                <w:rFonts w:ascii="Arial Narrow" w:hAnsi="Arial Narrow" w:cs="Arial"/>
                <w:color w:val="000000"/>
              </w:rPr>
              <w:t>3 leta</w:t>
            </w:r>
            <w:r w:rsidRPr="00F84294">
              <w:rPr>
                <w:rFonts w:ascii="Arial Narrow" w:hAnsi="Arial Narrow" w:cs="Arial"/>
                <w:color w:val="000000"/>
              </w:rPr>
              <w:t xml:space="preserve">, za kakovost izvedenih del </w:t>
            </w:r>
            <w:r w:rsidR="00A7453A" w:rsidRPr="00A7453A">
              <w:rPr>
                <w:rFonts w:ascii="Arial Narrow" w:hAnsi="Arial Narrow" w:cs="Arial"/>
                <w:color w:val="000000"/>
              </w:rPr>
              <w:t>3 leta</w:t>
            </w:r>
            <w:r w:rsidRPr="00F84294">
              <w:rPr>
                <w:rFonts w:ascii="Arial Narrow" w:hAnsi="Arial Narrow" w:cs="Arial"/>
                <w:color w:val="000000"/>
              </w:rPr>
              <w:t xml:space="preserve"> od sprejema in izročitve objekta ali del oziroma od dneva uporabe.</w:t>
            </w:r>
          </w:p>
          <w:p w14:paraId="1ED8C2F1"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Garancijski roki začnejo teči z dnem končnega zapisniškega prevzema pogodbenih del in ko so odpravljene vse napake in manjkajoča dela.</w:t>
            </w:r>
          </w:p>
          <w:p w14:paraId="7CBB5D4E"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Za zamenjane dele in izvedena dela v garancijski dobi prične teči nov garancijski rok z dnem prevzema.</w:t>
            </w:r>
          </w:p>
          <w:p w14:paraId="3AF77DA9"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439C8DD7"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r w:rsidR="00B8035F">
              <w:rPr>
                <w:rFonts w:ascii="Arial Narrow" w:hAnsi="Arial Narrow" w:cs="Arial"/>
                <w:color w:val="000000"/>
              </w:rPr>
              <w:t>.</w:t>
            </w:r>
          </w:p>
        </w:tc>
      </w:tr>
    </w:tbl>
    <w:p w14:paraId="0AA67A3C"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XIII. JAMSTVA IN ZAVAROVANJA</w:t>
      </w:r>
    </w:p>
    <w:p w14:paraId="2FABF410"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lastRenderedPageBreak/>
        <w:t>19. člen</w:t>
      </w:r>
    </w:p>
    <w:tbl>
      <w:tblPr>
        <w:tblW w:w="0" w:type="auto"/>
        <w:tblInd w:w="108" w:type="dxa"/>
        <w:tblLook w:val="04A0" w:firstRow="1" w:lastRow="0" w:firstColumn="1" w:lastColumn="0" w:noHBand="0" w:noVBand="1"/>
      </w:tblPr>
      <w:tblGrid>
        <w:gridCol w:w="8962"/>
      </w:tblGrid>
      <w:tr w:rsidR="00FC400C" w:rsidRPr="00F84294" w14:paraId="38E29B7F" w14:textId="77777777" w:rsidTr="003C0855">
        <w:tc>
          <w:tcPr>
            <w:tcW w:w="0" w:type="auto"/>
            <w:tcMar>
              <w:top w:w="0" w:type="auto"/>
              <w:bottom w:w="0" w:type="auto"/>
            </w:tcMar>
          </w:tcPr>
          <w:p w14:paraId="72BEE05A"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ZAVAROVANJE ZA DOBRO IZVEDBO</w:t>
            </w:r>
          </w:p>
          <w:p w14:paraId="1FB1D508"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Instrument zavarovanja: _________</w:t>
            </w:r>
            <w:r w:rsidR="00940CB2">
              <w:rPr>
                <w:rFonts w:ascii="Arial Narrow" w:hAnsi="Arial Narrow" w:cs="Arial"/>
                <w:color w:val="000000"/>
              </w:rPr>
              <w:t>___________________</w:t>
            </w:r>
            <w:r w:rsidRPr="00F84294">
              <w:rPr>
                <w:rFonts w:ascii="Arial Narrow" w:hAnsi="Arial Narrow" w:cs="Arial"/>
                <w:color w:val="000000"/>
              </w:rPr>
              <w:t>____</w:t>
            </w:r>
          </w:p>
          <w:p w14:paraId="044662F6"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Višina zavarovanja: ______</w:t>
            </w:r>
            <w:r w:rsidR="00940CB2">
              <w:rPr>
                <w:rFonts w:ascii="Arial Narrow" w:hAnsi="Arial Narrow" w:cs="Arial"/>
                <w:color w:val="000000"/>
              </w:rPr>
              <w:t>_________</w:t>
            </w:r>
            <w:r w:rsidRPr="00F84294">
              <w:rPr>
                <w:rFonts w:ascii="Arial Narrow" w:hAnsi="Arial Narrow" w:cs="Arial"/>
                <w:color w:val="000000"/>
              </w:rPr>
              <w:t>_______</w:t>
            </w:r>
          </w:p>
          <w:p w14:paraId="1B4F1CAF"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Čas veljavnosti: _____</w:t>
            </w:r>
            <w:r w:rsidR="00940CB2">
              <w:rPr>
                <w:rFonts w:ascii="Arial Narrow" w:hAnsi="Arial Narrow" w:cs="Arial"/>
                <w:color w:val="000000"/>
              </w:rPr>
              <w:t>_________</w:t>
            </w:r>
            <w:r w:rsidRPr="00F84294">
              <w:rPr>
                <w:rFonts w:ascii="Arial Narrow" w:hAnsi="Arial Narrow" w:cs="Arial"/>
                <w:color w:val="000000"/>
              </w:rPr>
              <w:t>________</w:t>
            </w:r>
          </w:p>
          <w:p w14:paraId="450C2A95"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mora najpozneje v desetih dneh od sklenitve pogodbe kot pogoj za veljavnost pogodbe izročiti naročniku zavarovanje za dobro izvedbo pogodbenih obveznosti, v nasprotnem primeru lahko naročnik odstopi od pogodbe.</w:t>
            </w:r>
          </w:p>
          <w:p w14:paraId="7ECA7B21"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8743060"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20. člen</w:t>
      </w:r>
    </w:p>
    <w:tbl>
      <w:tblPr>
        <w:tblW w:w="0" w:type="auto"/>
        <w:tblInd w:w="108" w:type="dxa"/>
        <w:tblLook w:val="04A0" w:firstRow="1" w:lastRow="0" w:firstColumn="1" w:lastColumn="0" w:noHBand="0" w:noVBand="1"/>
      </w:tblPr>
      <w:tblGrid>
        <w:gridCol w:w="8962"/>
      </w:tblGrid>
      <w:tr w:rsidR="00FC400C" w:rsidRPr="00F84294" w14:paraId="7E1E25D8" w14:textId="77777777" w:rsidTr="003C0855">
        <w:tc>
          <w:tcPr>
            <w:tcW w:w="0" w:type="auto"/>
            <w:tcMar>
              <w:top w:w="0" w:type="auto"/>
              <w:bottom w:w="0" w:type="auto"/>
            </w:tcMar>
          </w:tcPr>
          <w:p w14:paraId="4C70B987"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ZAVAROVANJE ODGOVORNOSTI</w:t>
            </w:r>
          </w:p>
          <w:p w14:paraId="1B8A440A"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Višina zavarovanja: __________</w:t>
            </w:r>
            <w:r w:rsidR="00940CB2">
              <w:rPr>
                <w:rFonts w:ascii="Arial Narrow" w:hAnsi="Arial Narrow" w:cs="Arial"/>
                <w:color w:val="000000"/>
              </w:rPr>
              <w:t>______</w:t>
            </w:r>
            <w:r w:rsidRPr="00F84294">
              <w:rPr>
                <w:rFonts w:ascii="Arial Narrow" w:hAnsi="Arial Narrow" w:cs="Arial"/>
                <w:color w:val="000000"/>
              </w:rPr>
              <w:t>___</w:t>
            </w:r>
          </w:p>
          <w:p w14:paraId="2260FEDD" w14:textId="77777777" w:rsidR="00FC400C" w:rsidRPr="00F84294" w:rsidRDefault="00FC400C" w:rsidP="00D80AEA">
            <w:pPr>
              <w:spacing w:before="225" w:after="225"/>
              <w:jc w:val="both"/>
              <w:rPr>
                <w:rFonts w:ascii="Arial Narrow" w:hAnsi="Arial Narrow"/>
              </w:rPr>
            </w:pPr>
            <w:r w:rsidRPr="00F84294">
              <w:rPr>
                <w:rFonts w:ascii="Arial Narrow" w:hAnsi="Arial Narrow" w:cs="Arial"/>
                <w:color w:val="000000"/>
              </w:rPr>
              <w:t xml:space="preserve">Izvajalec mora imeti zavarovano odgovornost za dejavnost, ki je predmet javnega naročila, skladno </w:t>
            </w:r>
            <w:r w:rsidR="00D80AEA">
              <w:rPr>
                <w:rFonts w:ascii="Arial Narrow" w:hAnsi="Arial Narrow" w:cs="Arial"/>
                <w:color w:val="000000"/>
              </w:rPr>
              <w:t>z veljavno zakonodajo</w:t>
            </w:r>
            <w:r w:rsidRPr="00F84294">
              <w:rPr>
                <w:rFonts w:ascii="Arial Narrow" w:hAnsi="Arial Narrow" w:cs="Arial"/>
                <w:color w:val="000000"/>
              </w:rPr>
              <w:t>.</w:t>
            </w:r>
          </w:p>
        </w:tc>
      </w:tr>
    </w:tbl>
    <w:p w14:paraId="659ECD32"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21. člen</w:t>
      </w:r>
    </w:p>
    <w:tbl>
      <w:tblPr>
        <w:tblW w:w="0" w:type="auto"/>
        <w:tblInd w:w="108" w:type="dxa"/>
        <w:tblLook w:val="04A0" w:firstRow="1" w:lastRow="0" w:firstColumn="1" w:lastColumn="0" w:noHBand="0" w:noVBand="1"/>
      </w:tblPr>
      <w:tblGrid>
        <w:gridCol w:w="8962"/>
      </w:tblGrid>
      <w:tr w:rsidR="00FC400C" w:rsidRPr="00F84294" w14:paraId="607DD090" w14:textId="77777777" w:rsidTr="003C0855">
        <w:tc>
          <w:tcPr>
            <w:tcW w:w="0" w:type="auto"/>
            <w:tcMar>
              <w:top w:w="0" w:type="auto"/>
              <w:bottom w:w="0" w:type="auto"/>
            </w:tcMar>
          </w:tcPr>
          <w:p w14:paraId="1832EF94"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ZAVAROVANJE ZA ODPRAVO NAPAK</w:t>
            </w:r>
          </w:p>
          <w:p w14:paraId="751DB044"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Instrument zavarovanja: __________</w:t>
            </w:r>
            <w:r w:rsidR="00940CB2">
              <w:rPr>
                <w:rFonts w:ascii="Arial Narrow" w:hAnsi="Arial Narrow" w:cs="Arial"/>
                <w:color w:val="000000"/>
              </w:rPr>
              <w:t>___________________</w:t>
            </w:r>
            <w:r w:rsidRPr="00F84294">
              <w:rPr>
                <w:rFonts w:ascii="Arial Narrow" w:hAnsi="Arial Narrow" w:cs="Arial"/>
                <w:color w:val="000000"/>
              </w:rPr>
              <w:t>___</w:t>
            </w:r>
          </w:p>
          <w:p w14:paraId="0F00270E"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Višina zavarovanja: ____</w:t>
            </w:r>
            <w:r w:rsidR="00940CB2">
              <w:rPr>
                <w:rFonts w:ascii="Arial Narrow" w:hAnsi="Arial Narrow" w:cs="Arial"/>
                <w:color w:val="000000"/>
              </w:rPr>
              <w:t>__________</w:t>
            </w:r>
            <w:r w:rsidRPr="00F84294">
              <w:rPr>
                <w:rFonts w:ascii="Arial Narrow" w:hAnsi="Arial Narrow" w:cs="Arial"/>
                <w:color w:val="000000"/>
              </w:rPr>
              <w:t>_________</w:t>
            </w:r>
          </w:p>
          <w:p w14:paraId="13E6EB6D"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Čas veljavnosti: _______</w:t>
            </w:r>
            <w:r w:rsidR="00940CB2">
              <w:rPr>
                <w:rFonts w:ascii="Arial Narrow" w:hAnsi="Arial Narrow" w:cs="Arial"/>
                <w:color w:val="000000"/>
              </w:rPr>
              <w:t>______</w:t>
            </w:r>
            <w:r w:rsidRPr="00F84294">
              <w:rPr>
                <w:rFonts w:ascii="Arial Narrow" w:hAnsi="Arial Narrow" w:cs="Arial"/>
                <w:color w:val="000000"/>
              </w:rPr>
              <w:t>______</w:t>
            </w:r>
          </w:p>
          <w:p w14:paraId="1CE275F0"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je dolžan ob primopredaji izvedenih del predložiti zavarovanje za odpravo napak v garancijskem roku, sicer se bo štelo, da javno naročilo ni uspešno izvedeno, naročnik pa lahko unovči garancijo za dobro izvedbo pogodbenih obveznosti.</w:t>
            </w:r>
          </w:p>
          <w:p w14:paraId="36D33AA6"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5B7117B"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XIV. ODSTOP OD POGODBE</w:t>
      </w:r>
    </w:p>
    <w:p w14:paraId="6B268E79"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22. člen</w:t>
      </w:r>
    </w:p>
    <w:tbl>
      <w:tblPr>
        <w:tblW w:w="0" w:type="auto"/>
        <w:tblInd w:w="108" w:type="dxa"/>
        <w:tblLook w:val="04A0" w:firstRow="1" w:lastRow="0" w:firstColumn="1" w:lastColumn="0" w:noHBand="0" w:noVBand="1"/>
      </w:tblPr>
      <w:tblGrid>
        <w:gridCol w:w="8962"/>
      </w:tblGrid>
      <w:tr w:rsidR="00FC400C" w:rsidRPr="00F84294" w14:paraId="661B28C0" w14:textId="77777777" w:rsidTr="003C0855">
        <w:tc>
          <w:tcPr>
            <w:tcW w:w="0" w:type="auto"/>
            <w:tcMar>
              <w:top w:w="0" w:type="auto"/>
              <w:bottom w:w="0" w:type="auto"/>
            </w:tcMar>
          </w:tcPr>
          <w:p w14:paraId="41349C49"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Če pride do prekinitve del oziroma do razdrtja pogodbe po krivdi ene od pogodbenih strank, nosi nastale stroške tista pogodbena stranka, ki je povzročila prekinitev dela ali razdrtje pogodbe.</w:t>
            </w:r>
          </w:p>
          <w:p w14:paraId="1A5C7EC1"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lastRenderedPageBreak/>
              <w:t>Naročnik ima pravico odstopiti od pogodbe kadarkoli, brez posledic za naročnika, če:</w:t>
            </w:r>
          </w:p>
          <w:tbl>
            <w:tblPr>
              <w:tblW w:w="0" w:type="auto"/>
              <w:tblLook w:val="04A0" w:firstRow="1" w:lastRow="0" w:firstColumn="1" w:lastColumn="0" w:noHBand="0" w:noVBand="1"/>
            </w:tblPr>
            <w:tblGrid>
              <w:gridCol w:w="8746"/>
            </w:tblGrid>
            <w:tr w:rsidR="00FC400C" w:rsidRPr="00F84294" w14:paraId="594E2D22" w14:textId="77777777" w:rsidTr="003C0855">
              <w:tc>
                <w:tcPr>
                  <w:tcW w:w="0" w:type="auto"/>
                  <w:tcMar>
                    <w:top w:w="0" w:type="auto"/>
                    <w:bottom w:w="0" w:type="auto"/>
                  </w:tcMar>
                </w:tcPr>
                <w:p w14:paraId="69776A9B" w14:textId="77777777" w:rsidR="00FC400C" w:rsidRPr="00F84294" w:rsidRDefault="00FC400C" w:rsidP="00862A27">
                  <w:pPr>
                    <w:numPr>
                      <w:ilvl w:val="0"/>
                      <w:numId w:val="33"/>
                    </w:numPr>
                    <w:jc w:val="both"/>
                    <w:rPr>
                      <w:rFonts w:ascii="Arial Narrow" w:hAnsi="Arial Narrow" w:cs="Arial"/>
                      <w:color w:val="000000"/>
                    </w:rPr>
                  </w:pPr>
                  <w:r w:rsidRPr="00F84294">
                    <w:rPr>
                      <w:rFonts w:ascii="Arial Narrow" w:hAnsi="Arial Narrow" w:cs="Arial"/>
                      <w:color w:val="000000"/>
                    </w:rPr>
                    <w:t>pride izvajalec v takšno finančno situacijo, ki bi mu onemogočila izvedbo pogodbenih obveznosti;</w:t>
                  </w:r>
                </w:p>
                <w:p w14:paraId="2541BADD" w14:textId="77777777" w:rsidR="00FC400C" w:rsidRPr="00F84294" w:rsidRDefault="00FC400C" w:rsidP="00862A27">
                  <w:pPr>
                    <w:numPr>
                      <w:ilvl w:val="0"/>
                      <w:numId w:val="33"/>
                    </w:numPr>
                    <w:jc w:val="both"/>
                    <w:rPr>
                      <w:rFonts w:ascii="Arial Narrow" w:hAnsi="Arial Narrow" w:cs="Arial"/>
                      <w:color w:val="000000"/>
                    </w:rPr>
                  </w:pPr>
                  <w:r w:rsidRPr="00F84294">
                    <w:rPr>
                      <w:rFonts w:ascii="Arial Narrow" w:hAnsi="Arial Narrow" w:cs="Arial"/>
                      <w:color w:val="000000"/>
                    </w:rPr>
                    <w:t>izvajalec po svoji krivdi v roku 14 dni od veljavnosti pogodbe in uvedbe v delo ne prične z delom;</w:t>
                  </w:r>
                </w:p>
                <w:p w14:paraId="65AA821B" w14:textId="77777777" w:rsidR="00FC400C" w:rsidRPr="00F84294" w:rsidRDefault="00FC400C" w:rsidP="00862A27">
                  <w:pPr>
                    <w:numPr>
                      <w:ilvl w:val="0"/>
                      <w:numId w:val="33"/>
                    </w:numPr>
                    <w:jc w:val="both"/>
                    <w:rPr>
                      <w:rFonts w:ascii="Arial Narrow" w:hAnsi="Arial Narrow" w:cs="Arial"/>
                      <w:color w:val="000000"/>
                    </w:rPr>
                  </w:pPr>
                  <w:r w:rsidRPr="00F84294">
                    <w:rPr>
                      <w:rFonts w:ascii="Arial Narrow" w:hAnsi="Arial Narrow" w:cs="Arial"/>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7265DB3"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FC400C" w:rsidRPr="00F84294" w14:paraId="7AA834D7" w14:textId="77777777" w:rsidTr="003C0855">
              <w:tc>
                <w:tcPr>
                  <w:tcW w:w="0" w:type="auto"/>
                  <w:tcMar>
                    <w:top w:w="0" w:type="auto"/>
                    <w:bottom w:w="0" w:type="auto"/>
                  </w:tcMar>
                </w:tcPr>
                <w:p w14:paraId="05E56888" w14:textId="77777777" w:rsidR="00FC400C" w:rsidRPr="00F84294" w:rsidRDefault="00FC400C" w:rsidP="00862A27">
                  <w:pPr>
                    <w:numPr>
                      <w:ilvl w:val="0"/>
                      <w:numId w:val="34"/>
                    </w:numPr>
                    <w:jc w:val="both"/>
                    <w:rPr>
                      <w:rFonts w:ascii="Arial Narrow" w:hAnsi="Arial Narrow" w:cs="Arial"/>
                      <w:color w:val="000000"/>
                    </w:rPr>
                  </w:pPr>
                  <w:r w:rsidRPr="00F84294">
                    <w:rPr>
                      <w:rFonts w:ascii="Arial Narrow" w:hAnsi="Arial Narrow" w:cs="Arial"/>
                      <w:color w:val="000000"/>
                    </w:rPr>
                    <w:t>javno naročilo je bilo bistveno spremenjeno, kar terja nov postopek javnega naročanja;</w:t>
                  </w:r>
                </w:p>
                <w:p w14:paraId="4CE7EE57" w14:textId="77777777" w:rsidR="00FC400C" w:rsidRPr="00F84294" w:rsidRDefault="00FC400C" w:rsidP="00862A27">
                  <w:pPr>
                    <w:numPr>
                      <w:ilvl w:val="0"/>
                      <w:numId w:val="34"/>
                    </w:numPr>
                    <w:jc w:val="both"/>
                    <w:rPr>
                      <w:rFonts w:ascii="Arial Narrow" w:hAnsi="Arial Narrow" w:cs="Arial"/>
                      <w:color w:val="000000"/>
                    </w:rPr>
                  </w:pPr>
                  <w:r w:rsidRPr="00F84294">
                    <w:rPr>
                      <w:rFonts w:ascii="Arial Narrow" w:hAnsi="Arial Narrow"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78AF5DA3" w14:textId="77777777" w:rsidR="00FC400C" w:rsidRPr="00F84294" w:rsidRDefault="00FC400C" w:rsidP="00862A27">
                  <w:pPr>
                    <w:numPr>
                      <w:ilvl w:val="0"/>
                      <w:numId w:val="34"/>
                    </w:numPr>
                    <w:jc w:val="both"/>
                    <w:rPr>
                      <w:rFonts w:ascii="Arial Narrow" w:hAnsi="Arial Narrow" w:cs="Arial"/>
                      <w:color w:val="000000"/>
                    </w:rPr>
                  </w:pPr>
                  <w:r w:rsidRPr="00F84294">
                    <w:rPr>
                      <w:rFonts w:ascii="Arial Narrow" w:hAnsi="Arial Narrow" w:cs="Arial"/>
                      <w:color w:val="000000"/>
                    </w:rPr>
                    <w:t>zaradi hudih kršitev obveznosti iz PEU, PDEU in tega zakona, ki jih je po postopku v skladu z 258. členom PDEU ugotovilo Sodišče Evropske unije, javno naročilo ne bi smelo biti oddano izvajalcu.</w:t>
                  </w:r>
                </w:p>
              </w:tc>
            </w:tr>
          </w:tbl>
          <w:p w14:paraId="22001B69"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Odstop od pogodbe učinkuje z dnem, ko izvajalec prejme pisno izjavo naročnika o odstopu.</w:t>
            </w:r>
          </w:p>
          <w:p w14:paraId="792855FF"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Naročnik bo istočasno z odstopom od pogodbe pričel s postopki za unovčenje zavarovanja za dobro izvedbo pogodbenih obveznosti.</w:t>
            </w:r>
          </w:p>
          <w:p w14:paraId="1B780316"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 xml:space="preserve">Pogodba preneha veljati, če je naročnik seznanjen, da je pristojni državni organ ali sodišče s pravnomočno odločitvijo ugotovilo kršitev delovne, </w:t>
            </w:r>
            <w:proofErr w:type="spellStart"/>
            <w:r w:rsidRPr="00F84294">
              <w:rPr>
                <w:rFonts w:ascii="Arial Narrow" w:hAnsi="Arial Narrow" w:cs="Arial"/>
                <w:color w:val="000000"/>
              </w:rPr>
              <w:t>okoljske</w:t>
            </w:r>
            <w:proofErr w:type="spellEnd"/>
            <w:r w:rsidRPr="00F84294">
              <w:rPr>
                <w:rFonts w:ascii="Arial Narrow" w:hAnsi="Arial Narrow" w:cs="Arial"/>
                <w:color w:val="000000"/>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F84294">
              <w:rPr>
                <w:rFonts w:ascii="Arial Narrow" w:hAnsi="Arial Narrow" w:cs="Arial"/>
                <w:color w:val="000000"/>
              </w:rPr>
              <w:t>okoljske</w:t>
            </w:r>
            <w:proofErr w:type="spellEnd"/>
            <w:r w:rsidRPr="00F84294">
              <w:rPr>
                <w:rFonts w:ascii="Arial Narrow" w:hAnsi="Arial Narrow" w:cs="Arial"/>
                <w:color w:val="000000"/>
              </w:rPr>
              <w:t xml:space="preserve"> ali socialne zakonodaje s strani izvajalca pogodbe o izvedbi javnega naročila ali njegovega podizvajalca</w:t>
            </w:r>
            <w:r w:rsidR="001766DA">
              <w:rPr>
                <w:rFonts w:ascii="Arial Narrow" w:hAnsi="Arial Narrow" w:cs="Arial"/>
                <w:color w:val="000000"/>
              </w:rPr>
              <w:t>.</w:t>
            </w:r>
          </w:p>
        </w:tc>
      </w:tr>
    </w:tbl>
    <w:p w14:paraId="3AF72BB6"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lastRenderedPageBreak/>
        <w:t>XV. ZAVAROVANJE DEL, MATERIALA IN OPREME</w:t>
      </w:r>
    </w:p>
    <w:p w14:paraId="3754B66A"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23. člen</w:t>
      </w:r>
    </w:p>
    <w:tbl>
      <w:tblPr>
        <w:tblW w:w="0" w:type="auto"/>
        <w:tblInd w:w="108" w:type="dxa"/>
        <w:tblLook w:val="04A0" w:firstRow="1" w:lastRow="0" w:firstColumn="1" w:lastColumn="0" w:noHBand="0" w:noVBand="1"/>
      </w:tblPr>
      <w:tblGrid>
        <w:gridCol w:w="8962"/>
      </w:tblGrid>
      <w:tr w:rsidR="00FC400C" w:rsidRPr="00F84294" w14:paraId="42D8DFCD" w14:textId="77777777" w:rsidTr="003C0855">
        <w:tc>
          <w:tcPr>
            <w:tcW w:w="0" w:type="auto"/>
            <w:tcMar>
              <w:top w:w="0" w:type="auto"/>
              <w:bottom w:w="0" w:type="auto"/>
            </w:tcMar>
          </w:tcPr>
          <w:p w14:paraId="47E6DD6B"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7EC934B3"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je dolžan zavarovati svojo dejavnost tudi v skladu z zakonodajo s področja graditve ter zavarovati eventualno škodo na objektu in izvedenih delih.</w:t>
            </w:r>
          </w:p>
          <w:p w14:paraId="07F7A746"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150E9E3B"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lastRenderedPageBreak/>
        <w:t>XVI. REŠEVANJE SPOROV</w:t>
      </w:r>
    </w:p>
    <w:p w14:paraId="6CD90058"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24. člen</w:t>
      </w:r>
    </w:p>
    <w:tbl>
      <w:tblPr>
        <w:tblW w:w="0" w:type="auto"/>
        <w:tblInd w:w="108" w:type="dxa"/>
        <w:tblLook w:val="04A0" w:firstRow="1" w:lastRow="0" w:firstColumn="1" w:lastColumn="0" w:noHBand="0" w:noVBand="1"/>
      </w:tblPr>
      <w:tblGrid>
        <w:gridCol w:w="8962"/>
      </w:tblGrid>
      <w:tr w:rsidR="00FC400C" w:rsidRPr="00F84294" w14:paraId="7D85EE4A" w14:textId="77777777" w:rsidTr="003C0855">
        <w:tc>
          <w:tcPr>
            <w:tcW w:w="0" w:type="auto"/>
            <w:tcMar>
              <w:top w:w="0" w:type="auto"/>
              <w:bottom w:w="0" w:type="auto"/>
            </w:tcMar>
          </w:tcPr>
          <w:p w14:paraId="5BEF11AD"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61381EC"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XVII. PROTIKORUPCIJSKA DOLOČBA</w:t>
      </w:r>
    </w:p>
    <w:p w14:paraId="056C0A16"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25. člen</w:t>
      </w:r>
    </w:p>
    <w:tbl>
      <w:tblPr>
        <w:tblW w:w="0" w:type="auto"/>
        <w:tblInd w:w="108" w:type="dxa"/>
        <w:tblLook w:val="04A0" w:firstRow="1" w:lastRow="0" w:firstColumn="1" w:lastColumn="0" w:noHBand="0" w:noVBand="1"/>
      </w:tblPr>
      <w:tblGrid>
        <w:gridCol w:w="8962"/>
      </w:tblGrid>
      <w:tr w:rsidR="00FC400C" w:rsidRPr="00F84294" w14:paraId="6CC99E15" w14:textId="77777777" w:rsidTr="003C0855">
        <w:tc>
          <w:tcPr>
            <w:tcW w:w="0" w:type="auto"/>
            <w:tcMar>
              <w:top w:w="0" w:type="auto"/>
              <w:bottom w:w="0" w:type="auto"/>
            </w:tcMar>
          </w:tcPr>
          <w:p w14:paraId="1CCBAF2F"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D0C5299"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0DC2780E"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t>XVIII. REVIZIJSKA SLED</w:t>
      </w:r>
    </w:p>
    <w:p w14:paraId="78845E44"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26. člen</w:t>
      </w:r>
    </w:p>
    <w:tbl>
      <w:tblPr>
        <w:tblW w:w="0" w:type="auto"/>
        <w:tblInd w:w="108" w:type="dxa"/>
        <w:tblLook w:val="04A0" w:firstRow="1" w:lastRow="0" w:firstColumn="1" w:lastColumn="0" w:noHBand="0" w:noVBand="1"/>
      </w:tblPr>
      <w:tblGrid>
        <w:gridCol w:w="8962"/>
      </w:tblGrid>
      <w:tr w:rsidR="00FC400C" w:rsidRPr="00F84294" w14:paraId="2BB87C13" w14:textId="77777777" w:rsidTr="003C0855">
        <w:tc>
          <w:tcPr>
            <w:tcW w:w="0" w:type="auto"/>
            <w:tcMar>
              <w:top w:w="0" w:type="auto"/>
              <w:bottom w:w="0" w:type="auto"/>
            </w:tcMar>
          </w:tcPr>
          <w:p w14:paraId="092144DA"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Vsa dokumentacija, povezana z izvedbo projekta, mora biti hranjena na način, da zagotavlja revizijsko sled izvedbe projekta.</w:t>
            </w:r>
          </w:p>
          <w:p w14:paraId="5C5B1345"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je vso dokumentacijo, povezano z izvajanjem projekta, dolžan hraniti v skladu z veljavno zakonodajo oziroma še najmanj 10 let po izpolnitvi pogodbenih obveznosti</w:t>
            </w:r>
            <w:r w:rsidR="008F665B">
              <w:rPr>
                <w:rFonts w:ascii="Arial Narrow" w:hAnsi="Arial Narrow" w:cs="Arial"/>
                <w:color w:val="000000"/>
              </w:rPr>
              <w:t>.</w:t>
            </w:r>
          </w:p>
          <w:p w14:paraId="2CFF2120"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52A6810C"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58B17A95" w14:textId="77777777" w:rsidR="00FC400C" w:rsidRPr="00F84294" w:rsidRDefault="00FC400C" w:rsidP="003C0855">
            <w:pPr>
              <w:spacing w:before="225" w:after="225"/>
              <w:jc w:val="both"/>
              <w:rPr>
                <w:rFonts w:ascii="Arial Narrow" w:hAnsi="Arial Narrow"/>
              </w:rPr>
            </w:pPr>
            <w:r w:rsidRPr="00F84294">
              <w:rPr>
                <w:rFonts w:ascii="Arial Narrow" w:hAnsi="Arial Narrow" w:cs="Arial"/>
                <w:color w:val="000000"/>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5F7CA57D" w14:textId="77777777" w:rsidR="00FC400C" w:rsidRPr="00F84294" w:rsidRDefault="00FC400C" w:rsidP="00FC400C">
      <w:pPr>
        <w:spacing w:before="225" w:after="225" w:line="240" w:lineRule="auto"/>
        <w:jc w:val="both"/>
        <w:rPr>
          <w:rFonts w:ascii="Arial Narrow" w:hAnsi="Arial Narrow"/>
        </w:rPr>
      </w:pPr>
      <w:r w:rsidRPr="00F84294">
        <w:rPr>
          <w:rFonts w:ascii="Arial Narrow" w:hAnsi="Arial Narrow" w:cs="Arial"/>
          <w:b/>
          <w:bCs/>
          <w:color w:val="000000"/>
        </w:rPr>
        <w:lastRenderedPageBreak/>
        <w:t>XIX. KONČNE DOLOČBE</w:t>
      </w:r>
    </w:p>
    <w:p w14:paraId="4BE59C47" w14:textId="77777777"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27. člen</w:t>
      </w:r>
    </w:p>
    <w:tbl>
      <w:tblPr>
        <w:tblW w:w="0" w:type="auto"/>
        <w:tblInd w:w="108" w:type="dxa"/>
        <w:tblLook w:val="04A0" w:firstRow="1" w:lastRow="0" w:firstColumn="1" w:lastColumn="0" w:noHBand="0" w:noVBand="1"/>
      </w:tblPr>
      <w:tblGrid>
        <w:gridCol w:w="8962"/>
      </w:tblGrid>
      <w:tr w:rsidR="00FC400C" w:rsidRPr="00F84294" w14:paraId="6FC5D0FA" w14:textId="77777777" w:rsidTr="003C0855">
        <w:tc>
          <w:tcPr>
            <w:tcW w:w="0" w:type="auto"/>
            <w:tcMar>
              <w:top w:w="0" w:type="auto"/>
              <w:bottom w:w="0" w:type="auto"/>
            </w:tcMar>
          </w:tcPr>
          <w:p w14:paraId="51A9D6B3" w14:textId="653B012B" w:rsidR="00ED3F24" w:rsidRPr="007750B4" w:rsidRDefault="00FC400C" w:rsidP="00ED3F24">
            <w:pPr>
              <w:spacing w:before="225" w:after="225"/>
              <w:jc w:val="both"/>
              <w:rPr>
                <w:rFonts w:ascii="Arial Narrow" w:hAnsi="Arial Narrow" w:cs="Arial"/>
                <w:color w:val="000000"/>
              </w:rPr>
            </w:pPr>
            <w:r w:rsidRPr="00F84294">
              <w:rPr>
                <w:rFonts w:ascii="Arial Narrow" w:hAnsi="Arial Narrow" w:cs="Arial"/>
                <w:color w:val="000000"/>
              </w:rPr>
              <w:t>Pogodba je sklenjena in prične veljati z dnem, ko jo podpišeta obe pogodbeni stranki</w:t>
            </w:r>
            <w:r w:rsidR="00ED3F24">
              <w:rPr>
                <w:rFonts w:ascii="Arial Narrow" w:hAnsi="Arial Narrow" w:cs="Arial"/>
                <w:color w:val="000000"/>
              </w:rPr>
              <w:t xml:space="preserve"> </w:t>
            </w:r>
            <w:r w:rsidR="00ED3F24" w:rsidRPr="007750B4">
              <w:rPr>
                <w:rFonts w:ascii="Arial Narrow" w:hAnsi="Arial Narrow" w:cs="Arial"/>
                <w:color w:val="000000"/>
              </w:rPr>
              <w:t xml:space="preserve">in ko </w:t>
            </w:r>
            <w:r w:rsidR="0020202C">
              <w:rPr>
                <w:rFonts w:ascii="Arial Narrow" w:hAnsi="Arial Narrow" w:cs="Arial"/>
                <w:color w:val="000000"/>
              </w:rPr>
              <w:t>je</w:t>
            </w:r>
            <w:r w:rsidR="00ED3F24" w:rsidRPr="007750B4">
              <w:rPr>
                <w:rFonts w:ascii="Arial Narrow" w:hAnsi="Arial Narrow" w:cs="Arial"/>
                <w:color w:val="000000"/>
              </w:rPr>
              <w:t xml:space="preserve"> izpolnjen </w:t>
            </w:r>
            <w:proofErr w:type="spellStart"/>
            <w:r w:rsidR="00ED3F24" w:rsidRPr="007750B4">
              <w:rPr>
                <w:rFonts w:ascii="Arial Narrow" w:hAnsi="Arial Narrow" w:cs="Arial"/>
                <w:color w:val="000000"/>
              </w:rPr>
              <w:t>odložn</w:t>
            </w:r>
            <w:r w:rsidR="0020202C">
              <w:rPr>
                <w:rFonts w:ascii="Arial Narrow" w:hAnsi="Arial Narrow" w:cs="Arial"/>
                <w:color w:val="000000"/>
              </w:rPr>
              <w:t>i</w:t>
            </w:r>
            <w:proofErr w:type="spellEnd"/>
            <w:r w:rsidR="00ED3F24" w:rsidRPr="007750B4">
              <w:rPr>
                <w:rFonts w:ascii="Arial Narrow" w:hAnsi="Arial Narrow" w:cs="Arial"/>
                <w:color w:val="000000"/>
              </w:rPr>
              <w:t xml:space="preserve"> pogoj in sicer:</w:t>
            </w:r>
          </w:p>
          <w:p w14:paraId="7B9E7401" w14:textId="75CB8661" w:rsidR="00ED3F24" w:rsidRPr="00043959" w:rsidRDefault="00ED3F24" w:rsidP="00ED3F24">
            <w:pPr>
              <w:pStyle w:val="Odstavekseznama"/>
              <w:numPr>
                <w:ilvl w:val="0"/>
                <w:numId w:val="19"/>
              </w:numPr>
              <w:spacing w:before="225" w:after="225"/>
              <w:jc w:val="both"/>
              <w:rPr>
                <w:rFonts w:ascii="Arial Narrow" w:hAnsi="Arial Narrow"/>
                <w:b/>
                <w:bCs/>
                <w:i/>
                <w:iCs/>
                <w:u w:val="single"/>
              </w:rPr>
            </w:pPr>
            <w:r w:rsidRPr="007750B4">
              <w:rPr>
                <w:rFonts w:ascii="Arial Narrow" w:hAnsi="Arial Narrow" w:cs="Arial"/>
                <w:b/>
                <w:bCs/>
                <w:i/>
                <w:iCs/>
                <w:color w:val="000000"/>
                <w:u w:val="single"/>
              </w:rPr>
              <w:t>da je predložen</w:t>
            </w:r>
            <w:r w:rsidR="00043959">
              <w:rPr>
                <w:rFonts w:ascii="Arial Narrow" w:hAnsi="Arial Narrow" w:cs="Arial"/>
                <w:b/>
                <w:bCs/>
                <w:i/>
                <w:iCs/>
                <w:color w:val="000000"/>
                <w:u w:val="single"/>
              </w:rPr>
              <w:t>o</w:t>
            </w:r>
            <w:r w:rsidRPr="007750B4">
              <w:rPr>
                <w:rFonts w:ascii="Arial Narrow" w:hAnsi="Arial Narrow" w:cs="Arial"/>
                <w:b/>
                <w:bCs/>
                <w:i/>
                <w:iCs/>
                <w:color w:val="000000"/>
                <w:u w:val="single"/>
              </w:rPr>
              <w:t xml:space="preserve"> </w:t>
            </w:r>
            <w:r w:rsidR="00043959">
              <w:rPr>
                <w:rFonts w:ascii="Arial Narrow" w:hAnsi="Arial Narrow" w:cs="Arial"/>
                <w:b/>
                <w:bCs/>
                <w:i/>
                <w:iCs/>
                <w:color w:val="000000"/>
                <w:u w:val="single"/>
              </w:rPr>
              <w:t>zavarovanje</w:t>
            </w:r>
            <w:r w:rsidRPr="007750B4">
              <w:rPr>
                <w:rFonts w:ascii="Arial Narrow" w:hAnsi="Arial Narrow" w:cs="Arial"/>
                <w:b/>
                <w:bCs/>
                <w:i/>
                <w:iCs/>
                <w:color w:val="000000"/>
                <w:u w:val="single"/>
              </w:rPr>
              <w:t xml:space="preserve"> za dobro izvedbo pogodbenih </w:t>
            </w:r>
            <w:r w:rsidR="00043959">
              <w:rPr>
                <w:rFonts w:ascii="Arial Narrow" w:hAnsi="Arial Narrow" w:cs="Arial"/>
                <w:b/>
                <w:bCs/>
                <w:i/>
                <w:iCs/>
                <w:color w:val="000000"/>
                <w:u w:val="single"/>
              </w:rPr>
              <w:t>obveznosti</w:t>
            </w:r>
            <w:r w:rsidRPr="007750B4">
              <w:rPr>
                <w:rFonts w:ascii="Arial Narrow" w:hAnsi="Arial Narrow" w:cs="Arial"/>
                <w:b/>
                <w:bCs/>
                <w:i/>
                <w:iCs/>
                <w:color w:val="000000"/>
                <w:u w:val="single"/>
              </w:rPr>
              <w:t xml:space="preserve"> (10 dni od podpisa pogodbe)</w:t>
            </w:r>
            <w:r w:rsidR="0020202C">
              <w:rPr>
                <w:rFonts w:ascii="Arial Narrow" w:hAnsi="Arial Narrow" w:cs="Arial"/>
                <w:b/>
                <w:bCs/>
                <w:i/>
                <w:iCs/>
                <w:color w:val="000000"/>
                <w:u w:val="single"/>
              </w:rPr>
              <w:t>.</w:t>
            </w:r>
          </w:p>
          <w:p w14:paraId="42A930E6" w14:textId="3A01B844" w:rsidR="00A7453A" w:rsidRPr="0020202C" w:rsidRDefault="00A7453A" w:rsidP="0020202C">
            <w:pPr>
              <w:spacing w:before="225" w:after="225"/>
              <w:ind w:left="360"/>
              <w:jc w:val="both"/>
              <w:rPr>
                <w:rFonts w:ascii="Arial Narrow" w:hAnsi="Arial Narrow"/>
                <w:b/>
                <w:bCs/>
                <w:i/>
                <w:iCs/>
                <w:u w:val="single"/>
              </w:rPr>
            </w:pPr>
          </w:p>
        </w:tc>
      </w:tr>
    </w:tbl>
    <w:p w14:paraId="4291D2FF" w14:textId="77777777" w:rsidR="00043959" w:rsidRDefault="00043959" w:rsidP="00FC400C">
      <w:pPr>
        <w:spacing w:after="0" w:line="240" w:lineRule="auto"/>
        <w:jc w:val="center"/>
        <w:rPr>
          <w:rFonts w:ascii="Arial Narrow" w:hAnsi="Arial Narrow" w:cs="Arial"/>
          <w:b/>
          <w:bCs/>
          <w:color w:val="000000"/>
        </w:rPr>
      </w:pPr>
    </w:p>
    <w:p w14:paraId="2DDE319C" w14:textId="77777777" w:rsidR="00043959" w:rsidRDefault="00043959" w:rsidP="00FC400C">
      <w:pPr>
        <w:spacing w:after="0" w:line="240" w:lineRule="auto"/>
        <w:jc w:val="center"/>
        <w:rPr>
          <w:rFonts w:ascii="Arial Narrow" w:hAnsi="Arial Narrow" w:cs="Arial"/>
          <w:b/>
          <w:bCs/>
          <w:color w:val="000000"/>
        </w:rPr>
      </w:pPr>
    </w:p>
    <w:p w14:paraId="12EEF677" w14:textId="6F5869C2" w:rsidR="00FC400C" w:rsidRPr="00F84294" w:rsidRDefault="00FC400C" w:rsidP="00FC400C">
      <w:pPr>
        <w:spacing w:after="0" w:line="240" w:lineRule="auto"/>
        <w:jc w:val="center"/>
        <w:rPr>
          <w:rFonts w:ascii="Arial Narrow" w:hAnsi="Arial Narrow"/>
        </w:rPr>
      </w:pPr>
      <w:r w:rsidRPr="00F84294">
        <w:rPr>
          <w:rFonts w:ascii="Arial Narrow" w:hAnsi="Arial Narrow" w:cs="Arial"/>
          <w:b/>
          <w:bCs/>
          <w:color w:val="000000"/>
        </w:rPr>
        <w:t>28. člen</w:t>
      </w:r>
    </w:p>
    <w:tbl>
      <w:tblPr>
        <w:tblW w:w="0" w:type="auto"/>
        <w:tblInd w:w="108" w:type="dxa"/>
        <w:tblLook w:val="04A0" w:firstRow="1" w:lastRow="0" w:firstColumn="1" w:lastColumn="0" w:noHBand="0" w:noVBand="1"/>
      </w:tblPr>
      <w:tblGrid>
        <w:gridCol w:w="8962"/>
      </w:tblGrid>
      <w:tr w:rsidR="00FC400C" w:rsidRPr="00F84294" w14:paraId="5466D47D" w14:textId="77777777" w:rsidTr="003C0855">
        <w:tc>
          <w:tcPr>
            <w:tcW w:w="0" w:type="auto"/>
            <w:tcMar>
              <w:top w:w="0" w:type="auto"/>
              <w:bottom w:w="0" w:type="auto"/>
            </w:tcMar>
          </w:tcPr>
          <w:p w14:paraId="7471FF94" w14:textId="77777777" w:rsidR="00FC400C" w:rsidRPr="00F84294" w:rsidRDefault="00FC400C" w:rsidP="001766DA">
            <w:pPr>
              <w:spacing w:before="225" w:after="225"/>
              <w:jc w:val="both"/>
              <w:rPr>
                <w:rFonts w:ascii="Arial Narrow" w:hAnsi="Arial Narrow"/>
              </w:rPr>
            </w:pPr>
            <w:r w:rsidRPr="00F84294">
              <w:rPr>
                <w:rFonts w:ascii="Arial Narrow" w:hAnsi="Arial Narrow" w:cs="Arial"/>
                <w:color w:val="000000"/>
              </w:rPr>
              <w:t xml:space="preserve">Ta pogodba je napisana v </w:t>
            </w:r>
            <w:r w:rsidR="001766DA">
              <w:rPr>
                <w:rFonts w:ascii="Arial Narrow" w:hAnsi="Arial Narrow" w:cs="Arial"/>
                <w:color w:val="000000"/>
              </w:rPr>
              <w:t>štirih</w:t>
            </w:r>
            <w:r w:rsidRPr="00F84294">
              <w:rPr>
                <w:rFonts w:ascii="Arial Narrow" w:hAnsi="Arial Narrow" w:cs="Arial"/>
                <w:color w:val="000000"/>
              </w:rPr>
              <w:t xml:space="preserve"> (</w:t>
            </w:r>
            <w:r w:rsidR="001766DA">
              <w:rPr>
                <w:rFonts w:ascii="Arial Narrow" w:hAnsi="Arial Narrow" w:cs="Arial"/>
                <w:color w:val="000000"/>
              </w:rPr>
              <w:t>4</w:t>
            </w:r>
            <w:r w:rsidRPr="00F84294">
              <w:rPr>
                <w:rFonts w:ascii="Arial Narrow" w:hAnsi="Arial Narrow" w:cs="Arial"/>
                <w:color w:val="000000"/>
              </w:rPr>
              <w:t xml:space="preserve">) enakih izvodih, od katerih prejme naročnik </w:t>
            </w:r>
            <w:r w:rsidR="001766DA">
              <w:rPr>
                <w:rFonts w:ascii="Arial Narrow" w:hAnsi="Arial Narrow" w:cs="Arial"/>
                <w:color w:val="000000"/>
              </w:rPr>
              <w:t>dva</w:t>
            </w:r>
            <w:r w:rsidRPr="00F84294">
              <w:rPr>
                <w:rFonts w:ascii="Arial Narrow" w:hAnsi="Arial Narrow" w:cs="Arial"/>
                <w:color w:val="000000"/>
              </w:rPr>
              <w:t xml:space="preserve"> (</w:t>
            </w:r>
            <w:r w:rsidR="001766DA">
              <w:rPr>
                <w:rFonts w:ascii="Arial Narrow" w:hAnsi="Arial Narrow" w:cs="Arial"/>
                <w:color w:val="000000"/>
              </w:rPr>
              <w:t>2</w:t>
            </w:r>
            <w:r w:rsidRPr="00F84294">
              <w:rPr>
                <w:rFonts w:ascii="Arial Narrow" w:hAnsi="Arial Narrow" w:cs="Arial"/>
                <w:color w:val="000000"/>
              </w:rPr>
              <w:t>) izvod</w:t>
            </w:r>
            <w:r w:rsidR="001766DA">
              <w:rPr>
                <w:rFonts w:ascii="Arial Narrow" w:hAnsi="Arial Narrow" w:cs="Arial"/>
                <w:color w:val="000000"/>
              </w:rPr>
              <w:t>a ter</w:t>
            </w:r>
            <w:r w:rsidRPr="00F84294">
              <w:rPr>
                <w:rFonts w:ascii="Arial Narrow" w:hAnsi="Arial Narrow" w:cs="Arial"/>
                <w:color w:val="000000"/>
              </w:rPr>
              <w:t xml:space="preserve"> izvajalec dva (2) izvoda.</w:t>
            </w:r>
          </w:p>
        </w:tc>
      </w:tr>
    </w:tbl>
    <w:p w14:paraId="07F2A5D7" w14:textId="77777777" w:rsidR="00FC400C" w:rsidRDefault="00FC400C" w:rsidP="00FC400C">
      <w:pPr>
        <w:spacing w:before="975" w:after="225" w:line="240" w:lineRule="auto"/>
        <w:jc w:val="both"/>
        <w:rPr>
          <w:rFonts w:ascii="Arial Narrow" w:hAnsi="Arial Narrow" w:cs="Arial"/>
          <w:color w:val="000000"/>
        </w:rPr>
      </w:pPr>
      <w:r w:rsidRPr="00F84294">
        <w:rPr>
          <w:rFonts w:ascii="Arial Narrow" w:hAnsi="Arial Narrow" w:cs="Arial"/>
          <w:color w:val="000000"/>
        </w:rPr>
        <w:t>V/na ________________, dne ________________</w:t>
      </w:r>
    </w:p>
    <w:tbl>
      <w:tblPr>
        <w:tblW w:w="0" w:type="auto"/>
        <w:tblLayout w:type="fixed"/>
        <w:tblCellMar>
          <w:left w:w="70" w:type="dxa"/>
          <w:right w:w="70" w:type="dxa"/>
        </w:tblCellMar>
        <w:tblLook w:val="0000" w:firstRow="0" w:lastRow="0" w:firstColumn="0" w:lastColumn="0" w:noHBand="0" w:noVBand="0"/>
      </w:tblPr>
      <w:tblGrid>
        <w:gridCol w:w="3189"/>
        <w:gridCol w:w="1921"/>
        <w:gridCol w:w="4101"/>
      </w:tblGrid>
      <w:tr w:rsidR="008B66B0" w:rsidRPr="008B66B0" w14:paraId="487343CF" w14:textId="77777777" w:rsidTr="00AC5C11">
        <w:trPr>
          <w:trHeight w:val="1143"/>
        </w:trPr>
        <w:tc>
          <w:tcPr>
            <w:tcW w:w="3189" w:type="dxa"/>
          </w:tcPr>
          <w:p w14:paraId="02D0E833" w14:textId="77777777" w:rsidR="008B66B0" w:rsidRPr="008B66B0" w:rsidRDefault="008B66B0" w:rsidP="008B66B0">
            <w:pPr>
              <w:widowControl w:val="0"/>
              <w:numPr>
                <w:ilvl w:val="12"/>
                <w:numId w:val="0"/>
              </w:numPr>
              <w:suppressAutoHyphens/>
              <w:spacing w:after="0" w:line="240" w:lineRule="auto"/>
              <w:rPr>
                <w:rFonts w:ascii="Arial Narrow" w:eastAsia="Lucida Sans Unicode" w:hAnsi="Arial Narrow" w:cs="Microsoft Sans Serif"/>
                <w:lang w:eastAsia="sl-SI"/>
              </w:rPr>
            </w:pPr>
            <w:r w:rsidRPr="008B66B0">
              <w:rPr>
                <w:rFonts w:ascii="Arial Narrow" w:eastAsia="Lucida Sans Unicode" w:hAnsi="Arial Narrow" w:cs="Microsoft Sans Serif"/>
                <w:lang w:eastAsia="sl-SI"/>
              </w:rPr>
              <w:t>Izvajalec:</w:t>
            </w:r>
          </w:p>
          <w:p w14:paraId="23689DC2" w14:textId="77777777" w:rsidR="008B66B0" w:rsidRPr="008B66B0" w:rsidRDefault="008B66B0" w:rsidP="008B66B0">
            <w:pPr>
              <w:widowControl w:val="0"/>
              <w:numPr>
                <w:ilvl w:val="12"/>
                <w:numId w:val="0"/>
              </w:numPr>
              <w:suppressAutoHyphens/>
              <w:spacing w:after="0" w:line="240" w:lineRule="auto"/>
              <w:rPr>
                <w:rFonts w:ascii="Arial Narrow" w:eastAsia="Lucida Sans Unicode" w:hAnsi="Arial Narrow" w:cs="Microsoft Sans Serif"/>
                <w:b/>
                <w:lang w:eastAsia="sl-SI"/>
              </w:rPr>
            </w:pPr>
          </w:p>
          <w:p w14:paraId="7F78DBEA" w14:textId="77777777" w:rsidR="008B66B0" w:rsidRPr="008B66B0" w:rsidRDefault="008B66B0" w:rsidP="008B66B0">
            <w:pPr>
              <w:widowControl w:val="0"/>
              <w:numPr>
                <w:ilvl w:val="12"/>
                <w:numId w:val="0"/>
              </w:numPr>
              <w:suppressAutoHyphens/>
              <w:spacing w:after="0" w:line="240" w:lineRule="auto"/>
              <w:rPr>
                <w:rFonts w:ascii="Arial Narrow" w:eastAsia="Lucida Sans Unicode" w:hAnsi="Arial Narrow" w:cs="Microsoft Sans Serif"/>
                <w:b/>
                <w:lang w:eastAsia="sl-SI"/>
              </w:rPr>
            </w:pPr>
          </w:p>
        </w:tc>
        <w:tc>
          <w:tcPr>
            <w:tcW w:w="1921" w:type="dxa"/>
          </w:tcPr>
          <w:p w14:paraId="5A9998F1" w14:textId="77777777" w:rsidR="008B66B0" w:rsidRPr="008B66B0" w:rsidRDefault="008B66B0" w:rsidP="008B66B0">
            <w:pPr>
              <w:widowControl w:val="0"/>
              <w:numPr>
                <w:ilvl w:val="12"/>
                <w:numId w:val="0"/>
              </w:numPr>
              <w:suppressAutoHyphens/>
              <w:spacing w:after="0" w:line="240" w:lineRule="auto"/>
              <w:rPr>
                <w:rFonts w:ascii="Arial Narrow" w:eastAsia="Lucida Sans Unicode" w:hAnsi="Arial Narrow" w:cs="Microsoft Sans Serif"/>
                <w:lang w:eastAsia="sl-SI"/>
              </w:rPr>
            </w:pPr>
          </w:p>
        </w:tc>
        <w:tc>
          <w:tcPr>
            <w:tcW w:w="4101" w:type="dxa"/>
          </w:tcPr>
          <w:p w14:paraId="518D35FC" w14:textId="77777777" w:rsidR="008B66B0" w:rsidRPr="008B66B0" w:rsidRDefault="008B66B0" w:rsidP="008B66B0">
            <w:pPr>
              <w:widowControl w:val="0"/>
              <w:suppressAutoHyphens/>
              <w:spacing w:after="0" w:line="240" w:lineRule="auto"/>
              <w:rPr>
                <w:rFonts w:ascii="Arial Narrow" w:eastAsia="Lucida Sans Unicode" w:hAnsi="Arial Narrow" w:cs="Microsoft Sans Serif"/>
                <w:lang w:eastAsia="sl-SI"/>
              </w:rPr>
            </w:pPr>
            <w:r w:rsidRPr="008B66B0">
              <w:rPr>
                <w:rFonts w:ascii="Arial Narrow" w:eastAsia="Lucida Sans Unicode" w:hAnsi="Arial Narrow" w:cs="Microsoft Sans Serif"/>
                <w:lang w:eastAsia="sl-SI"/>
              </w:rPr>
              <w:t>Naročnik:</w:t>
            </w:r>
          </w:p>
          <w:p w14:paraId="315CD59F" w14:textId="77777777" w:rsidR="008B66B0" w:rsidRPr="008B66B0" w:rsidRDefault="008B66B0" w:rsidP="008B66B0">
            <w:pPr>
              <w:widowControl w:val="0"/>
              <w:numPr>
                <w:ilvl w:val="12"/>
                <w:numId w:val="0"/>
              </w:numPr>
              <w:suppressAutoHyphens/>
              <w:spacing w:after="0" w:line="240" w:lineRule="auto"/>
              <w:rPr>
                <w:rFonts w:ascii="Arial Narrow" w:eastAsia="Lucida Sans Unicode" w:hAnsi="Arial Narrow" w:cs="Microsoft Sans Serif"/>
                <w:lang w:eastAsia="sl-SI"/>
              </w:rPr>
            </w:pPr>
            <w:r w:rsidRPr="008B66B0">
              <w:rPr>
                <w:rFonts w:ascii="Arial Narrow" w:eastAsia="Lucida Sans Unicode" w:hAnsi="Arial Narrow" w:cs="Microsoft Sans Serif"/>
                <w:bCs/>
                <w:lang w:eastAsia="sl-SI"/>
              </w:rPr>
              <w:t>Občina Dravograd</w:t>
            </w:r>
          </w:p>
          <w:p w14:paraId="517BFCC4" w14:textId="60016758" w:rsidR="008B66B0" w:rsidRPr="008B66B0" w:rsidRDefault="008B66B0" w:rsidP="008B66B0">
            <w:pPr>
              <w:widowControl w:val="0"/>
              <w:numPr>
                <w:ilvl w:val="12"/>
                <w:numId w:val="0"/>
              </w:numPr>
              <w:suppressAutoHyphens/>
              <w:spacing w:after="0" w:line="240" w:lineRule="auto"/>
              <w:rPr>
                <w:rFonts w:ascii="Arial Narrow" w:eastAsia="Lucida Sans Unicode" w:hAnsi="Arial Narrow" w:cs="Microsoft Sans Serif"/>
                <w:lang w:eastAsia="sl-SI"/>
              </w:rPr>
            </w:pPr>
            <w:r w:rsidRPr="008B66B0">
              <w:rPr>
                <w:rFonts w:ascii="Arial Narrow" w:eastAsia="Lucida Sans Unicode" w:hAnsi="Arial Narrow" w:cs="Microsoft Sans Serif"/>
                <w:lang w:eastAsia="sl-SI"/>
              </w:rPr>
              <w:t xml:space="preserve">Župan, </w:t>
            </w:r>
          </w:p>
          <w:p w14:paraId="1C9CDA66" w14:textId="5603973F" w:rsidR="008B66B0" w:rsidRPr="008B66B0" w:rsidRDefault="00AA291F" w:rsidP="008B66B0">
            <w:pPr>
              <w:widowControl w:val="0"/>
              <w:numPr>
                <w:ilvl w:val="12"/>
                <w:numId w:val="0"/>
              </w:numPr>
              <w:suppressAutoHyphens/>
              <w:spacing w:after="0" w:line="240" w:lineRule="auto"/>
              <w:rPr>
                <w:rFonts w:ascii="Arial Narrow" w:eastAsia="Lucida Sans Unicode" w:hAnsi="Arial Narrow" w:cs="Microsoft Sans Serif"/>
                <w:b/>
                <w:lang w:eastAsia="sl-SI"/>
              </w:rPr>
            </w:pPr>
            <w:r>
              <w:rPr>
                <w:rFonts w:ascii="Arial Narrow" w:eastAsia="Lucida Sans Unicode" w:hAnsi="Arial Narrow" w:cs="Microsoft Sans Serif"/>
                <w:lang w:eastAsia="sl-SI"/>
              </w:rPr>
              <w:t>Anton PREKSAVEC</w:t>
            </w:r>
            <w:r w:rsidR="008B66B0" w:rsidRPr="008B66B0">
              <w:rPr>
                <w:rFonts w:ascii="Arial Narrow" w:eastAsia="Lucida Sans Unicode" w:hAnsi="Arial Narrow" w:cs="Microsoft Sans Serif"/>
                <w:lang w:eastAsia="sl-SI"/>
              </w:rPr>
              <w:t>, d</w:t>
            </w:r>
            <w:r>
              <w:rPr>
                <w:rFonts w:ascii="Arial Narrow" w:eastAsia="Lucida Sans Unicode" w:hAnsi="Arial Narrow" w:cs="Microsoft Sans Serif"/>
                <w:lang w:eastAsia="sl-SI"/>
              </w:rPr>
              <w:t>ipl. ekon</w:t>
            </w:r>
            <w:r w:rsidR="008B66B0" w:rsidRPr="008B66B0">
              <w:rPr>
                <w:rFonts w:ascii="Arial Narrow" w:eastAsia="Lucida Sans Unicode" w:hAnsi="Arial Narrow" w:cs="Microsoft Sans Serif"/>
                <w:lang w:eastAsia="sl-SI"/>
              </w:rPr>
              <w:t>.</w:t>
            </w:r>
          </w:p>
        </w:tc>
      </w:tr>
    </w:tbl>
    <w:p w14:paraId="08FD445A" w14:textId="77777777" w:rsidR="00B77018" w:rsidRDefault="00B77018" w:rsidP="00FC400C">
      <w:pPr>
        <w:spacing w:before="975" w:after="225" w:line="240" w:lineRule="auto"/>
        <w:jc w:val="both"/>
        <w:rPr>
          <w:rFonts w:ascii="Arial Narrow" w:hAnsi="Arial Narrow" w:cs="Arial"/>
          <w:color w:val="000000"/>
        </w:rPr>
      </w:pPr>
    </w:p>
    <w:p w14:paraId="7733F69A" w14:textId="77777777" w:rsidR="00FD2EC7" w:rsidRDefault="00FD2EC7" w:rsidP="00917270">
      <w:pPr>
        <w:spacing w:after="0" w:line="240" w:lineRule="auto"/>
        <w:jc w:val="both"/>
        <w:rPr>
          <w:b/>
          <w:sz w:val="18"/>
        </w:rPr>
      </w:pPr>
    </w:p>
    <w:p w14:paraId="1F885DD8" w14:textId="77777777" w:rsidR="00FD2EC7" w:rsidRDefault="00FD2EC7" w:rsidP="00917270">
      <w:pPr>
        <w:spacing w:after="0" w:line="240" w:lineRule="auto"/>
        <w:jc w:val="both"/>
        <w:rPr>
          <w:b/>
          <w:sz w:val="18"/>
        </w:rPr>
      </w:pPr>
    </w:p>
    <w:sectPr w:rsidR="00FD2EC7" w:rsidSect="00FC46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C6670" w14:textId="77777777" w:rsidR="00C021C1" w:rsidRDefault="00C021C1" w:rsidP="006975C6">
      <w:pPr>
        <w:spacing w:after="0" w:line="240" w:lineRule="auto"/>
      </w:pPr>
      <w:r>
        <w:separator/>
      </w:r>
    </w:p>
  </w:endnote>
  <w:endnote w:type="continuationSeparator" w:id="0">
    <w:p w14:paraId="20F3C7D7" w14:textId="77777777" w:rsidR="00C021C1" w:rsidRDefault="00C021C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ranc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C3530" w14:textId="77777777" w:rsidR="004520BC" w:rsidRPr="00B00295" w:rsidRDefault="00340958" w:rsidP="001960A8">
    <w:pPr>
      <w:pStyle w:val="Noga"/>
      <w:shd w:val="clear" w:color="auto" w:fill="FFFFFF" w:themeFill="background1"/>
      <w:ind w:left="7513"/>
      <w:jc w:val="center"/>
      <w:rPr>
        <w:rFonts w:ascii="Arial" w:hAnsi="Arial" w:cs="Arial"/>
        <w:sz w:val="18"/>
      </w:rPr>
    </w:pPr>
    <w:sdt>
      <w:sdtPr>
        <w:rPr>
          <w:rFonts w:ascii="Arial" w:hAnsi="Arial" w:cs="Arial"/>
          <w:sz w:val="18"/>
        </w:rPr>
        <w:id w:val="-1389952093"/>
        <w:docPartObj>
          <w:docPartGallery w:val="Page Numbers (Bottom of Page)"/>
          <w:docPartUnique/>
        </w:docPartObj>
      </w:sdtPr>
      <w:sdtEndPr>
        <w:rPr>
          <w:noProof/>
        </w:rPr>
      </w:sdtEndPr>
      <w:sdtContent>
        <w:r w:rsidR="004520BC" w:rsidRPr="00B00295">
          <w:rPr>
            <w:rFonts w:ascii="Arial" w:hAnsi="Arial" w:cs="Arial"/>
            <w:sz w:val="18"/>
          </w:rPr>
          <w:fldChar w:fldCharType="begin"/>
        </w:r>
        <w:r w:rsidR="004520BC" w:rsidRPr="00B00295">
          <w:rPr>
            <w:rFonts w:ascii="Arial" w:hAnsi="Arial" w:cs="Arial"/>
            <w:sz w:val="18"/>
          </w:rPr>
          <w:instrText xml:space="preserve"> PAGE   \* MERGEFORMAT </w:instrText>
        </w:r>
        <w:r w:rsidR="004520BC" w:rsidRPr="00B00295">
          <w:rPr>
            <w:rFonts w:ascii="Arial" w:hAnsi="Arial" w:cs="Arial"/>
            <w:sz w:val="18"/>
          </w:rPr>
          <w:fldChar w:fldCharType="separate"/>
        </w:r>
        <w:r w:rsidR="00DE3950">
          <w:rPr>
            <w:rFonts w:ascii="Arial" w:hAnsi="Arial" w:cs="Arial"/>
            <w:noProof/>
            <w:sz w:val="18"/>
          </w:rPr>
          <w:t>21</w:t>
        </w:r>
        <w:r w:rsidR="004520BC" w:rsidRPr="00B00295">
          <w:rPr>
            <w:rFonts w:ascii="Arial" w:hAnsi="Arial" w:cs="Arial"/>
            <w:noProof/>
            <w:sz w:val="18"/>
          </w:rPr>
          <w:fldChar w:fldCharType="end"/>
        </w:r>
      </w:sdtContent>
    </w:sdt>
  </w:p>
  <w:p w14:paraId="561151D2" w14:textId="77777777" w:rsidR="004520BC" w:rsidRPr="00F40195" w:rsidRDefault="004520BC" w:rsidP="00D379CF">
    <w:pPr>
      <w:pStyle w:val="Noga"/>
      <w:jc w:val="right"/>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360673273"/>
      <w:docPartObj>
        <w:docPartGallery w:val="Page Numbers (Bottom of Page)"/>
        <w:docPartUnique/>
      </w:docPartObj>
    </w:sdtPr>
    <w:sdtEndPr/>
    <w:sdtContent>
      <w:p w14:paraId="5B0D7787" w14:textId="77777777" w:rsidR="004520BC" w:rsidRPr="00B52D23" w:rsidRDefault="004520BC">
        <w:pPr>
          <w:pStyle w:val="Noga"/>
          <w:jc w:val="right"/>
          <w:rPr>
            <w:sz w:val="18"/>
          </w:rPr>
        </w:pPr>
        <w:r w:rsidRPr="00B52D23">
          <w:rPr>
            <w:sz w:val="18"/>
          </w:rPr>
          <w:fldChar w:fldCharType="begin"/>
        </w:r>
        <w:r w:rsidRPr="00B52D23">
          <w:rPr>
            <w:sz w:val="18"/>
          </w:rPr>
          <w:instrText>PAGE   \* MERGEFORMAT</w:instrText>
        </w:r>
        <w:r w:rsidRPr="00B52D23">
          <w:rPr>
            <w:sz w:val="18"/>
          </w:rPr>
          <w:fldChar w:fldCharType="separate"/>
        </w:r>
        <w:r w:rsidR="00DE3950">
          <w:rPr>
            <w:noProof/>
            <w:sz w:val="18"/>
          </w:rPr>
          <w:t>29</w:t>
        </w:r>
        <w:r w:rsidRPr="00B52D23">
          <w:rPr>
            <w:sz w:val="18"/>
          </w:rPr>
          <w:fldChar w:fldCharType="end"/>
        </w:r>
      </w:p>
    </w:sdtContent>
  </w:sdt>
  <w:p w14:paraId="2EAF6011" w14:textId="77777777" w:rsidR="004520BC" w:rsidRPr="00F40195" w:rsidRDefault="004520BC" w:rsidP="001960A8">
    <w:pPr>
      <w:pStyle w:val="Noga"/>
      <w:tabs>
        <w:tab w:val="left" w:pos="3301"/>
      </w:tabs>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679005257"/>
      <w:docPartObj>
        <w:docPartGallery w:val="Page Numbers (Bottom of Page)"/>
        <w:docPartUnique/>
      </w:docPartObj>
    </w:sdtPr>
    <w:sdtEndPr/>
    <w:sdtContent>
      <w:p w14:paraId="7A7B77B3" w14:textId="77777777" w:rsidR="004520BC" w:rsidRPr="004D0DC1" w:rsidRDefault="004520BC">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sidR="00DE3950">
          <w:rPr>
            <w:noProof/>
            <w:sz w:val="18"/>
          </w:rPr>
          <w:t>33</w:t>
        </w:r>
        <w:r w:rsidRPr="004D0DC1">
          <w:rPr>
            <w:sz w:val="18"/>
          </w:rPr>
          <w:fldChar w:fldCharType="end"/>
        </w:r>
      </w:p>
    </w:sdtContent>
  </w:sdt>
  <w:p w14:paraId="6DAC06CF" w14:textId="77777777" w:rsidR="004520BC" w:rsidRPr="00F40195" w:rsidRDefault="004520BC" w:rsidP="001960A8">
    <w:pPr>
      <w:pStyle w:val="Noga"/>
      <w:tabs>
        <w:tab w:val="left" w:pos="3301"/>
      </w:tabs>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629019053"/>
      <w:docPartObj>
        <w:docPartGallery w:val="Page Numbers (Bottom of Page)"/>
        <w:docPartUnique/>
      </w:docPartObj>
    </w:sdtPr>
    <w:sdtEndPr>
      <w:rPr>
        <w:sz w:val="14"/>
      </w:rPr>
    </w:sdtEndPr>
    <w:sdtContent>
      <w:p w14:paraId="1837551A" w14:textId="77777777" w:rsidR="004520BC" w:rsidRPr="00F40195" w:rsidRDefault="004520BC">
        <w:pPr>
          <w:pStyle w:val="Noga"/>
          <w:jc w:val="right"/>
          <w:rPr>
            <w:sz w:val="14"/>
          </w:rPr>
        </w:pPr>
        <w:r w:rsidRPr="004D0DC1">
          <w:rPr>
            <w:sz w:val="18"/>
          </w:rPr>
          <w:fldChar w:fldCharType="begin"/>
        </w:r>
        <w:r w:rsidRPr="004D0DC1">
          <w:rPr>
            <w:sz w:val="18"/>
          </w:rPr>
          <w:instrText>PAGE   \* MERGEFORMAT</w:instrText>
        </w:r>
        <w:r w:rsidRPr="004D0DC1">
          <w:rPr>
            <w:sz w:val="18"/>
          </w:rPr>
          <w:fldChar w:fldCharType="separate"/>
        </w:r>
        <w:r w:rsidR="00DE3950">
          <w:rPr>
            <w:noProof/>
            <w:sz w:val="18"/>
          </w:rPr>
          <w:t>37</w:t>
        </w:r>
        <w:r w:rsidRPr="004D0DC1">
          <w:rPr>
            <w:sz w:val="18"/>
          </w:rPr>
          <w:fldChar w:fldCharType="end"/>
        </w:r>
      </w:p>
    </w:sdtContent>
  </w:sdt>
  <w:p w14:paraId="1DC876A0" w14:textId="77777777" w:rsidR="004520BC" w:rsidRPr="00F40195" w:rsidRDefault="004520BC" w:rsidP="001960A8">
    <w:pPr>
      <w:pStyle w:val="Noga"/>
      <w:tabs>
        <w:tab w:val="left" w:pos="3301"/>
      </w:tabs>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717341342"/>
      <w:docPartObj>
        <w:docPartGallery w:val="Page Numbers (Bottom of Page)"/>
        <w:docPartUnique/>
      </w:docPartObj>
    </w:sdtPr>
    <w:sdtEndPr>
      <w:rPr>
        <w:sz w:val="24"/>
      </w:rPr>
    </w:sdtEndPr>
    <w:sdtContent>
      <w:p w14:paraId="59394FFB" w14:textId="77777777" w:rsidR="004520BC" w:rsidRPr="004D0DC1" w:rsidRDefault="004520BC">
        <w:pPr>
          <w:pStyle w:val="Noga"/>
          <w:jc w:val="right"/>
          <w:rPr>
            <w:sz w:val="24"/>
          </w:rPr>
        </w:pPr>
        <w:r w:rsidRPr="004D0DC1">
          <w:rPr>
            <w:sz w:val="16"/>
          </w:rPr>
          <w:fldChar w:fldCharType="begin"/>
        </w:r>
        <w:r w:rsidRPr="004D0DC1">
          <w:rPr>
            <w:sz w:val="16"/>
          </w:rPr>
          <w:instrText>PAGE   \* MERGEFORMAT</w:instrText>
        </w:r>
        <w:r w:rsidRPr="004D0DC1">
          <w:rPr>
            <w:sz w:val="16"/>
          </w:rPr>
          <w:fldChar w:fldCharType="separate"/>
        </w:r>
        <w:r w:rsidR="00DE3950">
          <w:rPr>
            <w:noProof/>
            <w:sz w:val="16"/>
          </w:rPr>
          <w:t>39</w:t>
        </w:r>
        <w:r w:rsidRPr="004D0DC1">
          <w:rPr>
            <w:sz w:val="16"/>
          </w:rPr>
          <w:fldChar w:fldCharType="end"/>
        </w:r>
      </w:p>
    </w:sdtContent>
  </w:sdt>
  <w:p w14:paraId="06BE344B" w14:textId="77777777" w:rsidR="004520BC" w:rsidRPr="00F40195" w:rsidRDefault="004520BC" w:rsidP="001960A8">
    <w:pPr>
      <w:pStyle w:val="Noga"/>
      <w:tabs>
        <w:tab w:val="left" w:pos="3301"/>
      </w:tabs>
      <w:rPr>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996605096"/>
      <w:docPartObj>
        <w:docPartGallery w:val="Page Numbers (Bottom of Page)"/>
        <w:docPartUnique/>
      </w:docPartObj>
    </w:sdtPr>
    <w:sdtEndPr/>
    <w:sdtContent>
      <w:p w14:paraId="0252A49C" w14:textId="77777777" w:rsidR="004520BC" w:rsidRPr="00F40195" w:rsidRDefault="004520BC">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sidR="00DE3950">
          <w:rPr>
            <w:noProof/>
            <w:sz w:val="18"/>
          </w:rPr>
          <w:t>47</w:t>
        </w:r>
        <w:r w:rsidRPr="004D0DC1">
          <w:rPr>
            <w:sz w:val="18"/>
          </w:rPr>
          <w:fldChar w:fldCharType="end"/>
        </w:r>
      </w:p>
    </w:sdtContent>
  </w:sdt>
  <w:p w14:paraId="3781A97F" w14:textId="77777777" w:rsidR="004520BC" w:rsidRPr="00F40195" w:rsidRDefault="004520BC" w:rsidP="001960A8">
    <w:pPr>
      <w:pStyle w:val="Noga"/>
      <w:tabs>
        <w:tab w:val="left" w:pos="3301"/>
      </w:tabs>
      <w:rPr>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7370554"/>
      <w:docPartObj>
        <w:docPartGallery w:val="Page Numbers (Bottom of Page)"/>
        <w:docPartUnique/>
      </w:docPartObj>
    </w:sdtPr>
    <w:sdtEndPr>
      <w:rPr>
        <w:sz w:val="18"/>
      </w:rPr>
    </w:sdtEndPr>
    <w:sdtContent>
      <w:p w14:paraId="171329BF" w14:textId="77777777" w:rsidR="004520BC" w:rsidRPr="00F40195" w:rsidRDefault="004520BC">
        <w:pPr>
          <w:pStyle w:val="Noga"/>
          <w:jc w:val="right"/>
          <w:rPr>
            <w:sz w:val="18"/>
          </w:rPr>
        </w:pPr>
        <w:r w:rsidRPr="00F40195">
          <w:rPr>
            <w:sz w:val="18"/>
          </w:rPr>
          <w:fldChar w:fldCharType="begin"/>
        </w:r>
        <w:r w:rsidRPr="00F40195">
          <w:rPr>
            <w:sz w:val="18"/>
          </w:rPr>
          <w:instrText>PAGE   \* MERGEFORMAT</w:instrText>
        </w:r>
        <w:r w:rsidRPr="00F40195">
          <w:rPr>
            <w:sz w:val="18"/>
          </w:rPr>
          <w:fldChar w:fldCharType="separate"/>
        </w:r>
        <w:r w:rsidR="00DE3950">
          <w:rPr>
            <w:noProof/>
            <w:sz w:val="18"/>
          </w:rPr>
          <w:t>49</w:t>
        </w:r>
        <w:r w:rsidRPr="00F40195">
          <w:rPr>
            <w:sz w:val="18"/>
          </w:rPr>
          <w:fldChar w:fldCharType="end"/>
        </w:r>
      </w:p>
    </w:sdtContent>
  </w:sdt>
  <w:p w14:paraId="5535504A" w14:textId="77777777" w:rsidR="004520BC" w:rsidRDefault="004520BC" w:rsidP="001960A8">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3857952"/>
      <w:docPartObj>
        <w:docPartGallery w:val="Page Numbers (Bottom of Page)"/>
        <w:docPartUnique/>
      </w:docPartObj>
    </w:sdtPr>
    <w:sdtEndPr>
      <w:rPr>
        <w:sz w:val="18"/>
      </w:rPr>
    </w:sdtEndPr>
    <w:sdtContent>
      <w:p w14:paraId="73696ABF" w14:textId="77777777" w:rsidR="004520BC" w:rsidRPr="0002508E" w:rsidRDefault="004520BC">
        <w:pPr>
          <w:pStyle w:val="Noga"/>
          <w:jc w:val="right"/>
          <w:rPr>
            <w:sz w:val="18"/>
          </w:rPr>
        </w:pPr>
        <w:r w:rsidRPr="0002508E">
          <w:rPr>
            <w:sz w:val="18"/>
          </w:rPr>
          <w:fldChar w:fldCharType="begin"/>
        </w:r>
        <w:r w:rsidRPr="0002508E">
          <w:rPr>
            <w:sz w:val="18"/>
          </w:rPr>
          <w:instrText>PAGE   \* MERGEFORMAT</w:instrText>
        </w:r>
        <w:r w:rsidRPr="0002508E">
          <w:rPr>
            <w:sz w:val="18"/>
          </w:rPr>
          <w:fldChar w:fldCharType="separate"/>
        </w:r>
        <w:r w:rsidR="00DE3950">
          <w:rPr>
            <w:noProof/>
            <w:sz w:val="18"/>
          </w:rPr>
          <w:t>50</w:t>
        </w:r>
        <w:r w:rsidRPr="0002508E">
          <w:rPr>
            <w:sz w:val="18"/>
          </w:rPr>
          <w:fldChar w:fldCharType="end"/>
        </w:r>
      </w:p>
    </w:sdtContent>
  </w:sdt>
  <w:p w14:paraId="2E311D18" w14:textId="77777777" w:rsidR="004520BC" w:rsidRDefault="004520BC" w:rsidP="001960A8">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64C5F" w14:textId="77777777" w:rsidR="00C021C1" w:rsidRDefault="00C021C1" w:rsidP="006975C6">
      <w:pPr>
        <w:spacing w:after="0" w:line="240" w:lineRule="auto"/>
      </w:pPr>
      <w:r>
        <w:separator/>
      </w:r>
    </w:p>
  </w:footnote>
  <w:footnote w:type="continuationSeparator" w:id="0">
    <w:p w14:paraId="79CE3788" w14:textId="77777777" w:rsidR="00C021C1" w:rsidRDefault="00C021C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5D894" w14:textId="77777777" w:rsidR="004520BC" w:rsidRPr="00F40195" w:rsidRDefault="004520BC" w:rsidP="006347C3">
    <w:pPr>
      <w:pStyle w:val="Glava"/>
      <w:tabs>
        <w:tab w:val="clear" w:pos="4536"/>
        <w:tab w:val="clear" w:pos="9072"/>
        <w:tab w:val="left" w:pos="1168"/>
      </w:tabs>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55028"/>
    <w:multiLevelType w:val="hybridMultilevel"/>
    <w:tmpl w:val="9CF638B4"/>
    <w:lvl w:ilvl="0" w:tplc="C1B49DA8">
      <w:start w:val="1"/>
      <w:numFmt w:val="bullet"/>
      <w:lvlText w:val=""/>
      <w:lvlJc w:val="left"/>
      <w:pPr>
        <w:ind w:left="720" w:hanging="360"/>
      </w:pPr>
      <w:rPr>
        <w:rFonts w:ascii="Symbol" w:hAnsi="Symbol" w:cs="Symbol" w:hint="default"/>
        <w:sz w:val="18"/>
        <w:szCs w:val="18"/>
      </w:rPr>
    </w:lvl>
    <w:lvl w:ilvl="1" w:tplc="A7447E86">
      <w:start w:val="1"/>
      <w:numFmt w:val="bullet"/>
      <w:lvlText w:val="o"/>
      <w:lvlJc w:val="left"/>
      <w:pPr>
        <w:ind w:left="1440" w:hanging="360"/>
      </w:pPr>
      <w:rPr>
        <w:rFonts w:ascii="Courier New" w:hAnsi="Courier New" w:cs="Courier New" w:hint="default"/>
      </w:rPr>
    </w:lvl>
    <w:lvl w:ilvl="2" w:tplc="6F6AA7B0">
      <w:start w:val="1"/>
      <w:numFmt w:val="bullet"/>
      <w:lvlText w:val=""/>
      <w:lvlJc w:val="left"/>
      <w:pPr>
        <w:ind w:left="2160" w:hanging="360"/>
      </w:pPr>
      <w:rPr>
        <w:rFonts w:ascii="Wingdings" w:hAnsi="Wingdings" w:cs="Wingdings" w:hint="default"/>
      </w:rPr>
    </w:lvl>
    <w:lvl w:ilvl="3" w:tplc="99A6E24A">
      <w:start w:val="1"/>
      <w:numFmt w:val="bullet"/>
      <w:lvlText w:val=""/>
      <w:lvlJc w:val="left"/>
      <w:pPr>
        <w:ind w:left="2880" w:hanging="360"/>
      </w:pPr>
      <w:rPr>
        <w:rFonts w:ascii="Symbol" w:hAnsi="Symbol" w:cs="Symbol" w:hint="default"/>
      </w:rPr>
    </w:lvl>
    <w:lvl w:ilvl="4" w:tplc="EE549EC2">
      <w:start w:val="1"/>
      <w:numFmt w:val="bullet"/>
      <w:lvlText w:val="o"/>
      <w:lvlJc w:val="left"/>
      <w:pPr>
        <w:ind w:left="3600" w:hanging="360"/>
      </w:pPr>
      <w:rPr>
        <w:rFonts w:ascii="Courier New" w:hAnsi="Courier New" w:cs="Courier New" w:hint="default"/>
      </w:rPr>
    </w:lvl>
    <w:lvl w:ilvl="5" w:tplc="E9D07170">
      <w:start w:val="1"/>
      <w:numFmt w:val="bullet"/>
      <w:lvlText w:val=""/>
      <w:lvlJc w:val="left"/>
      <w:pPr>
        <w:ind w:left="4320" w:hanging="360"/>
      </w:pPr>
      <w:rPr>
        <w:rFonts w:ascii="Wingdings" w:hAnsi="Wingdings" w:cs="Wingdings" w:hint="default"/>
      </w:rPr>
    </w:lvl>
    <w:lvl w:ilvl="6" w:tplc="429836CE">
      <w:start w:val="1"/>
      <w:numFmt w:val="bullet"/>
      <w:lvlText w:val=""/>
      <w:lvlJc w:val="left"/>
      <w:pPr>
        <w:ind w:left="5040" w:hanging="360"/>
      </w:pPr>
      <w:rPr>
        <w:rFonts w:ascii="Symbol" w:hAnsi="Symbol" w:cs="Symbol" w:hint="default"/>
      </w:rPr>
    </w:lvl>
    <w:lvl w:ilvl="7" w:tplc="F26A9236">
      <w:start w:val="1"/>
      <w:numFmt w:val="bullet"/>
      <w:lvlText w:val="o"/>
      <w:lvlJc w:val="left"/>
      <w:pPr>
        <w:ind w:left="5760" w:hanging="360"/>
      </w:pPr>
      <w:rPr>
        <w:rFonts w:ascii="Courier New" w:hAnsi="Courier New" w:cs="Courier New" w:hint="default"/>
      </w:rPr>
    </w:lvl>
    <w:lvl w:ilvl="8" w:tplc="9E549C72">
      <w:start w:val="1"/>
      <w:numFmt w:val="bullet"/>
      <w:lvlText w:val=""/>
      <w:lvlJc w:val="left"/>
      <w:pPr>
        <w:ind w:left="6480" w:hanging="360"/>
      </w:pPr>
      <w:rPr>
        <w:rFonts w:ascii="Wingdings" w:hAnsi="Wingdings" w:cs="Wingdings" w:hint="default"/>
      </w:rPr>
    </w:lvl>
  </w:abstractNum>
  <w:abstractNum w:abstractNumId="1" w15:restartNumberingAfterBreak="0">
    <w:nsid w:val="06052319"/>
    <w:multiLevelType w:val="hybridMultilevel"/>
    <w:tmpl w:val="7D9AD95E"/>
    <w:lvl w:ilvl="0" w:tplc="A89C0356">
      <w:start w:val="1"/>
      <w:numFmt w:val="bullet"/>
      <w:lvlText w:val=""/>
      <w:lvlJc w:val="left"/>
      <w:pPr>
        <w:ind w:left="720" w:hanging="360"/>
      </w:pPr>
      <w:rPr>
        <w:rFonts w:ascii="Symbol" w:hAnsi="Symbol" w:cs="Symbol" w:hint="default"/>
        <w:sz w:val="18"/>
        <w:szCs w:val="18"/>
      </w:rPr>
    </w:lvl>
    <w:lvl w:ilvl="1" w:tplc="3A60EE22">
      <w:start w:val="1"/>
      <w:numFmt w:val="bullet"/>
      <w:lvlText w:val="o"/>
      <w:lvlJc w:val="left"/>
      <w:pPr>
        <w:ind w:left="1440" w:hanging="360"/>
      </w:pPr>
      <w:rPr>
        <w:rFonts w:ascii="Courier New" w:hAnsi="Courier New" w:cs="Courier New" w:hint="default"/>
      </w:rPr>
    </w:lvl>
    <w:lvl w:ilvl="2" w:tplc="14F0969A">
      <w:start w:val="1"/>
      <w:numFmt w:val="bullet"/>
      <w:lvlText w:val=""/>
      <w:lvlJc w:val="left"/>
      <w:pPr>
        <w:ind w:left="2160" w:hanging="360"/>
      </w:pPr>
      <w:rPr>
        <w:rFonts w:ascii="Wingdings" w:hAnsi="Wingdings" w:cs="Wingdings" w:hint="default"/>
      </w:rPr>
    </w:lvl>
    <w:lvl w:ilvl="3" w:tplc="1A22E01A">
      <w:start w:val="1"/>
      <w:numFmt w:val="bullet"/>
      <w:lvlText w:val=""/>
      <w:lvlJc w:val="left"/>
      <w:pPr>
        <w:ind w:left="2880" w:hanging="360"/>
      </w:pPr>
      <w:rPr>
        <w:rFonts w:ascii="Symbol" w:hAnsi="Symbol" w:cs="Symbol" w:hint="default"/>
      </w:rPr>
    </w:lvl>
    <w:lvl w:ilvl="4" w:tplc="EE1433DE">
      <w:start w:val="1"/>
      <w:numFmt w:val="bullet"/>
      <w:lvlText w:val="o"/>
      <w:lvlJc w:val="left"/>
      <w:pPr>
        <w:ind w:left="3600" w:hanging="360"/>
      </w:pPr>
      <w:rPr>
        <w:rFonts w:ascii="Courier New" w:hAnsi="Courier New" w:cs="Courier New" w:hint="default"/>
      </w:rPr>
    </w:lvl>
    <w:lvl w:ilvl="5" w:tplc="411A0CC4">
      <w:start w:val="1"/>
      <w:numFmt w:val="bullet"/>
      <w:lvlText w:val=""/>
      <w:lvlJc w:val="left"/>
      <w:pPr>
        <w:ind w:left="4320" w:hanging="360"/>
      </w:pPr>
      <w:rPr>
        <w:rFonts w:ascii="Wingdings" w:hAnsi="Wingdings" w:cs="Wingdings" w:hint="default"/>
      </w:rPr>
    </w:lvl>
    <w:lvl w:ilvl="6" w:tplc="210AFA6A">
      <w:start w:val="1"/>
      <w:numFmt w:val="bullet"/>
      <w:lvlText w:val=""/>
      <w:lvlJc w:val="left"/>
      <w:pPr>
        <w:ind w:left="5040" w:hanging="360"/>
      </w:pPr>
      <w:rPr>
        <w:rFonts w:ascii="Symbol" w:hAnsi="Symbol" w:cs="Symbol" w:hint="default"/>
      </w:rPr>
    </w:lvl>
    <w:lvl w:ilvl="7" w:tplc="7DD24ABA">
      <w:start w:val="1"/>
      <w:numFmt w:val="bullet"/>
      <w:lvlText w:val="o"/>
      <w:lvlJc w:val="left"/>
      <w:pPr>
        <w:ind w:left="5760" w:hanging="360"/>
      </w:pPr>
      <w:rPr>
        <w:rFonts w:ascii="Courier New" w:hAnsi="Courier New" w:cs="Courier New" w:hint="default"/>
      </w:rPr>
    </w:lvl>
    <w:lvl w:ilvl="8" w:tplc="4694EA9C">
      <w:start w:val="1"/>
      <w:numFmt w:val="bullet"/>
      <w:lvlText w:val=""/>
      <w:lvlJc w:val="left"/>
      <w:pPr>
        <w:ind w:left="6480" w:hanging="360"/>
      </w:pPr>
      <w:rPr>
        <w:rFonts w:ascii="Wingdings" w:hAnsi="Wingdings" w:cs="Wingdings" w:hint="default"/>
      </w:rPr>
    </w:lvl>
  </w:abstractNum>
  <w:abstractNum w:abstractNumId="2" w15:restartNumberingAfterBreak="0">
    <w:nsid w:val="09372554"/>
    <w:multiLevelType w:val="hybridMultilevel"/>
    <w:tmpl w:val="34C26D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B329D5"/>
    <w:multiLevelType w:val="hybridMultilevel"/>
    <w:tmpl w:val="0178B848"/>
    <w:lvl w:ilvl="0" w:tplc="52EA37E4">
      <w:start w:val="1"/>
      <w:numFmt w:val="bullet"/>
      <w:lvlText w:val=""/>
      <w:lvlJc w:val="left"/>
      <w:pPr>
        <w:ind w:left="720" w:hanging="360"/>
      </w:pPr>
      <w:rPr>
        <w:rFonts w:ascii="Symbol" w:hAnsi="Symbol" w:cs="Symbol" w:hint="default"/>
        <w:sz w:val="18"/>
        <w:szCs w:val="18"/>
      </w:rPr>
    </w:lvl>
    <w:lvl w:ilvl="1" w:tplc="A1A48FDA">
      <w:start w:val="1"/>
      <w:numFmt w:val="bullet"/>
      <w:lvlText w:val="o"/>
      <w:lvlJc w:val="left"/>
      <w:pPr>
        <w:ind w:left="1440" w:hanging="360"/>
      </w:pPr>
      <w:rPr>
        <w:rFonts w:ascii="Courier New" w:hAnsi="Courier New" w:cs="Courier New" w:hint="default"/>
      </w:rPr>
    </w:lvl>
    <w:lvl w:ilvl="2" w:tplc="36EC42E0">
      <w:start w:val="1"/>
      <w:numFmt w:val="bullet"/>
      <w:lvlText w:val=""/>
      <w:lvlJc w:val="left"/>
      <w:pPr>
        <w:ind w:left="2160" w:hanging="360"/>
      </w:pPr>
      <w:rPr>
        <w:rFonts w:ascii="Wingdings" w:hAnsi="Wingdings" w:cs="Wingdings" w:hint="default"/>
      </w:rPr>
    </w:lvl>
    <w:lvl w:ilvl="3" w:tplc="DF5C8C34">
      <w:start w:val="1"/>
      <w:numFmt w:val="bullet"/>
      <w:lvlText w:val=""/>
      <w:lvlJc w:val="left"/>
      <w:pPr>
        <w:ind w:left="2880" w:hanging="360"/>
      </w:pPr>
      <w:rPr>
        <w:rFonts w:ascii="Symbol" w:hAnsi="Symbol" w:cs="Symbol" w:hint="default"/>
      </w:rPr>
    </w:lvl>
    <w:lvl w:ilvl="4" w:tplc="4CE2F3C0">
      <w:start w:val="1"/>
      <w:numFmt w:val="bullet"/>
      <w:lvlText w:val="o"/>
      <w:lvlJc w:val="left"/>
      <w:pPr>
        <w:ind w:left="3600" w:hanging="360"/>
      </w:pPr>
      <w:rPr>
        <w:rFonts w:ascii="Courier New" w:hAnsi="Courier New" w:cs="Courier New" w:hint="default"/>
      </w:rPr>
    </w:lvl>
    <w:lvl w:ilvl="5" w:tplc="D3B6981A">
      <w:start w:val="1"/>
      <w:numFmt w:val="bullet"/>
      <w:lvlText w:val=""/>
      <w:lvlJc w:val="left"/>
      <w:pPr>
        <w:ind w:left="4320" w:hanging="360"/>
      </w:pPr>
      <w:rPr>
        <w:rFonts w:ascii="Wingdings" w:hAnsi="Wingdings" w:cs="Wingdings" w:hint="default"/>
      </w:rPr>
    </w:lvl>
    <w:lvl w:ilvl="6" w:tplc="931C344E">
      <w:start w:val="1"/>
      <w:numFmt w:val="bullet"/>
      <w:lvlText w:val=""/>
      <w:lvlJc w:val="left"/>
      <w:pPr>
        <w:ind w:left="5040" w:hanging="360"/>
      </w:pPr>
      <w:rPr>
        <w:rFonts w:ascii="Symbol" w:hAnsi="Symbol" w:cs="Symbol" w:hint="default"/>
      </w:rPr>
    </w:lvl>
    <w:lvl w:ilvl="7" w:tplc="187825FE">
      <w:start w:val="1"/>
      <w:numFmt w:val="bullet"/>
      <w:lvlText w:val="o"/>
      <w:lvlJc w:val="left"/>
      <w:pPr>
        <w:ind w:left="5760" w:hanging="360"/>
      </w:pPr>
      <w:rPr>
        <w:rFonts w:ascii="Courier New" w:hAnsi="Courier New" w:cs="Courier New" w:hint="default"/>
      </w:rPr>
    </w:lvl>
    <w:lvl w:ilvl="8" w:tplc="0ED8DD74">
      <w:start w:val="1"/>
      <w:numFmt w:val="bullet"/>
      <w:lvlText w:val=""/>
      <w:lvlJc w:val="left"/>
      <w:pPr>
        <w:ind w:left="6480" w:hanging="360"/>
      </w:pPr>
      <w:rPr>
        <w:rFonts w:ascii="Wingdings" w:hAnsi="Wingdings" w:cs="Wingdings" w:hint="default"/>
      </w:rPr>
    </w:lvl>
  </w:abstractNum>
  <w:abstractNum w:abstractNumId="4" w15:restartNumberingAfterBreak="0">
    <w:nsid w:val="10C33B3A"/>
    <w:multiLevelType w:val="hybridMultilevel"/>
    <w:tmpl w:val="CDD277B0"/>
    <w:lvl w:ilvl="0" w:tplc="251CE6E6">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B0566"/>
    <w:multiLevelType w:val="hybridMultilevel"/>
    <w:tmpl w:val="872E7380"/>
    <w:lvl w:ilvl="0" w:tplc="51EC5D26">
      <w:start w:val="1"/>
      <w:numFmt w:val="bullet"/>
      <w:lvlText w:val=""/>
      <w:lvlJc w:val="left"/>
      <w:pPr>
        <w:ind w:left="720" w:hanging="360"/>
      </w:pPr>
      <w:rPr>
        <w:rFonts w:ascii="Symbol" w:hAnsi="Symbol" w:cs="Symbol" w:hint="default"/>
        <w:sz w:val="18"/>
        <w:szCs w:val="18"/>
      </w:rPr>
    </w:lvl>
    <w:lvl w:ilvl="1" w:tplc="F644203E">
      <w:start w:val="1"/>
      <w:numFmt w:val="bullet"/>
      <w:lvlText w:val="o"/>
      <w:lvlJc w:val="left"/>
      <w:pPr>
        <w:ind w:left="1440" w:hanging="360"/>
      </w:pPr>
      <w:rPr>
        <w:rFonts w:ascii="Courier New" w:hAnsi="Courier New" w:cs="Courier New" w:hint="default"/>
      </w:rPr>
    </w:lvl>
    <w:lvl w:ilvl="2" w:tplc="3738ACE4">
      <w:start w:val="1"/>
      <w:numFmt w:val="bullet"/>
      <w:lvlText w:val=""/>
      <w:lvlJc w:val="left"/>
      <w:pPr>
        <w:ind w:left="2160" w:hanging="360"/>
      </w:pPr>
      <w:rPr>
        <w:rFonts w:ascii="Wingdings" w:hAnsi="Wingdings" w:cs="Wingdings" w:hint="default"/>
      </w:rPr>
    </w:lvl>
    <w:lvl w:ilvl="3" w:tplc="3D5A30B4">
      <w:start w:val="1"/>
      <w:numFmt w:val="bullet"/>
      <w:lvlText w:val=""/>
      <w:lvlJc w:val="left"/>
      <w:pPr>
        <w:ind w:left="2880" w:hanging="360"/>
      </w:pPr>
      <w:rPr>
        <w:rFonts w:ascii="Symbol" w:hAnsi="Symbol" w:cs="Symbol" w:hint="default"/>
      </w:rPr>
    </w:lvl>
    <w:lvl w:ilvl="4" w:tplc="E9CCB606">
      <w:start w:val="1"/>
      <w:numFmt w:val="bullet"/>
      <w:lvlText w:val="o"/>
      <w:lvlJc w:val="left"/>
      <w:pPr>
        <w:ind w:left="3600" w:hanging="360"/>
      </w:pPr>
      <w:rPr>
        <w:rFonts w:ascii="Courier New" w:hAnsi="Courier New" w:cs="Courier New" w:hint="default"/>
      </w:rPr>
    </w:lvl>
    <w:lvl w:ilvl="5" w:tplc="9CBC5ADC">
      <w:start w:val="1"/>
      <w:numFmt w:val="bullet"/>
      <w:lvlText w:val=""/>
      <w:lvlJc w:val="left"/>
      <w:pPr>
        <w:ind w:left="4320" w:hanging="360"/>
      </w:pPr>
      <w:rPr>
        <w:rFonts w:ascii="Wingdings" w:hAnsi="Wingdings" w:cs="Wingdings" w:hint="default"/>
      </w:rPr>
    </w:lvl>
    <w:lvl w:ilvl="6" w:tplc="250EDC78">
      <w:start w:val="1"/>
      <w:numFmt w:val="bullet"/>
      <w:lvlText w:val=""/>
      <w:lvlJc w:val="left"/>
      <w:pPr>
        <w:ind w:left="5040" w:hanging="360"/>
      </w:pPr>
      <w:rPr>
        <w:rFonts w:ascii="Symbol" w:hAnsi="Symbol" w:cs="Symbol" w:hint="default"/>
      </w:rPr>
    </w:lvl>
    <w:lvl w:ilvl="7" w:tplc="AA3C2D62">
      <w:start w:val="1"/>
      <w:numFmt w:val="bullet"/>
      <w:lvlText w:val="o"/>
      <w:lvlJc w:val="left"/>
      <w:pPr>
        <w:ind w:left="5760" w:hanging="360"/>
      </w:pPr>
      <w:rPr>
        <w:rFonts w:ascii="Courier New" w:hAnsi="Courier New" w:cs="Courier New" w:hint="default"/>
      </w:rPr>
    </w:lvl>
    <w:lvl w:ilvl="8" w:tplc="867244B6">
      <w:start w:val="1"/>
      <w:numFmt w:val="bullet"/>
      <w:lvlText w:val=""/>
      <w:lvlJc w:val="left"/>
      <w:pPr>
        <w:ind w:left="6480" w:hanging="360"/>
      </w:pPr>
      <w:rPr>
        <w:rFonts w:ascii="Wingdings" w:hAnsi="Wingdings" w:cs="Wingdings" w:hint="default"/>
      </w:rPr>
    </w:lvl>
  </w:abstractNum>
  <w:abstractNum w:abstractNumId="6" w15:restartNumberingAfterBreak="0">
    <w:nsid w:val="11843972"/>
    <w:multiLevelType w:val="hybridMultilevel"/>
    <w:tmpl w:val="B71AE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16A79"/>
    <w:multiLevelType w:val="hybridMultilevel"/>
    <w:tmpl w:val="FE1E6F84"/>
    <w:lvl w:ilvl="0" w:tplc="A52C1394">
      <w:start w:val="1"/>
      <w:numFmt w:val="bullet"/>
      <w:lvlText w:val=""/>
      <w:lvlJc w:val="left"/>
      <w:pPr>
        <w:ind w:left="720" w:hanging="360"/>
      </w:pPr>
      <w:rPr>
        <w:rFonts w:ascii="Symbol" w:hAnsi="Symbol" w:cs="Symbol" w:hint="default"/>
        <w:sz w:val="18"/>
        <w:szCs w:val="18"/>
      </w:rPr>
    </w:lvl>
    <w:lvl w:ilvl="1" w:tplc="917CC59E">
      <w:start w:val="1"/>
      <w:numFmt w:val="bullet"/>
      <w:lvlText w:val="o"/>
      <w:lvlJc w:val="left"/>
      <w:pPr>
        <w:ind w:left="1440" w:hanging="360"/>
      </w:pPr>
      <w:rPr>
        <w:rFonts w:ascii="Courier New" w:hAnsi="Courier New" w:cs="Courier New" w:hint="default"/>
      </w:rPr>
    </w:lvl>
    <w:lvl w:ilvl="2" w:tplc="DBF03E0A">
      <w:start w:val="1"/>
      <w:numFmt w:val="bullet"/>
      <w:lvlText w:val=""/>
      <w:lvlJc w:val="left"/>
      <w:pPr>
        <w:ind w:left="2160" w:hanging="360"/>
      </w:pPr>
      <w:rPr>
        <w:rFonts w:ascii="Wingdings" w:hAnsi="Wingdings" w:cs="Wingdings" w:hint="default"/>
      </w:rPr>
    </w:lvl>
    <w:lvl w:ilvl="3" w:tplc="89AE408A">
      <w:start w:val="1"/>
      <w:numFmt w:val="bullet"/>
      <w:lvlText w:val=""/>
      <w:lvlJc w:val="left"/>
      <w:pPr>
        <w:ind w:left="2880" w:hanging="360"/>
      </w:pPr>
      <w:rPr>
        <w:rFonts w:ascii="Symbol" w:hAnsi="Symbol" w:cs="Symbol" w:hint="default"/>
      </w:rPr>
    </w:lvl>
    <w:lvl w:ilvl="4" w:tplc="826A87F2">
      <w:start w:val="1"/>
      <w:numFmt w:val="bullet"/>
      <w:lvlText w:val="o"/>
      <w:lvlJc w:val="left"/>
      <w:pPr>
        <w:ind w:left="3600" w:hanging="360"/>
      </w:pPr>
      <w:rPr>
        <w:rFonts w:ascii="Courier New" w:hAnsi="Courier New" w:cs="Courier New" w:hint="default"/>
      </w:rPr>
    </w:lvl>
    <w:lvl w:ilvl="5" w:tplc="E7EE3666">
      <w:start w:val="1"/>
      <w:numFmt w:val="bullet"/>
      <w:lvlText w:val=""/>
      <w:lvlJc w:val="left"/>
      <w:pPr>
        <w:ind w:left="4320" w:hanging="360"/>
      </w:pPr>
      <w:rPr>
        <w:rFonts w:ascii="Wingdings" w:hAnsi="Wingdings" w:cs="Wingdings" w:hint="default"/>
      </w:rPr>
    </w:lvl>
    <w:lvl w:ilvl="6" w:tplc="60E005C4">
      <w:start w:val="1"/>
      <w:numFmt w:val="bullet"/>
      <w:lvlText w:val=""/>
      <w:lvlJc w:val="left"/>
      <w:pPr>
        <w:ind w:left="5040" w:hanging="360"/>
      </w:pPr>
      <w:rPr>
        <w:rFonts w:ascii="Symbol" w:hAnsi="Symbol" w:cs="Symbol" w:hint="default"/>
      </w:rPr>
    </w:lvl>
    <w:lvl w:ilvl="7" w:tplc="9198086A">
      <w:start w:val="1"/>
      <w:numFmt w:val="bullet"/>
      <w:lvlText w:val="o"/>
      <w:lvlJc w:val="left"/>
      <w:pPr>
        <w:ind w:left="5760" w:hanging="360"/>
      </w:pPr>
      <w:rPr>
        <w:rFonts w:ascii="Courier New" w:hAnsi="Courier New" w:cs="Courier New" w:hint="default"/>
      </w:rPr>
    </w:lvl>
    <w:lvl w:ilvl="8" w:tplc="27704214">
      <w:start w:val="1"/>
      <w:numFmt w:val="bullet"/>
      <w:lvlText w:val=""/>
      <w:lvlJc w:val="left"/>
      <w:pPr>
        <w:ind w:left="6480" w:hanging="360"/>
      </w:pPr>
      <w:rPr>
        <w:rFonts w:ascii="Wingdings" w:hAnsi="Wingdings" w:cs="Wingdings" w:hint="default"/>
      </w:rPr>
    </w:lvl>
  </w:abstractNum>
  <w:abstractNum w:abstractNumId="8" w15:restartNumberingAfterBreak="0">
    <w:nsid w:val="13B714B1"/>
    <w:multiLevelType w:val="hybridMultilevel"/>
    <w:tmpl w:val="DAC44DCE"/>
    <w:lvl w:ilvl="0" w:tplc="262A8F3E">
      <w:start w:val="1"/>
      <w:numFmt w:val="bullet"/>
      <w:lvlText w:val=""/>
      <w:lvlJc w:val="left"/>
      <w:pPr>
        <w:ind w:left="720" w:hanging="360"/>
      </w:pPr>
      <w:rPr>
        <w:rFonts w:ascii="Symbol" w:hAnsi="Symbol" w:cs="Symbol" w:hint="default"/>
        <w:sz w:val="18"/>
        <w:szCs w:val="18"/>
      </w:rPr>
    </w:lvl>
    <w:lvl w:ilvl="1" w:tplc="B5ECB73C">
      <w:start w:val="1"/>
      <w:numFmt w:val="bullet"/>
      <w:lvlText w:val="o"/>
      <w:lvlJc w:val="left"/>
      <w:pPr>
        <w:ind w:left="1440" w:hanging="360"/>
      </w:pPr>
      <w:rPr>
        <w:rFonts w:ascii="Courier New" w:hAnsi="Courier New" w:cs="Courier New" w:hint="default"/>
      </w:rPr>
    </w:lvl>
    <w:lvl w:ilvl="2" w:tplc="16B219AE">
      <w:start w:val="1"/>
      <w:numFmt w:val="bullet"/>
      <w:lvlText w:val=""/>
      <w:lvlJc w:val="left"/>
      <w:pPr>
        <w:ind w:left="2160" w:hanging="360"/>
      </w:pPr>
      <w:rPr>
        <w:rFonts w:ascii="Wingdings" w:hAnsi="Wingdings" w:cs="Wingdings" w:hint="default"/>
      </w:rPr>
    </w:lvl>
    <w:lvl w:ilvl="3" w:tplc="72280B3A">
      <w:start w:val="1"/>
      <w:numFmt w:val="bullet"/>
      <w:lvlText w:val=""/>
      <w:lvlJc w:val="left"/>
      <w:pPr>
        <w:ind w:left="2880" w:hanging="360"/>
      </w:pPr>
      <w:rPr>
        <w:rFonts w:ascii="Symbol" w:hAnsi="Symbol" w:cs="Symbol" w:hint="default"/>
      </w:rPr>
    </w:lvl>
    <w:lvl w:ilvl="4" w:tplc="043CCC76">
      <w:start w:val="1"/>
      <w:numFmt w:val="bullet"/>
      <w:lvlText w:val="o"/>
      <w:lvlJc w:val="left"/>
      <w:pPr>
        <w:ind w:left="3600" w:hanging="360"/>
      </w:pPr>
      <w:rPr>
        <w:rFonts w:ascii="Courier New" w:hAnsi="Courier New" w:cs="Courier New" w:hint="default"/>
      </w:rPr>
    </w:lvl>
    <w:lvl w:ilvl="5" w:tplc="59FC7AEE">
      <w:start w:val="1"/>
      <w:numFmt w:val="bullet"/>
      <w:lvlText w:val=""/>
      <w:lvlJc w:val="left"/>
      <w:pPr>
        <w:ind w:left="4320" w:hanging="360"/>
      </w:pPr>
      <w:rPr>
        <w:rFonts w:ascii="Wingdings" w:hAnsi="Wingdings" w:cs="Wingdings" w:hint="default"/>
      </w:rPr>
    </w:lvl>
    <w:lvl w:ilvl="6" w:tplc="A3045E22">
      <w:start w:val="1"/>
      <w:numFmt w:val="bullet"/>
      <w:lvlText w:val=""/>
      <w:lvlJc w:val="left"/>
      <w:pPr>
        <w:ind w:left="5040" w:hanging="360"/>
      </w:pPr>
      <w:rPr>
        <w:rFonts w:ascii="Symbol" w:hAnsi="Symbol" w:cs="Symbol" w:hint="default"/>
      </w:rPr>
    </w:lvl>
    <w:lvl w:ilvl="7" w:tplc="D77EB762">
      <w:start w:val="1"/>
      <w:numFmt w:val="bullet"/>
      <w:lvlText w:val="o"/>
      <w:lvlJc w:val="left"/>
      <w:pPr>
        <w:ind w:left="5760" w:hanging="360"/>
      </w:pPr>
      <w:rPr>
        <w:rFonts w:ascii="Courier New" w:hAnsi="Courier New" w:cs="Courier New" w:hint="default"/>
      </w:rPr>
    </w:lvl>
    <w:lvl w:ilvl="8" w:tplc="D8B43220">
      <w:start w:val="1"/>
      <w:numFmt w:val="bullet"/>
      <w:lvlText w:val=""/>
      <w:lvlJc w:val="left"/>
      <w:pPr>
        <w:ind w:left="6480" w:hanging="360"/>
      </w:pPr>
      <w:rPr>
        <w:rFonts w:ascii="Wingdings" w:hAnsi="Wingdings" w:cs="Wingdings" w:hint="default"/>
      </w:rPr>
    </w:lvl>
  </w:abstractNum>
  <w:abstractNum w:abstractNumId="9" w15:restartNumberingAfterBreak="0">
    <w:nsid w:val="1617270B"/>
    <w:multiLevelType w:val="hybridMultilevel"/>
    <w:tmpl w:val="3300E572"/>
    <w:lvl w:ilvl="0" w:tplc="F168AADA">
      <w:start w:val="1"/>
      <w:numFmt w:val="bullet"/>
      <w:lvlText w:val=""/>
      <w:lvlJc w:val="left"/>
      <w:pPr>
        <w:ind w:left="720" w:hanging="360"/>
      </w:pPr>
      <w:rPr>
        <w:rFonts w:ascii="Symbol" w:hAnsi="Symbol" w:cs="Symbol" w:hint="default"/>
        <w:sz w:val="18"/>
        <w:szCs w:val="18"/>
      </w:rPr>
    </w:lvl>
    <w:lvl w:ilvl="1" w:tplc="D7403904">
      <w:start w:val="1"/>
      <w:numFmt w:val="bullet"/>
      <w:lvlText w:val="o"/>
      <w:lvlJc w:val="left"/>
      <w:pPr>
        <w:ind w:left="1440" w:hanging="360"/>
      </w:pPr>
      <w:rPr>
        <w:rFonts w:ascii="Courier New" w:hAnsi="Courier New" w:cs="Courier New" w:hint="default"/>
      </w:rPr>
    </w:lvl>
    <w:lvl w:ilvl="2" w:tplc="DF069644">
      <w:start w:val="1"/>
      <w:numFmt w:val="bullet"/>
      <w:lvlText w:val=""/>
      <w:lvlJc w:val="left"/>
      <w:pPr>
        <w:ind w:left="2160" w:hanging="360"/>
      </w:pPr>
      <w:rPr>
        <w:rFonts w:ascii="Wingdings" w:hAnsi="Wingdings" w:cs="Wingdings" w:hint="default"/>
      </w:rPr>
    </w:lvl>
    <w:lvl w:ilvl="3" w:tplc="2AA69298">
      <w:start w:val="1"/>
      <w:numFmt w:val="bullet"/>
      <w:lvlText w:val=""/>
      <w:lvlJc w:val="left"/>
      <w:pPr>
        <w:ind w:left="2880" w:hanging="360"/>
      </w:pPr>
      <w:rPr>
        <w:rFonts w:ascii="Symbol" w:hAnsi="Symbol" w:cs="Symbol" w:hint="default"/>
      </w:rPr>
    </w:lvl>
    <w:lvl w:ilvl="4" w:tplc="73284FEE">
      <w:start w:val="1"/>
      <w:numFmt w:val="bullet"/>
      <w:lvlText w:val="o"/>
      <w:lvlJc w:val="left"/>
      <w:pPr>
        <w:ind w:left="3600" w:hanging="360"/>
      </w:pPr>
      <w:rPr>
        <w:rFonts w:ascii="Courier New" w:hAnsi="Courier New" w:cs="Courier New" w:hint="default"/>
      </w:rPr>
    </w:lvl>
    <w:lvl w:ilvl="5" w:tplc="E45AE164">
      <w:start w:val="1"/>
      <w:numFmt w:val="bullet"/>
      <w:lvlText w:val=""/>
      <w:lvlJc w:val="left"/>
      <w:pPr>
        <w:ind w:left="4320" w:hanging="360"/>
      </w:pPr>
      <w:rPr>
        <w:rFonts w:ascii="Wingdings" w:hAnsi="Wingdings" w:cs="Wingdings" w:hint="default"/>
      </w:rPr>
    </w:lvl>
    <w:lvl w:ilvl="6" w:tplc="408A5F78">
      <w:start w:val="1"/>
      <w:numFmt w:val="bullet"/>
      <w:lvlText w:val=""/>
      <w:lvlJc w:val="left"/>
      <w:pPr>
        <w:ind w:left="5040" w:hanging="360"/>
      </w:pPr>
      <w:rPr>
        <w:rFonts w:ascii="Symbol" w:hAnsi="Symbol" w:cs="Symbol" w:hint="default"/>
      </w:rPr>
    </w:lvl>
    <w:lvl w:ilvl="7" w:tplc="DAD6DA5E">
      <w:start w:val="1"/>
      <w:numFmt w:val="bullet"/>
      <w:lvlText w:val="o"/>
      <w:lvlJc w:val="left"/>
      <w:pPr>
        <w:ind w:left="5760" w:hanging="360"/>
      </w:pPr>
      <w:rPr>
        <w:rFonts w:ascii="Courier New" w:hAnsi="Courier New" w:cs="Courier New" w:hint="default"/>
      </w:rPr>
    </w:lvl>
    <w:lvl w:ilvl="8" w:tplc="05109F6A">
      <w:start w:val="1"/>
      <w:numFmt w:val="bullet"/>
      <w:lvlText w:val=""/>
      <w:lvlJc w:val="left"/>
      <w:pPr>
        <w:ind w:left="6480" w:hanging="360"/>
      </w:pPr>
      <w:rPr>
        <w:rFonts w:ascii="Wingdings" w:hAnsi="Wingdings" w:cs="Wingdings" w:hint="default"/>
      </w:rPr>
    </w:lvl>
  </w:abstractNum>
  <w:abstractNum w:abstractNumId="10" w15:restartNumberingAfterBreak="0">
    <w:nsid w:val="185534AE"/>
    <w:multiLevelType w:val="hybridMultilevel"/>
    <w:tmpl w:val="585C46C0"/>
    <w:lvl w:ilvl="0" w:tplc="C7F245B6">
      <w:start w:val="1"/>
      <w:numFmt w:val="lowerLetter"/>
      <w:lvlText w:val="%1."/>
      <w:lvlJc w:val="left"/>
      <w:pPr>
        <w:ind w:left="720" w:hanging="360"/>
      </w:pPr>
      <w:rPr>
        <w:rFonts w:ascii="Arial" w:hAnsi="Arial" w:cs="Arial" w:hint="default"/>
        <w:sz w:val="18"/>
        <w:szCs w:val="18"/>
      </w:rPr>
    </w:lvl>
    <w:lvl w:ilvl="1" w:tplc="D67E1A6E">
      <w:start w:val="1"/>
      <w:numFmt w:val="lowerLetter"/>
      <w:lvlText w:val="%2."/>
      <w:lvlJc w:val="left"/>
      <w:pPr>
        <w:ind w:left="1440" w:hanging="360"/>
      </w:pPr>
    </w:lvl>
    <w:lvl w:ilvl="2" w:tplc="642A007E">
      <w:start w:val="1"/>
      <w:numFmt w:val="lowerLetter"/>
      <w:lvlText w:val="%3."/>
      <w:lvlJc w:val="left"/>
      <w:pPr>
        <w:ind w:left="2160" w:hanging="360"/>
      </w:pPr>
    </w:lvl>
    <w:lvl w:ilvl="3" w:tplc="32CC382E">
      <w:start w:val="1"/>
      <w:numFmt w:val="lowerLetter"/>
      <w:lvlText w:val="%4."/>
      <w:lvlJc w:val="left"/>
      <w:pPr>
        <w:ind w:left="2880" w:hanging="360"/>
      </w:pPr>
    </w:lvl>
    <w:lvl w:ilvl="4" w:tplc="99DCF500">
      <w:start w:val="1"/>
      <w:numFmt w:val="lowerLetter"/>
      <w:lvlText w:val="%5."/>
      <w:lvlJc w:val="left"/>
      <w:pPr>
        <w:ind w:left="3600" w:hanging="360"/>
      </w:pPr>
    </w:lvl>
    <w:lvl w:ilvl="5" w:tplc="96A23628">
      <w:start w:val="1"/>
      <w:numFmt w:val="lowerLetter"/>
      <w:lvlText w:val="%6."/>
      <w:lvlJc w:val="left"/>
      <w:pPr>
        <w:ind w:left="4320" w:hanging="360"/>
      </w:pPr>
    </w:lvl>
    <w:lvl w:ilvl="6" w:tplc="1A6E4326">
      <w:start w:val="1"/>
      <w:numFmt w:val="lowerLetter"/>
      <w:lvlText w:val="%7."/>
      <w:lvlJc w:val="left"/>
      <w:pPr>
        <w:ind w:left="5040" w:hanging="360"/>
      </w:pPr>
    </w:lvl>
    <w:lvl w:ilvl="7" w:tplc="7020D9A2">
      <w:start w:val="1"/>
      <w:numFmt w:val="lowerLetter"/>
      <w:lvlText w:val="%8."/>
      <w:lvlJc w:val="left"/>
      <w:pPr>
        <w:ind w:left="5760" w:hanging="360"/>
      </w:pPr>
    </w:lvl>
    <w:lvl w:ilvl="8" w:tplc="B72E052C">
      <w:start w:val="1"/>
      <w:numFmt w:val="lowerLetter"/>
      <w:lvlText w:val="%9."/>
      <w:lvlJc w:val="left"/>
      <w:pPr>
        <w:ind w:left="6480" w:hanging="360"/>
      </w:pPr>
    </w:lvl>
  </w:abstractNum>
  <w:abstractNum w:abstractNumId="11" w15:restartNumberingAfterBreak="0">
    <w:nsid w:val="19D23A56"/>
    <w:multiLevelType w:val="hybridMultilevel"/>
    <w:tmpl w:val="713EC828"/>
    <w:lvl w:ilvl="0" w:tplc="1F6A74D2">
      <w:start w:val="3"/>
      <w:numFmt w:val="lowerLetter"/>
      <w:lvlText w:val="%1."/>
      <w:lvlJc w:val="left"/>
      <w:pPr>
        <w:ind w:left="720" w:hanging="360"/>
      </w:pPr>
      <w:rPr>
        <w:rFonts w:ascii="Arial" w:hAnsi="Arial" w:cs="Arial" w:hint="default"/>
        <w:sz w:val="18"/>
        <w:szCs w:val="18"/>
      </w:rPr>
    </w:lvl>
    <w:lvl w:ilvl="1" w:tplc="0AFCCFA4">
      <w:start w:val="1"/>
      <w:numFmt w:val="lowerLetter"/>
      <w:lvlText w:val="%2."/>
      <w:lvlJc w:val="left"/>
      <w:pPr>
        <w:ind w:left="1440" w:hanging="360"/>
      </w:pPr>
    </w:lvl>
    <w:lvl w:ilvl="2" w:tplc="76204028">
      <w:start w:val="1"/>
      <w:numFmt w:val="lowerLetter"/>
      <w:lvlText w:val="%3."/>
      <w:lvlJc w:val="left"/>
      <w:pPr>
        <w:ind w:left="2160" w:hanging="360"/>
      </w:pPr>
    </w:lvl>
    <w:lvl w:ilvl="3" w:tplc="B590CA16">
      <w:start w:val="1"/>
      <w:numFmt w:val="lowerLetter"/>
      <w:lvlText w:val="%4."/>
      <w:lvlJc w:val="left"/>
      <w:pPr>
        <w:ind w:left="2880" w:hanging="360"/>
      </w:pPr>
    </w:lvl>
    <w:lvl w:ilvl="4" w:tplc="409AD4A4">
      <w:start w:val="1"/>
      <w:numFmt w:val="lowerLetter"/>
      <w:lvlText w:val="%5."/>
      <w:lvlJc w:val="left"/>
      <w:pPr>
        <w:ind w:left="3600" w:hanging="360"/>
      </w:pPr>
    </w:lvl>
    <w:lvl w:ilvl="5" w:tplc="14960EA4">
      <w:start w:val="1"/>
      <w:numFmt w:val="lowerLetter"/>
      <w:lvlText w:val="%6."/>
      <w:lvlJc w:val="left"/>
      <w:pPr>
        <w:ind w:left="4320" w:hanging="360"/>
      </w:pPr>
    </w:lvl>
    <w:lvl w:ilvl="6" w:tplc="EAAC8688">
      <w:start w:val="1"/>
      <w:numFmt w:val="lowerLetter"/>
      <w:lvlText w:val="%7."/>
      <w:lvlJc w:val="left"/>
      <w:pPr>
        <w:ind w:left="5040" w:hanging="360"/>
      </w:pPr>
    </w:lvl>
    <w:lvl w:ilvl="7" w:tplc="984C37DC">
      <w:start w:val="1"/>
      <w:numFmt w:val="lowerLetter"/>
      <w:lvlText w:val="%8."/>
      <w:lvlJc w:val="left"/>
      <w:pPr>
        <w:ind w:left="5760" w:hanging="360"/>
      </w:pPr>
    </w:lvl>
    <w:lvl w:ilvl="8" w:tplc="4AFABBD0">
      <w:start w:val="1"/>
      <w:numFmt w:val="lowerLetter"/>
      <w:lvlText w:val="%9."/>
      <w:lvlJc w:val="left"/>
      <w:pPr>
        <w:ind w:left="6480" w:hanging="360"/>
      </w:pPr>
    </w:lvl>
  </w:abstractNum>
  <w:abstractNum w:abstractNumId="12" w15:restartNumberingAfterBreak="0">
    <w:nsid w:val="1ACD5152"/>
    <w:multiLevelType w:val="hybridMultilevel"/>
    <w:tmpl w:val="0FDEFB08"/>
    <w:lvl w:ilvl="0" w:tplc="2662D79A">
      <w:start w:val="5"/>
      <w:numFmt w:val="lowerLetter"/>
      <w:lvlText w:val="%1."/>
      <w:lvlJc w:val="left"/>
      <w:pPr>
        <w:ind w:left="720" w:hanging="360"/>
      </w:pPr>
      <w:rPr>
        <w:rFonts w:ascii="Arial" w:hAnsi="Arial" w:cs="Arial" w:hint="default"/>
        <w:sz w:val="18"/>
        <w:szCs w:val="18"/>
      </w:rPr>
    </w:lvl>
    <w:lvl w:ilvl="1" w:tplc="BC9EB17A">
      <w:start w:val="1"/>
      <w:numFmt w:val="lowerLetter"/>
      <w:lvlText w:val="%2."/>
      <w:lvlJc w:val="left"/>
      <w:pPr>
        <w:ind w:left="1440" w:hanging="360"/>
      </w:pPr>
    </w:lvl>
    <w:lvl w:ilvl="2" w:tplc="48B250A0">
      <w:start w:val="1"/>
      <w:numFmt w:val="lowerLetter"/>
      <w:lvlText w:val="%3."/>
      <w:lvlJc w:val="left"/>
      <w:pPr>
        <w:ind w:left="2160" w:hanging="360"/>
      </w:pPr>
    </w:lvl>
    <w:lvl w:ilvl="3" w:tplc="80022F2A">
      <w:start w:val="1"/>
      <w:numFmt w:val="lowerLetter"/>
      <w:lvlText w:val="%4."/>
      <w:lvlJc w:val="left"/>
      <w:pPr>
        <w:ind w:left="2880" w:hanging="360"/>
      </w:pPr>
    </w:lvl>
    <w:lvl w:ilvl="4" w:tplc="B802973C">
      <w:start w:val="1"/>
      <w:numFmt w:val="lowerLetter"/>
      <w:lvlText w:val="%5."/>
      <w:lvlJc w:val="left"/>
      <w:pPr>
        <w:ind w:left="3600" w:hanging="360"/>
      </w:pPr>
    </w:lvl>
    <w:lvl w:ilvl="5" w:tplc="6810ADA6">
      <w:start w:val="1"/>
      <w:numFmt w:val="lowerLetter"/>
      <w:lvlText w:val="%6."/>
      <w:lvlJc w:val="left"/>
      <w:pPr>
        <w:ind w:left="4320" w:hanging="360"/>
      </w:pPr>
    </w:lvl>
    <w:lvl w:ilvl="6" w:tplc="65E68548">
      <w:start w:val="1"/>
      <w:numFmt w:val="lowerLetter"/>
      <w:lvlText w:val="%7."/>
      <w:lvlJc w:val="left"/>
      <w:pPr>
        <w:ind w:left="5040" w:hanging="360"/>
      </w:pPr>
    </w:lvl>
    <w:lvl w:ilvl="7" w:tplc="86CCDCD2">
      <w:start w:val="1"/>
      <w:numFmt w:val="lowerLetter"/>
      <w:lvlText w:val="%8."/>
      <w:lvlJc w:val="left"/>
      <w:pPr>
        <w:ind w:left="5760" w:hanging="360"/>
      </w:pPr>
    </w:lvl>
    <w:lvl w:ilvl="8" w:tplc="E2022552">
      <w:start w:val="1"/>
      <w:numFmt w:val="lowerLetter"/>
      <w:lvlText w:val="%9."/>
      <w:lvlJc w:val="left"/>
      <w:pPr>
        <w:ind w:left="6480" w:hanging="360"/>
      </w:pPr>
    </w:lvl>
  </w:abstractNum>
  <w:abstractNum w:abstractNumId="13" w15:restartNumberingAfterBreak="0">
    <w:nsid w:val="1B611278"/>
    <w:multiLevelType w:val="hybridMultilevel"/>
    <w:tmpl w:val="81C6F052"/>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9C1ADA"/>
    <w:multiLevelType w:val="hybridMultilevel"/>
    <w:tmpl w:val="96AEF682"/>
    <w:lvl w:ilvl="0" w:tplc="8CD44494">
      <w:start w:val="1"/>
      <w:numFmt w:val="bullet"/>
      <w:lvlText w:val=""/>
      <w:lvlJc w:val="left"/>
      <w:pPr>
        <w:ind w:left="720" w:hanging="360"/>
      </w:pPr>
      <w:rPr>
        <w:rFonts w:ascii="Symbol" w:hAnsi="Symbol" w:cs="Symbol" w:hint="default"/>
        <w:sz w:val="18"/>
        <w:szCs w:val="18"/>
      </w:rPr>
    </w:lvl>
    <w:lvl w:ilvl="1" w:tplc="78AE08CA">
      <w:start w:val="1"/>
      <w:numFmt w:val="bullet"/>
      <w:lvlText w:val="o"/>
      <w:lvlJc w:val="left"/>
      <w:pPr>
        <w:ind w:left="1440" w:hanging="360"/>
      </w:pPr>
      <w:rPr>
        <w:rFonts w:ascii="Courier New" w:hAnsi="Courier New" w:cs="Courier New" w:hint="default"/>
      </w:rPr>
    </w:lvl>
    <w:lvl w:ilvl="2" w:tplc="A210E90A">
      <w:start w:val="1"/>
      <w:numFmt w:val="bullet"/>
      <w:lvlText w:val=""/>
      <w:lvlJc w:val="left"/>
      <w:pPr>
        <w:ind w:left="2160" w:hanging="360"/>
      </w:pPr>
      <w:rPr>
        <w:rFonts w:ascii="Wingdings" w:hAnsi="Wingdings" w:cs="Wingdings" w:hint="default"/>
      </w:rPr>
    </w:lvl>
    <w:lvl w:ilvl="3" w:tplc="B4EAE9CC">
      <w:start w:val="1"/>
      <w:numFmt w:val="bullet"/>
      <w:lvlText w:val=""/>
      <w:lvlJc w:val="left"/>
      <w:pPr>
        <w:ind w:left="2880" w:hanging="360"/>
      </w:pPr>
      <w:rPr>
        <w:rFonts w:ascii="Symbol" w:hAnsi="Symbol" w:cs="Symbol" w:hint="default"/>
      </w:rPr>
    </w:lvl>
    <w:lvl w:ilvl="4" w:tplc="C6869628">
      <w:start w:val="1"/>
      <w:numFmt w:val="bullet"/>
      <w:lvlText w:val="o"/>
      <w:lvlJc w:val="left"/>
      <w:pPr>
        <w:ind w:left="3600" w:hanging="360"/>
      </w:pPr>
      <w:rPr>
        <w:rFonts w:ascii="Courier New" w:hAnsi="Courier New" w:cs="Courier New" w:hint="default"/>
      </w:rPr>
    </w:lvl>
    <w:lvl w:ilvl="5" w:tplc="2A44C1C8">
      <w:start w:val="1"/>
      <w:numFmt w:val="bullet"/>
      <w:lvlText w:val=""/>
      <w:lvlJc w:val="left"/>
      <w:pPr>
        <w:ind w:left="4320" w:hanging="360"/>
      </w:pPr>
      <w:rPr>
        <w:rFonts w:ascii="Wingdings" w:hAnsi="Wingdings" w:cs="Wingdings" w:hint="default"/>
      </w:rPr>
    </w:lvl>
    <w:lvl w:ilvl="6" w:tplc="99363822">
      <w:start w:val="1"/>
      <w:numFmt w:val="bullet"/>
      <w:lvlText w:val=""/>
      <w:lvlJc w:val="left"/>
      <w:pPr>
        <w:ind w:left="5040" w:hanging="360"/>
      </w:pPr>
      <w:rPr>
        <w:rFonts w:ascii="Symbol" w:hAnsi="Symbol" w:cs="Symbol" w:hint="default"/>
      </w:rPr>
    </w:lvl>
    <w:lvl w:ilvl="7" w:tplc="F6E8CB28">
      <w:start w:val="1"/>
      <w:numFmt w:val="bullet"/>
      <w:lvlText w:val="o"/>
      <w:lvlJc w:val="left"/>
      <w:pPr>
        <w:ind w:left="5760" w:hanging="360"/>
      </w:pPr>
      <w:rPr>
        <w:rFonts w:ascii="Courier New" w:hAnsi="Courier New" w:cs="Courier New" w:hint="default"/>
      </w:rPr>
    </w:lvl>
    <w:lvl w:ilvl="8" w:tplc="5BAC2C3A">
      <w:start w:val="1"/>
      <w:numFmt w:val="bullet"/>
      <w:lvlText w:val=""/>
      <w:lvlJc w:val="left"/>
      <w:pPr>
        <w:ind w:left="6480" w:hanging="360"/>
      </w:pPr>
      <w:rPr>
        <w:rFonts w:ascii="Wingdings" w:hAnsi="Wingdings" w:cs="Wingdings" w:hint="default"/>
      </w:rPr>
    </w:lvl>
  </w:abstractNum>
  <w:abstractNum w:abstractNumId="15" w15:restartNumberingAfterBreak="0">
    <w:nsid w:val="1DC553A6"/>
    <w:multiLevelType w:val="hybridMultilevel"/>
    <w:tmpl w:val="82A43466"/>
    <w:lvl w:ilvl="0" w:tplc="A0AEA674">
      <w:start w:val="1"/>
      <w:numFmt w:val="bullet"/>
      <w:lvlText w:val=""/>
      <w:lvlJc w:val="left"/>
      <w:pPr>
        <w:ind w:left="720" w:hanging="360"/>
      </w:pPr>
      <w:rPr>
        <w:rFonts w:ascii="Symbol" w:hAnsi="Symbol" w:cs="Symbol" w:hint="default"/>
        <w:sz w:val="18"/>
        <w:szCs w:val="18"/>
      </w:rPr>
    </w:lvl>
    <w:lvl w:ilvl="1" w:tplc="34D2D220">
      <w:start w:val="1"/>
      <w:numFmt w:val="bullet"/>
      <w:lvlText w:val="o"/>
      <w:lvlJc w:val="left"/>
      <w:pPr>
        <w:ind w:left="1440" w:hanging="360"/>
      </w:pPr>
      <w:rPr>
        <w:rFonts w:ascii="Courier New" w:hAnsi="Courier New" w:cs="Courier New" w:hint="default"/>
      </w:rPr>
    </w:lvl>
    <w:lvl w:ilvl="2" w:tplc="8E54A180">
      <w:start w:val="1"/>
      <w:numFmt w:val="bullet"/>
      <w:lvlText w:val=""/>
      <w:lvlJc w:val="left"/>
      <w:pPr>
        <w:ind w:left="2160" w:hanging="360"/>
      </w:pPr>
      <w:rPr>
        <w:rFonts w:ascii="Wingdings" w:hAnsi="Wingdings" w:cs="Wingdings" w:hint="default"/>
      </w:rPr>
    </w:lvl>
    <w:lvl w:ilvl="3" w:tplc="5B703122">
      <w:start w:val="1"/>
      <w:numFmt w:val="bullet"/>
      <w:lvlText w:val=""/>
      <w:lvlJc w:val="left"/>
      <w:pPr>
        <w:ind w:left="2880" w:hanging="360"/>
      </w:pPr>
      <w:rPr>
        <w:rFonts w:ascii="Symbol" w:hAnsi="Symbol" w:cs="Symbol" w:hint="default"/>
      </w:rPr>
    </w:lvl>
    <w:lvl w:ilvl="4" w:tplc="7544397A">
      <w:start w:val="1"/>
      <w:numFmt w:val="bullet"/>
      <w:lvlText w:val="o"/>
      <w:lvlJc w:val="left"/>
      <w:pPr>
        <w:ind w:left="3600" w:hanging="360"/>
      </w:pPr>
      <w:rPr>
        <w:rFonts w:ascii="Courier New" w:hAnsi="Courier New" w:cs="Courier New" w:hint="default"/>
      </w:rPr>
    </w:lvl>
    <w:lvl w:ilvl="5" w:tplc="6BAE9508">
      <w:start w:val="1"/>
      <w:numFmt w:val="bullet"/>
      <w:lvlText w:val=""/>
      <w:lvlJc w:val="left"/>
      <w:pPr>
        <w:ind w:left="4320" w:hanging="360"/>
      </w:pPr>
      <w:rPr>
        <w:rFonts w:ascii="Wingdings" w:hAnsi="Wingdings" w:cs="Wingdings" w:hint="default"/>
      </w:rPr>
    </w:lvl>
    <w:lvl w:ilvl="6" w:tplc="D8A0098A">
      <w:start w:val="1"/>
      <w:numFmt w:val="bullet"/>
      <w:lvlText w:val=""/>
      <w:lvlJc w:val="left"/>
      <w:pPr>
        <w:ind w:left="5040" w:hanging="360"/>
      </w:pPr>
      <w:rPr>
        <w:rFonts w:ascii="Symbol" w:hAnsi="Symbol" w:cs="Symbol" w:hint="default"/>
      </w:rPr>
    </w:lvl>
    <w:lvl w:ilvl="7" w:tplc="3B1AA48A">
      <w:start w:val="1"/>
      <w:numFmt w:val="bullet"/>
      <w:lvlText w:val="o"/>
      <w:lvlJc w:val="left"/>
      <w:pPr>
        <w:ind w:left="5760" w:hanging="360"/>
      </w:pPr>
      <w:rPr>
        <w:rFonts w:ascii="Courier New" w:hAnsi="Courier New" w:cs="Courier New" w:hint="default"/>
      </w:rPr>
    </w:lvl>
    <w:lvl w:ilvl="8" w:tplc="AC28E50E">
      <w:start w:val="1"/>
      <w:numFmt w:val="bullet"/>
      <w:lvlText w:val=""/>
      <w:lvlJc w:val="left"/>
      <w:pPr>
        <w:ind w:left="6480" w:hanging="360"/>
      </w:pPr>
      <w:rPr>
        <w:rFonts w:ascii="Wingdings" w:hAnsi="Wingdings" w:cs="Wingdings" w:hint="default"/>
      </w:rPr>
    </w:lvl>
  </w:abstractNum>
  <w:abstractNum w:abstractNumId="16" w15:restartNumberingAfterBreak="0">
    <w:nsid w:val="1ECF32DE"/>
    <w:multiLevelType w:val="hybridMultilevel"/>
    <w:tmpl w:val="60DC56AA"/>
    <w:lvl w:ilvl="0" w:tplc="E72E6E5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2636D4"/>
    <w:multiLevelType w:val="hybridMultilevel"/>
    <w:tmpl w:val="3C0A9B14"/>
    <w:lvl w:ilvl="0" w:tplc="BFE44220">
      <w:start w:val="1"/>
      <w:numFmt w:val="bullet"/>
      <w:lvlText w:val=""/>
      <w:lvlJc w:val="left"/>
      <w:pPr>
        <w:ind w:left="720" w:hanging="360"/>
      </w:pPr>
      <w:rPr>
        <w:rFonts w:ascii="Symbol" w:hAnsi="Symbol" w:cs="Symbol" w:hint="default"/>
        <w:sz w:val="18"/>
        <w:szCs w:val="18"/>
      </w:rPr>
    </w:lvl>
    <w:lvl w:ilvl="1" w:tplc="2534B922">
      <w:start w:val="1"/>
      <w:numFmt w:val="bullet"/>
      <w:lvlText w:val="o"/>
      <w:lvlJc w:val="left"/>
      <w:pPr>
        <w:ind w:left="1440" w:hanging="360"/>
      </w:pPr>
      <w:rPr>
        <w:rFonts w:ascii="Courier New" w:hAnsi="Courier New" w:cs="Courier New" w:hint="default"/>
      </w:rPr>
    </w:lvl>
    <w:lvl w:ilvl="2" w:tplc="FC866E5C">
      <w:start w:val="1"/>
      <w:numFmt w:val="bullet"/>
      <w:lvlText w:val=""/>
      <w:lvlJc w:val="left"/>
      <w:pPr>
        <w:ind w:left="2160" w:hanging="360"/>
      </w:pPr>
      <w:rPr>
        <w:rFonts w:ascii="Wingdings" w:hAnsi="Wingdings" w:cs="Wingdings" w:hint="default"/>
      </w:rPr>
    </w:lvl>
    <w:lvl w:ilvl="3" w:tplc="4844C79E">
      <w:start w:val="1"/>
      <w:numFmt w:val="bullet"/>
      <w:lvlText w:val=""/>
      <w:lvlJc w:val="left"/>
      <w:pPr>
        <w:ind w:left="2880" w:hanging="360"/>
      </w:pPr>
      <w:rPr>
        <w:rFonts w:ascii="Symbol" w:hAnsi="Symbol" w:cs="Symbol" w:hint="default"/>
      </w:rPr>
    </w:lvl>
    <w:lvl w:ilvl="4" w:tplc="A6D016B8">
      <w:start w:val="1"/>
      <w:numFmt w:val="bullet"/>
      <w:lvlText w:val="o"/>
      <w:lvlJc w:val="left"/>
      <w:pPr>
        <w:ind w:left="3600" w:hanging="360"/>
      </w:pPr>
      <w:rPr>
        <w:rFonts w:ascii="Courier New" w:hAnsi="Courier New" w:cs="Courier New" w:hint="default"/>
      </w:rPr>
    </w:lvl>
    <w:lvl w:ilvl="5" w:tplc="111A929A">
      <w:start w:val="1"/>
      <w:numFmt w:val="bullet"/>
      <w:lvlText w:val=""/>
      <w:lvlJc w:val="left"/>
      <w:pPr>
        <w:ind w:left="4320" w:hanging="360"/>
      </w:pPr>
      <w:rPr>
        <w:rFonts w:ascii="Wingdings" w:hAnsi="Wingdings" w:cs="Wingdings" w:hint="default"/>
      </w:rPr>
    </w:lvl>
    <w:lvl w:ilvl="6" w:tplc="CAE68AC0">
      <w:start w:val="1"/>
      <w:numFmt w:val="bullet"/>
      <w:lvlText w:val=""/>
      <w:lvlJc w:val="left"/>
      <w:pPr>
        <w:ind w:left="5040" w:hanging="360"/>
      </w:pPr>
      <w:rPr>
        <w:rFonts w:ascii="Symbol" w:hAnsi="Symbol" w:cs="Symbol" w:hint="default"/>
      </w:rPr>
    </w:lvl>
    <w:lvl w:ilvl="7" w:tplc="59766920">
      <w:start w:val="1"/>
      <w:numFmt w:val="bullet"/>
      <w:lvlText w:val="o"/>
      <w:lvlJc w:val="left"/>
      <w:pPr>
        <w:ind w:left="5760" w:hanging="360"/>
      </w:pPr>
      <w:rPr>
        <w:rFonts w:ascii="Courier New" w:hAnsi="Courier New" w:cs="Courier New" w:hint="default"/>
      </w:rPr>
    </w:lvl>
    <w:lvl w:ilvl="8" w:tplc="49D846D6">
      <w:start w:val="1"/>
      <w:numFmt w:val="bullet"/>
      <w:lvlText w:val=""/>
      <w:lvlJc w:val="left"/>
      <w:pPr>
        <w:ind w:left="6480" w:hanging="360"/>
      </w:pPr>
      <w:rPr>
        <w:rFonts w:ascii="Wingdings" w:hAnsi="Wingdings" w:cs="Wingdings" w:hint="default"/>
      </w:rPr>
    </w:lvl>
  </w:abstractNum>
  <w:abstractNum w:abstractNumId="18" w15:restartNumberingAfterBreak="0">
    <w:nsid w:val="26DC0BEE"/>
    <w:multiLevelType w:val="hybridMultilevel"/>
    <w:tmpl w:val="58D2FFD8"/>
    <w:lvl w:ilvl="0" w:tplc="0424000F">
      <w:start w:val="1"/>
      <w:numFmt w:val="decimal"/>
      <w:lvlText w:val="%1."/>
      <w:lvlJc w:val="left"/>
      <w:pPr>
        <w:ind w:left="720" w:hanging="360"/>
      </w:pPr>
      <w:rPr>
        <w:rFonts w:eastAsia="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56264A"/>
    <w:multiLevelType w:val="hybridMultilevel"/>
    <w:tmpl w:val="B1848084"/>
    <w:lvl w:ilvl="0" w:tplc="C59A4F7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9B3452"/>
    <w:multiLevelType w:val="hybridMultilevel"/>
    <w:tmpl w:val="971EF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283321"/>
    <w:multiLevelType w:val="hybridMultilevel"/>
    <w:tmpl w:val="6F9AC802"/>
    <w:lvl w:ilvl="0" w:tplc="8D580A5A">
      <w:start w:val="1"/>
      <w:numFmt w:val="bullet"/>
      <w:lvlText w:val=""/>
      <w:lvlJc w:val="left"/>
      <w:pPr>
        <w:ind w:left="720" w:hanging="360"/>
      </w:pPr>
      <w:rPr>
        <w:rFonts w:ascii="Symbol" w:hAnsi="Symbol" w:cs="Symbol" w:hint="default"/>
        <w:sz w:val="18"/>
        <w:szCs w:val="18"/>
      </w:rPr>
    </w:lvl>
    <w:lvl w:ilvl="1" w:tplc="69C88F10">
      <w:start w:val="1"/>
      <w:numFmt w:val="bullet"/>
      <w:lvlText w:val="o"/>
      <w:lvlJc w:val="left"/>
      <w:pPr>
        <w:ind w:left="1440" w:hanging="360"/>
      </w:pPr>
      <w:rPr>
        <w:rFonts w:ascii="Courier New" w:hAnsi="Courier New" w:cs="Courier New" w:hint="default"/>
      </w:rPr>
    </w:lvl>
    <w:lvl w:ilvl="2" w:tplc="D270D3E6">
      <w:start w:val="1"/>
      <w:numFmt w:val="bullet"/>
      <w:lvlText w:val=""/>
      <w:lvlJc w:val="left"/>
      <w:pPr>
        <w:ind w:left="2160" w:hanging="360"/>
      </w:pPr>
      <w:rPr>
        <w:rFonts w:ascii="Wingdings" w:hAnsi="Wingdings" w:cs="Wingdings" w:hint="default"/>
      </w:rPr>
    </w:lvl>
    <w:lvl w:ilvl="3" w:tplc="A79468FE">
      <w:start w:val="1"/>
      <w:numFmt w:val="bullet"/>
      <w:lvlText w:val=""/>
      <w:lvlJc w:val="left"/>
      <w:pPr>
        <w:ind w:left="2880" w:hanging="360"/>
      </w:pPr>
      <w:rPr>
        <w:rFonts w:ascii="Symbol" w:hAnsi="Symbol" w:cs="Symbol" w:hint="default"/>
      </w:rPr>
    </w:lvl>
    <w:lvl w:ilvl="4" w:tplc="5ACA7EF2">
      <w:start w:val="1"/>
      <w:numFmt w:val="bullet"/>
      <w:lvlText w:val="o"/>
      <w:lvlJc w:val="left"/>
      <w:pPr>
        <w:ind w:left="3600" w:hanging="360"/>
      </w:pPr>
      <w:rPr>
        <w:rFonts w:ascii="Courier New" w:hAnsi="Courier New" w:cs="Courier New" w:hint="default"/>
      </w:rPr>
    </w:lvl>
    <w:lvl w:ilvl="5" w:tplc="75580A5C">
      <w:start w:val="1"/>
      <w:numFmt w:val="bullet"/>
      <w:lvlText w:val=""/>
      <w:lvlJc w:val="left"/>
      <w:pPr>
        <w:ind w:left="4320" w:hanging="360"/>
      </w:pPr>
      <w:rPr>
        <w:rFonts w:ascii="Wingdings" w:hAnsi="Wingdings" w:cs="Wingdings" w:hint="default"/>
      </w:rPr>
    </w:lvl>
    <w:lvl w:ilvl="6" w:tplc="DEE239AC">
      <w:start w:val="1"/>
      <w:numFmt w:val="bullet"/>
      <w:lvlText w:val=""/>
      <w:lvlJc w:val="left"/>
      <w:pPr>
        <w:ind w:left="5040" w:hanging="360"/>
      </w:pPr>
      <w:rPr>
        <w:rFonts w:ascii="Symbol" w:hAnsi="Symbol" w:cs="Symbol" w:hint="default"/>
      </w:rPr>
    </w:lvl>
    <w:lvl w:ilvl="7" w:tplc="0A0CE090">
      <w:start w:val="1"/>
      <w:numFmt w:val="bullet"/>
      <w:lvlText w:val="o"/>
      <w:lvlJc w:val="left"/>
      <w:pPr>
        <w:ind w:left="5760" w:hanging="360"/>
      </w:pPr>
      <w:rPr>
        <w:rFonts w:ascii="Courier New" w:hAnsi="Courier New" w:cs="Courier New" w:hint="default"/>
      </w:rPr>
    </w:lvl>
    <w:lvl w:ilvl="8" w:tplc="B5B68BA4">
      <w:start w:val="1"/>
      <w:numFmt w:val="bullet"/>
      <w:lvlText w:val=""/>
      <w:lvlJc w:val="left"/>
      <w:pPr>
        <w:ind w:left="6480" w:hanging="360"/>
      </w:pPr>
      <w:rPr>
        <w:rFonts w:ascii="Wingdings" w:hAnsi="Wingdings" w:cs="Wingdings" w:hint="default"/>
      </w:rPr>
    </w:lvl>
  </w:abstractNum>
  <w:abstractNum w:abstractNumId="22" w15:restartNumberingAfterBreak="0">
    <w:nsid w:val="3AE63D97"/>
    <w:multiLevelType w:val="hybridMultilevel"/>
    <w:tmpl w:val="30A22CEA"/>
    <w:lvl w:ilvl="0" w:tplc="8DE049EA">
      <w:start w:val="1"/>
      <w:numFmt w:val="bullet"/>
      <w:lvlText w:val=""/>
      <w:lvlJc w:val="left"/>
      <w:pPr>
        <w:ind w:left="720" w:hanging="360"/>
      </w:pPr>
      <w:rPr>
        <w:rFonts w:ascii="Symbol" w:hAnsi="Symbol" w:cs="Symbol" w:hint="default"/>
        <w:sz w:val="18"/>
        <w:szCs w:val="18"/>
      </w:rPr>
    </w:lvl>
    <w:lvl w:ilvl="1" w:tplc="F71CAC8E">
      <w:start w:val="1"/>
      <w:numFmt w:val="bullet"/>
      <w:lvlText w:val="o"/>
      <w:lvlJc w:val="left"/>
      <w:pPr>
        <w:ind w:left="1440" w:hanging="360"/>
      </w:pPr>
      <w:rPr>
        <w:rFonts w:ascii="Courier New" w:hAnsi="Courier New" w:cs="Courier New" w:hint="default"/>
      </w:rPr>
    </w:lvl>
    <w:lvl w:ilvl="2" w:tplc="34DE78FE">
      <w:start w:val="1"/>
      <w:numFmt w:val="bullet"/>
      <w:lvlText w:val=""/>
      <w:lvlJc w:val="left"/>
      <w:pPr>
        <w:ind w:left="2160" w:hanging="360"/>
      </w:pPr>
      <w:rPr>
        <w:rFonts w:ascii="Wingdings" w:hAnsi="Wingdings" w:cs="Wingdings" w:hint="default"/>
      </w:rPr>
    </w:lvl>
    <w:lvl w:ilvl="3" w:tplc="468CEDAC">
      <w:start w:val="1"/>
      <w:numFmt w:val="bullet"/>
      <w:lvlText w:val=""/>
      <w:lvlJc w:val="left"/>
      <w:pPr>
        <w:ind w:left="2880" w:hanging="360"/>
      </w:pPr>
      <w:rPr>
        <w:rFonts w:ascii="Symbol" w:hAnsi="Symbol" w:cs="Symbol" w:hint="default"/>
      </w:rPr>
    </w:lvl>
    <w:lvl w:ilvl="4" w:tplc="A8ECEA20">
      <w:start w:val="1"/>
      <w:numFmt w:val="bullet"/>
      <w:lvlText w:val="o"/>
      <w:lvlJc w:val="left"/>
      <w:pPr>
        <w:ind w:left="3600" w:hanging="360"/>
      </w:pPr>
      <w:rPr>
        <w:rFonts w:ascii="Courier New" w:hAnsi="Courier New" w:cs="Courier New" w:hint="default"/>
      </w:rPr>
    </w:lvl>
    <w:lvl w:ilvl="5" w:tplc="7B1C88AA">
      <w:start w:val="1"/>
      <w:numFmt w:val="bullet"/>
      <w:lvlText w:val=""/>
      <w:lvlJc w:val="left"/>
      <w:pPr>
        <w:ind w:left="4320" w:hanging="360"/>
      </w:pPr>
      <w:rPr>
        <w:rFonts w:ascii="Wingdings" w:hAnsi="Wingdings" w:cs="Wingdings" w:hint="default"/>
      </w:rPr>
    </w:lvl>
    <w:lvl w:ilvl="6" w:tplc="8B20EDF4">
      <w:start w:val="1"/>
      <w:numFmt w:val="bullet"/>
      <w:lvlText w:val=""/>
      <w:lvlJc w:val="left"/>
      <w:pPr>
        <w:ind w:left="5040" w:hanging="360"/>
      </w:pPr>
      <w:rPr>
        <w:rFonts w:ascii="Symbol" w:hAnsi="Symbol" w:cs="Symbol" w:hint="default"/>
      </w:rPr>
    </w:lvl>
    <w:lvl w:ilvl="7" w:tplc="284C7556">
      <w:start w:val="1"/>
      <w:numFmt w:val="bullet"/>
      <w:lvlText w:val="o"/>
      <w:lvlJc w:val="left"/>
      <w:pPr>
        <w:ind w:left="5760" w:hanging="360"/>
      </w:pPr>
      <w:rPr>
        <w:rFonts w:ascii="Courier New" w:hAnsi="Courier New" w:cs="Courier New" w:hint="default"/>
      </w:rPr>
    </w:lvl>
    <w:lvl w:ilvl="8" w:tplc="FD288422">
      <w:start w:val="1"/>
      <w:numFmt w:val="bullet"/>
      <w:lvlText w:val=""/>
      <w:lvlJc w:val="left"/>
      <w:pPr>
        <w:ind w:left="6480" w:hanging="360"/>
      </w:pPr>
      <w:rPr>
        <w:rFonts w:ascii="Wingdings" w:hAnsi="Wingdings" w:cs="Wingdings" w:hint="default"/>
      </w:rPr>
    </w:lvl>
  </w:abstractNum>
  <w:abstractNum w:abstractNumId="23" w15:restartNumberingAfterBreak="0">
    <w:nsid w:val="3C362DFB"/>
    <w:multiLevelType w:val="hybridMultilevel"/>
    <w:tmpl w:val="0630C1A8"/>
    <w:lvl w:ilvl="0" w:tplc="0424000F">
      <w:start w:val="1"/>
      <w:numFmt w:val="decimal"/>
      <w:lvlText w:val="%1."/>
      <w:lvlJc w:val="left"/>
      <w:pPr>
        <w:ind w:left="720" w:hanging="360"/>
      </w:pPr>
      <w:rPr>
        <w:rFonts w:eastAsia="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473D9E"/>
    <w:multiLevelType w:val="hybridMultilevel"/>
    <w:tmpl w:val="A25C4F8C"/>
    <w:lvl w:ilvl="0" w:tplc="75F84F8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D67D2D"/>
    <w:multiLevelType w:val="hybridMultilevel"/>
    <w:tmpl w:val="18109274"/>
    <w:lvl w:ilvl="0" w:tplc="E1226044">
      <w:start w:val="1"/>
      <w:numFmt w:val="bullet"/>
      <w:lvlText w:val=""/>
      <w:lvlJc w:val="left"/>
      <w:pPr>
        <w:ind w:left="720" w:hanging="360"/>
      </w:pPr>
      <w:rPr>
        <w:rFonts w:ascii="Symbol" w:hAnsi="Symbol" w:cs="Symbol" w:hint="default"/>
        <w:sz w:val="18"/>
        <w:szCs w:val="18"/>
      </w:rPr>
    </w:lvl>
    <w:lvl w:ilvl="1" w:tplc="725A417E">
      <w:start w:val="1"/>
      <w:numFmt w:val="bullet"/>
      <w:lvlText w:val="o"/>
      <w:lvlJc w:val="left"/>
      <w:pPr>
        <w:ind w:left="1440" w:hanging="360"/>
      </w:pPr>
      <w:rPr>
        <w:rFonts w:ascii="Courier New" w:hAnsi="Courier New" w:cs="Courier New" w:hint="default"/>
      </w:rPr>
    </w:lvl>
    <w:lvl w:ilvl="2" w:tplc="F544DDE2">
      <w:start w:val="1"/>
      <w:numFmt w:val="bullet"/>
      <w:lvlText w:val=""/>
      <w:lvlJc w:val="left"/>
      <w:pPr>
        <w:ind w:left="2160" w:hanging="360"/>
      </w:pPr>
      <w:rPr>
        <w:rFonts w:ascii="Wingdings" w:hAnsi="Wingdings" w:cs="Wingdings" w:hint="default"/>
      </w:rPr>
    </w:lvl>
    <w:lvl w:ilvl="3" w:tplc="E788CA1C">
      <w:start w:val="1"/>
      <w:numFmt w:val="bullet"/>
      <w:lvlText w:val=""/>
      <w:lvlJc w:val="left"/>
      <w:pPr>
        <w:ind w:left="2880" w:hanging="360"/>
      </w:pPr>
      <w:rPr>
        <w:rFonts w:ascii="Symbol" w:hAnsi="Symbol" w:cs="Symbol" w:hint="default"/>
      </w:rPr>
    </w:lvl>
    <w:lvl w:ilvl="4" w:tplc="3F981814">
      <w:start w:val="1"/>
      <w:numFmt w:val="bullet"/>
      <w:lvlText w:val="o"/>
      <w:lvlJc w:val="left"/>
      <w:pPr>
        <w:ind w:left="3600" w:hanging="360"/>
      </w:pPr>
      <w:rPr>
        <w:rFonts w:ascii="Courier New" w:hAnsi="Courier New" w:cs="Courier New" w:hint="default"/>
      </w:rPr>
    </w:lvl>
    <w:lvl w:ilvl="5" w:tplc="40BE36C0">
      <w:start w:val="1"/>
      <w:numFmt w:val="bullet"/>
      <w:lvlText w:val=""/>
      <w:lvlJc w:val="left"/>
      <w:pPr>
        <w:ind w:left="4320" w:hanging="360"/>
      </w:pPr>
      <w:rPr>
        <w:rFonts w:ascii="Wingdings" w:hAnsi="Wingdings" w:cs="Wingdings" w:hint="default"/>
      </w:rPr>
    </w:lvl>
    <w:lvl w:ilvl="6" w:tplc="E128618A">
      <w:start w:val="1"/>
      <w:numFmt w:val="bullet"/>
      <w:lvlText w:val=""/>
      <w:lvlJc w:val="left"/>
      <w:pPr>
        <w:ind w:left="5040" w:hanging="360"/>
      </w:pPr>
      <w:rPr>
        <w:rFonts w:ascii="Symbol" w:hAnsi="Symbol" w:cs="Symbol" w:hint="default"/>
      </w:rPr>
    </w:lvl>
    <w:lvl w:ilvl="7" w:tplc="42B21C58">
      <w:start w:val="1"/>
      <w:numFmt w:val="bullet"/>
      <w:lvlText w:val="o"/>
      <w:lvlJc w:val="left"/>
      <w:pPr>
        <w:ind w:left="5760" w:hanging="360"/>
      </w:pPr>
      <w:rPr>
        <w:rFonts w:ascii="Courier New" w:hAnsi="Courier New" w:cs="Courier New" w:hint="default"/>
      </w:rPr>
    </w:lvl>
    <w:lvl w:ilvl="8" w:tplc="CB32B0DA">
      <w:start w:val="1"/>
      <w:numFmt w:val="bullet"/>
      <w:lvlText w:val=""/>
      <w:lvlJc w:val="left"/>
      <w:pPr>
        <w:ind w:left="6480" w:hanging="360"/>
      </w:pPr>
      <w:rPr>
        <w:rFonts w:ascii="Wingdings" w:hAnsi="Wingdings" w:cs="Wingdings" w:hint="default"/>
      </w:rPr>
    </w:lvl>
  </w:abstractNum>
  <w:abstractNum w:abstractNumId="26" w15:restartNumberingAfterBreak="0">
    <w:nsid w:val="434B4679"/>
    <w:multiLevelType w:val="hybridMultilevel"/>
    <w:tmpl w:val="A6C2EA4A"/>
    <w:lvl w:ilvl="0" w:tplc="04240001">
      <w:start w:val="1"/>
      <w:numFmt w:val="bullet"/>
      <w:lvlText w:val=""/>
      <w:lvlJc w:val="left"/>
      <w:pPr>
        <w:ind w:left="1003" w:hanging="360"/>
      </w:pPr>
      <w:rPr>
        <w:rFonts w:ascii="Symbol" w:hAnsi="Symbol"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27" w15:restartNumberingAfterBreak="0">
    <w:nsid w:val="490D3E91"/>
    <w:multiLevelType w:val="hybridMultilevel"/>
    <w:tmpl w:val="E91EE8D8"/>
    <w:lvl w:ilvl="0" w:tplc="45D8C3FE">
      <w:start w:val="1"/>
      <w:numFmt w:val="bullet"/>
      <w:lvlText w:val=""/>
      <w:lvlJc w:val="left"/>
      <w:pPr>
        <w:ind w:left="720" w:hanging="360"/>
      </w:pPr>
      <w:rPr>
        <w:rFonts w:ascii="Symbol" w:hAnsi="Symbol" w:cs="Symbol" w:hint="default"/>
        <w:sz w:val="18"/>
        <w:szCs w:val="18"/>
      </w:rPr>
    </w:lvl>
    <w:lvl w:ilvl="1" w:tplc="61CA1C10">
      <w:start w:val="1"/>
      <w:numFmt w:val="bullet"/>
      <w:lvlText w:val="o"/>
      <w:lvlJc w:val="left"/>
      <w:pPr>
        <w:ind w:left="1440" w:hanging="360"/>
      </w:pPr>
      <w:rPr>
        <w:rFonts w:ascii="Courier New" w:hAnsi="Courier New" w:cs="Courier New" w:hint="default"/>
      </w:rPr>
    </w:lvl>
    <w:lvl w:ilvl="2" w:tplc="FE20D62E">
      <w:start w:val="1"/>
      <w:numFmt w:val="bullet"/>
      <w:lvlText w:val=""/>
      <w:lvlJc w:val="left"/>
      <w:pPr>
        <w:ind w:left="2160" w:hanging="360"/>
      </w:pPr>
      <w:rPr>
        <w:rFonts w:ascii="Wingdings" w:hAnsi="Wingdings" w:cs="Wingdings" w:hint="default"/>
      </w:rPr>
    </w:lvl>
    <w:lvl w:ilvl="3" w:tplc="40824FD4">
      <w:start w:val="1"/>
      <w:numFmt w:val="bullet"/>
      <w:lvlText w:val=""/>
      <w:lvlJc w:val="left"/>
      <w:pPr>
        <w:ind w:left="2880" w:hanging="360"/>
      </w:pPr>
      <w:rPr>
        <w:rFonts w:ascii="Symbol" w:hAnsi="Symbol" w:cs="Symbol" w:hint="default"/>
      </w:rPr>
    </w:lvl>
    <w:lvl w:ilvl="4" w:tplc="DC403AAA">
      <w:start w:val="1"/>
      <w:numFmt w:val="bullet"/>
      <w:lvlText w:val="o"/>
      <w:lvlJc w:val="left"/>
      <w:pPr>
        <w:ind w:left="3600" w:hanging="360"/>
      </w:pPr>
      <w:rPr>
        <w:rFonts w:ascii="Courier New" w:hAnsi="Courier New" w:cs="Courier New" w:hint="default"/>
      </w:rPr>
    </w:lvl>
    <w:lvl w:ilvl="5" w:tplc="1472BC12">
      <w:start w:val="1"/>
      <w:numFmt w:val="bullet"/>
      <w:lvlText w:val=""/>
      <w:lvlJc w:val="left"/>
      <w:pPr>
        <w:ind w:left="4320" w:hanging="360"/>
      </w:pPr>
      <w:rPr>
        <w:rFonts w:ascii="Wingdings" w:hAnsi="Wingdings" w:cs="Wingdings" w:hint="default"/>
      </w:rPr>
    </w:lvl>
    <w:lvl w:ilvl="6" w:tplc="8A1A8780">
      <w:start w:val="1"/>
      <w:numFmt w:val="bullet"/>
      <w:lvlText w:val=""/>
      <w:lvlJc w:val="left"/>
      <w:pPr>
        <w:ind w:left="5040" w:hanging="360"/>
      </w:pPr>
      <w:rPr>
        <w:rFonts w:ascii="Symbol" w:hAnsi="Symbol" w:cs="Symbol" w:hint="default"/>
      </w:rPr>
    </w:lvl>
    <w:lvl w:ilvl="7" w:tplc="BF1C126E">
      <w:start w:val="1"/>
      <w:numFmt w:val="bullet"/>
      <w:lvlText w:val="o"/>
      <w:lvlJc w:val="left"/>
      <w:pPr>
        <w:ind w:left="5760" w:hanging="360"/>
      </w:pPr>
      <w:rPr>
        <w:rFonts w:ascii="Courier New" w:hAnsi="Courier New" w:cs="Courier New" w:hint="default"/>
      </w:rPr>
    </w:lvl>
    <w:lvl w:ilvl="8" w:tplc="8D34B0AE">
      <w:start w:val="1"/>
      <w:numFmt w:val="bullet"/>
      <w:lvlText w:val=""/>
      <w:lvlJc w:val="left"/>
      <w:pPr>
        <w:ind w:left="6480" w:hanging="360"/>
      </w:pPr>
      <w:rPr>
        <w:rFonts w:ascii="Wingdings" w:hAnsi="Wingdings" w:cs="Wingdings" w:hint="default"/>
      </w:rPr>
    </w:lvl>
  </w:abstractNum>
  <w:abstractNum w:abstractNumId="28" w15:restartNumberingAfterBreak="0">
    <w:nsid w:val="4A3D433E"/>
    <w:multiLevelType w:val="hybridMultilevel"/>
    <w:tmpl w:val="E8605CD4"/>
    <w:lvl w:ilvl="0" w:tplc="CD40A540">
      <w:start w:val="1"/>
      <w:numFmt w:val="bullet"/>
      <w:lvlText w:val=""/>
      <w:lvlJc w:val="left"/>
      <w:pPr>
        <w:ind w:left="720" w:hanging="360"/>
      </w:pPr>
      <w:rPr>
        <w:rFonts w:ascii="Symbol" w:hAnsi="Symbol" w:cs="Symbol" w:hint="default"/>
        <w:sz w:val="18"/>
        <w:szCs w:val="18"/>
      </w:rPr>
    </w:lvl>
    <w:lvl w:ilvl="1" w:tplc="3496DAA0">
      <w:start w:val="1"/>
      <w:numFmt w:val="bullet"/>
      <w:lvlText w:val="o"/>
      <w:lvlJc w:val="left"/>
      <w:pPr>
        <w:ind w:left="1440" w:hanging="360"/>
      </w:pPr>
      <w:rPr>
        <w:rFonts w:ascii="Courier New" w:hAnsi="Courier New" w:cs="Courier New" w:hint="default"/>
      </w:rPr>
    </w:lvl>
    <w:lvl w:ilvl="2" w:tplc="DAFEE78A">
      <w:start w:val="1"/>
      <w:numFmt w:val="bullet"/>
      <w:lvlText w:val=""/>
      <w:lvlJc w:val="left"/>
      <w:pPr>
        <w:ind w:left="2160" w:hanging="360"/>
      </w:pPr>
      <w:rPr>
        <w:rFonts w:ascii="Wingdings" w:hAnsi="Wingdings" w:cs="Wingdings" w:hint="default"/>
      </w:rPr>
    </w:lvl>
    <w:lvl w:ilvl="3" w:tplc="29840158">
      <w:start w:val="1"/>
      <w:numFmt w:val="bullet"/>
      <w:lvlText w:val=""/>
      <w:lvlJc w:val="left"/>
      <w:pPr>
        <w:ind w:left="2880" w:hanging="360"/>
      </w:pPr>
      <w:rPr>
        <w:rFonts w:ascii="Symbol" w:hAnsi="Symbol" w:cs="Symbol" w:hint="default"/>
      </w:rPr>
    </w:lvl>
    <w:lvl w:ilvl="4" w:tplc="02BC4282">
      <w:start w:val="1"/>
      <w:numFmt w:val="bullet"/>
      <w:lvlText w:val="o"/>
      <w:lvlJc w:val="left"/>
      <w:pPr>
        <w:ind w:left="3600" w:hanging="360"/>
      </w:pPr>
      <w:rPr>
        <w:rFonts w:ascii="Courier New" w:hAnsi="Courier New" w:cs="Courier New" w:hint="default"/>
      </w:rPr>
    </w:lvl>
    <w:lvl w:ilvl="5" w:tplc="0AD0453A">
      <w:start w:val="1"/>
      <w:numFmt w:val="bullet"/>
      <w:lvlText w:val=""/>
      <w:lvlJc w:val="left"/>
      <w:pPr>
        <w:ind w:left="4320" w:hanging="360"/>
      </w:pPr>
      <w:rPr>
        <w:rFonts w:ascii="Wingdings" w:hAnsi="Wingdings" w:cs="Wingdings" w:hint="default"/>
      </w:rPr>
    </w:lvl>
    <w:lvl w:ilvl="6" w:tplc="27CC3A44">
      <w:start w:val="1"/>
      <w:numFmt w:val="bullet"/>
      <w:lvlText w:val=""/>
      <w:lvlJc w:val="left"/>
      <w:pPr>
        <w:ind w:left="5040" w:hanging="360"/>
      </w:pPr>
      <w:rPr>
        <w:rFonts w:ascii="Symbol" w:hAnsi="Symbol" w:cs="Symbol" w:hint="default"/>
      </w:rPr>
    </w:lvl>
    <w:lvl w:ilvl="7" w:tplc="D1C02BC0">
      <w:start w:val="1"/>
      <w:numFmt w:val="bullet"/>
      <w:lvlText w:val="o"/>
      <w:lvlJc w:val="left"/>
      <w:pPr>
        <w:ind w:left="5760" w:hanging="360"/>
      </w:pPr>
      <w:rPr>
        <w:rFonts w:ascii="Courier New" w:hAnsi="Courier New" w:cs="Courier New" w:hint="default"/>
      </w:rPr>
    </w:lvl>
    <w:lvl w:ilvl="8" w:tplc="D19A8D04">
      <w:start w:val="1"/>
      <w:numFmt w:val="bullet"/>
      <w:lvlText w:val=""/>
      <w:lvlJc w:val="left"/>
      <w:pPr>
        <w:ind w:left="6480" w:hanging="360"/>
      </w:pPr>
      <w:rPr>
        <w:rFonts w:ascii="Wingdings" w:hAnsi="Wingdings" w:cs="Wingdings" w:hint="default"/>
      </w:rPr>
    </w:lvl>
  </w:abstractNum>
  <w:abstractNum w:abstractNumId="29" w15:restartNumberingAfterBreak="0">
    <w:nsid w:val="4EA0219E"/>
    <w:multiLevelType w:val="hybridMultilevel"/>
    <w:tmpl w:val="E2488984"/>
    <w:lvl w:ilvl="0" w:tplc="34645C90">
      <w:start w:val="1"/>
      <w:numFmt w:val="bullet"/>
      <w:lvlText w:val=""/>
      <w:lvlJc w:val="left"/>
      <w:pPr>
        <w:ind w:left="720" w:hanging="360"/>
      </w:pPr>
      <w:rPr>
        <w:rFonts w:ascii="Symbol" w:hAnsi="Symbol" w:cs="Symbol" w:hint="default"/>
        <w:sz w:val="18"/>
        <w:szCs w:val="18"/>
      </w:rPr>
    </w:lvl>
    <w:lvl w:ilvl="1" w:tplc="97ECBE2E">
      <w:start w:val="1"/>
      <w:numFmt w:val="bullet"/>
      <w:lvlText w:val="o"/>
      <w:lvlJc w:val="left"/>
      <w:pPr>
        <w:ind w:left="1440" w:hanging="360"/>
      </w:pPr>
      <w:rPr>
        <w:rFonts w:ascii="Courier New" w:hAnsi="Courier New" w:cs="Courier New" w:hint="default"/>
      </w:rPr>
    </w:lvl>
    <w:lvl w:ilvl="2" w:tplc="A1B89C98">
      <w:start w:val="1"/>
      <w:numFmt w:val="bullet"/>
      <w:lvlText w:val=""/>
      <w:lvlJc w:val="left"/>
      <w:pPr>
        <w:ind w:left="2160" w:hanging="360"/>
      </w:pPr>
      <w:rPr>
        <w:rFonts w:ascii="Wingdings" w:hAnsi="Wingdings" w:cs="Wingdings" w:hint="default"/>
      </w:rPr>
    </w:lvl>
    <w:lvl w:ilvl="3" w:tplc="1BB2D084">
      <w:start w:val="1"/>
      <w:numFmt w:val="bullet"/>
      <w:lvlText w:val=""/>
      <w:lvlJc w:val="left"/>
      <w:pPr>
        <w:ind w:left="2880" w:hanging="360"/>
      </w:pPr>
      <w:rPr>
        <w:rFonts w:ascii="Symbol" w:hAnsi="Symbol" w:cs="Symbol" w:hint="default"/>
      </w:rPr>
    </w:lvl>
    <w:lvl w:ilvl="4" w:tplc="CF3AA0BC">
      <w:start w:val="1"/>
      <w:numFmt w:val="bullet"/>
      <w:lvlText w:val="o"/>
      <w:lvlJc w:val="left"/>
      <w:pPr>
        <w:ind w:left="3600" w:hanging="360"/>
      </w:pPr>
      <w:rPr>
        <w:rFonts w:ascii="Courier New" w:hAnsi="Courier New" w:cs="Courier New" w:hint="default"/>
      </w:rPr>
    </w:lvl>
    <w:lvl w:ilvl="5" w:tplc="FBD23A72">
      <w:start w:val="1"/>
      <w:numFmt w:val="bullet"/>
      <w:lvlText w:val=""/>
      <w:lvlJc w:val="left"/>
      <w:pPr>
        <w:ind w:left="4320" w:hanging="360"/>
      </w:pPr>
      <w:rPr>
        <w:rFonts w:ascii="Wingdings" w:hAnsi="Wingdings" w:cs="Wingdings" w:hint="default"/>
      </w:rPr>
    </w:lvl>
    <w:lvl w:ilvl="6" w:tplc="B1EC2E46">
      <w:start w:val="1"/>
      <w:numFmt w:val="bullet"/>
      <w:lvlText w:val=""/>
      <w:lvlJc w:val="left"/>
      <w:pPr>
        <w:ind w:left="5040" w:hanging="360"/>
      </w:pPr>
      <w:rPr>
        <w:rFonts w:ascii="Symbol" w:hAnsi="Symbol" w:cs="Symbol" w:hint="default"/>
      </w:rPr>
    </w:lvl>
    <w:lvl w:ilvl="7" w:tplc="A0905872">
      <w:start w:val="1"/>
      <w:numFmt w:val="bullet"/>
      <w:lvlText w:val="o"/>
      <w:lvlJc w:val="left"/>
      <w:pPr>
        <w:ind w:left="5760" w:hanging="360"/>
      </w:pPr>
      <w:rPr>
        <w:rFonts w:ascii="Courier New" w:hAnsi="Courier New" w:cs="Courier New" w:hint="default"/>
      </w:rPr>
    </w:lvl>
    <w:lvl w:ilvl="8" w:tplc="681436B2">
      <w:start w:val="1"/>
      <w:numFmt w:val="bullet"/>
      <w:lvlText w:val=""/>
      <w:lvlJc w:val="left"/>
      <w:pPr>
        <w:ind w:left="6480" w:hanging="360"/>
      </w:pPr>
      <w:rPr>
        <w:rFonts w:ascii="Wingdings" w:hAnsi="Wingdings" w:cs="Wingdings" w:hint="default"/>
      </w:rPr>
    </w:lvl>
  </w:abstractNum>
  <w:abstractNum w:abstractNumId="30" w15:restartNumberingAfterBreak="0">
    <w:nsid w:val="55E86FFA"/>
    <w:multiLevelType w:val="hybridMultilevel"/>
    <w:tmpl w:val="2494C302"/>
    <w:lvl w:ilvl="0" w:tplc="BBA88EAC">
      <w:start w:val="1"/>
      <w:numFmt w:val="decimal"/>
      <w:lvlText w:val="%1."/>
      <w:lvlJc w:val="left"/>
      <w:pPr>
        <w:ind w:left="720" w:hanging="360"/>
      </w:pPr>
      <w:rPr>
        <w:rFonts w:ascii="Arial" w:hAnsi="Arial" w:cs="Arial" w:hint="default"/>
        <w:sz w:val="18"/>
        <w:szCs w:val="18"/>
      </w:rPr>
    </w:lvl>
    <w:lvl w:ilvl="1" w:tplc="DC6EE802">
      <w:start w:val="1"/>
      <w:numFmt w:val="decimal"/>
      <w:lvlText w:val="%2."/>
      <w:lvlJc w:val="left"/>
      <w:pPr>
        <w:ind w:left="1440" w:hanging="360"/>
      </w:pPr>
    </w:lvl>
    <w:lvl w:ilvl="2" w:tplc="282A2D40">
      <w:start w:val="1"/>
      <w:numFmt w:val="decimal"/>
      <w:lvlText w:val="%3."/>
      <w:lvlJc w:val="left"/>
      <w:pPr>
        <w:ind w:left="2160" w:hanging="360"/>
      </w:pPr>
    </w:lvl>
    <w:lvl w:ilvl="3" w:tplc="406A6FEE">
      <w:start w:val="1"/>
      <w:numFmt w:val="decimal"/>
      <w:lvlText w:val="%4."/>
      <w:lvlJc w:val="left"/>
      <w:pPr>
        <w:ind w:left="2880" w:hanging="360"/>
      </w:pPr>
    </w:lvl>
    <w:lvl w:ilvl="4" w:tplc="96BC5638">
      <w:start w:val="1"/>
      <w:numFmt w:val="decimal"/>
      <w:lvlText w:val="%5."/>
      <w:lvlJc w:val="left"/>
      <w:pPr>
        <w:ind w:left="3600" w:hanging="360"/>
      </w:pPr>
    </w:lvl>
    <w:lvl w:ilvl="5" w:tplc="29368414">
      <w:start w:val="1"/>
      <w:numFmt w:val="decimal"/>
      <w:lvlText w:val="%6."/>
      <w:lvlJc w:val="left"/>
      <w:pPr>
        <w:ind w:left="4320" w:hanging="360"/>
      </w:pPr>
    </w:lvl>
    <w:lvl w:ilvl="6" w:tplc="7B4C95C6">
      <w:start w:val="1"/>
      <w:numFmt w:val="decimal"/>
      <w:lvlText w:val="%7."/>
      <w:lvlJc w:val="left"/>
      <w:pPr>
        <w:ind w:left="5040" w:hanging="360"/>
      </w:pPr>
    </w:lvl>
    <w:lvl w:ilvl="7" w:tplc="3BE8989A">
      <w:start w:val="1"/>
      <w:numFmt w:val="decimal"/>
      <w:lvlText w:val="%8."/>
      <w:lvlJc w:val="left"/>
      <w:pPr>
        <w:ind w:left="5760" w:hanging="360"/>
      </w:pPr>
    </w:lvl>
    <w:lvl w:ilvl="8" w:tplc="EFB80D7C">
      <w:start w:val="1"/>
      <w:numFmt w:val="decimal"/>
      <w:lvlText w:val="%9."/>
      <w:lvlJc w:val="left"/>
      <w:pPr>
        <w:ind w:left="6480" w:hanging="360"/>
      </w:pPr>
    </w:lvl>
  </w:abstractNum>
  <w:abstractNum w:abstractNumId="31" w15:restartNumberingAfterBreak="0">
    <w:nsid w:val="58CB2278"/>
    <w:multiLevelType w:val="hybridMultilevel"/>
    <w:tmpl w:val="E0E2C23C"/>
    <w:lvl w:ilvl="0" w:tplc="04240015">
      <w:start w:val="1"/>
      <w:numFmt w:val="upperLetter"/>
      <w:lvlText w:val="%1."/>
      <w:lvlJc w:val="left"/>
      <w:pPr>
        <w:tabs>
          <w:tab w:val="num" w:pos="720"/>
        </w:tabs>
        <w:ind w:left="720" w:hanging="360"/>
      </w:pPr>
      <w:rPr>
        <w:rFonts w:hint="default"/>
      </w:rPr>
    </w:lvl>
    <w:lvl w:ilvl="1" w:tplc="2A0A0922">
      <w:start w:val="1"/>
      <w:numFmt w:val="decimal"/>
      <w:lvlText w:val="%2."/>
      <w:lvlJc w:val="left"/>
      <w:pPr>
        <w:tabs>
          <w:tab w:val="num" w:pos="1440"/>
        </w:tabs>
        <w:ind w:left="1440" w:hanging="360"/>
      </w:pPr>
      <w:rPr>
        <w:rFonts w:hint="default"/>
      </w:rPr>
    </w:lvl>
    <w:lvl w:ilvl="2" w:tplc="AF642C14">
      <w:start w:val="2"/>
      <w:numFmt w:val="bullet"/>
      <w:lvlText w:val="-"/>
      <w:lvlJc w:val="left"/>
      <w:pPr>
        <w:tabs>
          <w:tab w:val="num" w:pos="2340"/>
        </w:tabs>
        <w:ind w:left="2340" w:hanging="360"/>
      </w:pPr>
      <w:rPr>
        <w:rFonts w:ascii="Times New Roman" w:eastAsia="Times New Roman" w:hAnsi="Times New Roman"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9B13472"/>
    <w:multiLevelType w:val="hybridMultilevel"/>
    <w:tmpl w:val="7C0C60A8"/>
    <w:lvl w:ilvl="0" w:tplc="A4EA1212">
      <w:start w:val="1"/>
      <w:numFmt w:val="bullet"/>
      <w:lvlText w:val=""/>
      <w:lvlJc w:val="left"/>
      <w:pPr>
        <w:ind w:left="720" w:hanging="360"/>
      </w:pPr>
      <w:rPr>
        <w:rFonts w:ascii="Symbol" w:hAnsi="Symbol" w:cs="Symbol" w:hint="default"/>
        <w:sz w:val="18"/>
        <w:szCs w:val="18"/>
      </w:rPr>
    </w:lvl>
    <w:lvl w:ilvl="1" w:tplc="BB10CCA0">
      <w:start w:val="1"/>
      <w:numFmt w:val="bullet"/>
      <w:lvlText w:val="o"/>
      <w:lvlJc w:val="left"/>
      <w:pPr>
        <w:ind w:left="1440" w:hanging="360"/>
      </w:pPr>
      <w:rPr>
        <w:rFonts w:ascii="Courier New" w:hAnsi="Courier New" w:cs="Courier New" w:hint="default"/>
      </w:rPr>
    </w:lvl>
    <w:lvl w:ilvl="2" w:tplc="9B78F280">
      <w:start w:val="1"/>
      <w:numFmt w:val="bullet"/>
      <w:lvlText w:val=""/>
      <w:lvlJc w:val="left"/>
      <w:pPr>
        <w:ind w:left="2160" w:hanging="360"/>
      </w:pPr>
      <w:rPr>
        <w:rFonts w:ascii="Wingdings" w:hAnsi="Wingdings" w:cs="Wingdings" w:hint="default"/>
      </w:rPr>
    </w:lvl>
    <w:lvl w:ilvl="3" w:tplc="E0E8CD48">
      <w:start w:val="1"/>
      <w:numFmt w:val="bullet"/>
      <w:lvlText w:val=""/>
      <w:lvlJc w:val="left"/>
      <w:pPr>
        <w:ind w:left="2880" w:hanging="360"/>
      </w:pPr>
      <w:rPr>
        <w:rFonts w:ascii="Symbol" w:hAnsi="Symbol" w:cs="Symbol" w:hint="default"/>
      </w:rPr>
    </w:lvl>
    <w:lvl w:ilvl="4" w:tplc="FAD07F46">
      <w:start w:val="1"/>
      <w:numFmt w:val="bullet"/>
      <w:lvlText w:val="o"/>
      <w:lvlJc w:val="left"/>
      <w:pPr>
        <w:ind w:left="3600" w:hanging="360"/>
      </w:pPr>
      <w:rPr>
        <w:rFonts w:ascii="Courier New" w:hAnsi="Courier New" w:cs="Courier New" w:hint="default"/>
      </w:rPr>
    </w:lvl>
    <w:lvl w:ilvl="5" w:tplc="0EA8B5FA">
      <w:start w:val="1"/>
      <w:numFmt w:val="bullet"/>
      <w:lvlText w:val=""/>
      <w:lvlJc w:val="left"/>
      <w:pPr>
        <w:ind w:left="4320" w:hanging="360"/>
      </w:pPr>
      <w:rPr>
        <w:rFonts w:ascii="Wingdings" w:hAnsi="Wingdings" w:cs="Wingdings" w:hint="default"/>
      </w:rPr>
    </w:lvl>
    <w:lvl w:ilvl="6" w:tplc="C97E99A4">
      <w:start w:val="1"/>
      <w:numFmt w:val="bullet"/>
      <w:lvlText w:val=""/>
      <w:lvlJc w:val="left"/>
      <w:pPr>
        <w:ind w:left="5040" w:hanging="360"/>
      </w:pPr>
      <w:rPr>
        <w:rFonts w:ascii="Symbol" w:hAnsi="Symbol" w:cs="Symbol" w:hint="default"/>
      </w:rPr>
    </w:lvl>
    <w:lvl w:ilvl="7" w:tplc="91B2EB6E">
      <w:start w:val="1"/>
      <w:numFmt w:val="bullet"/>
      <w:lvlText w:val="o"/>
      <w:lvlJc w:val="left"/>
      <w:pPr>
        <w:ind w:left="5760" w:hanging="360"/>
      </w:pPr>
      <w:rPr>
        <w:rFonts w:ascii="Courier New" w:hAnsi="Courier New" w:cs="Courier New" w:hint="default"/>
      </w:rPr>
    </w:lvl>
    <w:lvl w:ilvl="8" w:tplc="9B406B12">
      <w:start w:val="1"/>
      <w:numFmt w:val="bullet"/>
      <w:lvlText w:val=""/>
      <w:lvlJc w:val="left"/>
      <w:pPr>
        <w:ind w:left="6480" w:hanging="360"/>
      </w:pPr>
      <w:rPr>
        <w:rFonts w:ascii="Wingdings" w:hAnsi="Wingdings" w:cs="Wingdings" w:hint="default"/>
      </w:rPr>
    </w:lvl>
  </w:abstractNum>
  <w:abstractNum w:abstractNumId="33" w15:restartNumberingAfterBreak="0">
    <w:nsid w:val="632E2C28"/>
    <w:multiLevelType w:val="hybridMultilevel"/>
    <w:tmpl w:val="8B9AFB28"/>
    <w:lvl w:ilvl="0" w:tplc="EDAA4382">
      <w:start w:val="1"/>
      <w:numFmt w:val="bullet"/>
      <w:lvlText w:val=""/>
      <w:lvlJc w:val="left"/>
      <w:pPr>
        <w:ind w:left="720" w:hanging="360"/>
      </w:pPr>
      <w:rPr>
        <w:rFonts w:ascii="Symbol" w:hAnsi="Symbol" w:cs="Symbol" w:hint="default"/>
        <w:sz w:val="18"/>
        <w:szCs w:val="18"/>
      </w:rPr>
    </w:lvl>
    <w:lvl w:ilvl="1" w:tplc="3F787274">
      <w:start w:val="1"/>
      <w:numFmt w:val="bullet"/>
      <w:lvlText w:val="o"/>
      <w:lvlJc w:val="left"/>
      <w:pPr>
        <w:ind w:left="1440" w:hanging="360"/>
      </w:pPr>
      <w:rPr>
        <w:rFonts w:ascii="Courier New" w:hAnsi="Courier New" w:cs="Courier New" w:hint="default"/>
      </w:rPr>
    </w:lvl>
    <w:lvl w:ilvl="2" w:tplc="5CAA7E5A">
      <w:start w:val="1"/>
      <w:numFmt w:val="bullet"/>
      <w:lvlText w:val=""/>
      <w:lvlJc w:val="left"/>
      <w:pPr>
        <w:ind w:left="2160" w:hanging="360"/>
      </w:pPr>
      <w:rPr>
        <w:rFonts w:ascii="Wingdings" w:hAnsi="Wingdings" w:cs="Wingdings" w:hint="default"/>
      </w:rPr>
    </w:lvl>
    <w:lvl w:ilvl="3" w:tplc="D6F4D134">
      <w:start w:val="1"/>
      <w:numFmt w:val="bullet"/>
      <w:lvlText w:val=""/>
      <w:lvlJc w:val="left"/>
      <w:pPr>
        <w:ind w:left="2880" w:hanging="360"/>
      </w:pPr>
      <w:rPr>
        <w:rFonts w:ascii="Symbol" w:hAnsi="Symbol" w:cs="Symbol" w:hint="default"/>
      </w:rPr>
    </w:lvl>
    <w:lvl w:ilvl="4" w:tplc="5D04CC44">
      <w:start w:val="1"/>
      <w:numFmt w:val="bullet"/>
      <w:lvlText w:val="o"/>
      <w:lvlJc w:val="left"/>
      <w:pPr>
        <w:ind w:left="3600" w:hanging="360"/>
      </w:pPr>
      <w:rPr>
        <w:rFonts w:ascii="Courier New" w:hAnsi="Courier New" w:cs="Courier New" w:hint="default"/>
      </w:rPr>
    </w:lvl>
    <w:lvl w:ilvl="5" w:tplc="E8D60906">
      <w:start w:val="1"/>
      <w:numFmt w:val="bullet"/>
      <w:lvlText w:val=""/>
      <w:lvlJc w:val="left"/>
      <w:pPr>
        <w:ind w:left="4320" w:hanging="360"/>
      </w:pPr>
      <w:rPr>
        <w:rFonts w:ascii="Wingdings" w:hAnsi="Wingdings" w:cs="Wingdings" w:hint="default"/>
      </w:rPr>
    </w:lvl>
    <w:lvl w:ilvl="6" w:tplc="6BDE99E8">
      <w:start w:val="1"/>
      <w:numFmt w:val="bullet"/>
      <w:lvlText w:val=""/>
      <w:lvlJc w:val="left"/>
      <w:pPr>
        <w:ind w:left="5040" w:hanging="360"/>
      </w:pPr>
      <w:rPr>
        <w:rFonts w:ascii="Symbol" w:hAnsi="Symbol" w:cs="Symbol" w:hint="default"/>
      </w:rPr>
    </w:lvl>
    <w:lvl w:ilvl="7" w:tplc="D7F2F384">
      <w:start w:val="1"/>
      <w:numFmt w:val="bullet"/>
      <w:lvlText w:val="o"/>
      <w:lvlJc w:val="left"/>
      <w:pPr>
        <w:ind w:left="5760" w:hanging="360"/>
      </w:pPr>
      <w:rPr>
        <w:rFonts w:ascii="Courier New" w:hAnsi="Courier New" w:cs="Courier New" w:hint="default"/>
      </w:rPr>
    </w:lvl>
    <w:lvl w:ilvl="8" w:tplc="C6E4961A">
      <w:start w:val="1"/>
      <w:numFmt w:val="bullet"/>
      <w:lvlText w:val=""/>
      <w:lvlJc w:val="left"/>
      <w:pPr>
        <w:ind w:left="6480" w:hanging="360"/>
      </w:pPr>
      <w:rPr>
        <w:rFonts w:ascii="Wingdings" w:hAnsi="Wingdings" w:cs="Wingdings" w:hint="default"/>
      </w:rPr>
    </w:lvl>
  </w:abstractNum>
  <w:abstractNum w:abstractNumId="34" w15:restartNumberingAfterBreak="0">
    <w:nsid w:val="67770545"/>
    <w:multiLevelType w:val="hybridMultilevel"/>
    <w:tmpl w:val="8FA6508C"/>
    <w:lvl w:ilvl="0" w:tplc="92844A66">
      <w:start w:val="1"/>
      <w:numFmt w:val="bullet"/>
      <w:lvlText w:val=""/>
      <w:lvlJc w:val="left"/>
      <w:pPr>
        <w:ind w:left="720" w:hanging="360"/>
      </w:pPr>
      <w:rPr>
        <w:rFonts w:ascii="Symbol" w:hAnsi="Symbol" w:cs="Symbol" w:hint="default"/>
        <w:sz w:val="18"/>
        <w:szCs w:val="18"/>
      </w:rPr>
    </w:lvl>
    <w:lvl w:ilvl="1" w:tplc="B406E792">
      <w:start w:val="1"/>
      <w:numFmt w:val="bullet"/>
      <w:lvlText w:val="o"/>
      <w:lvlJc w:val="left"/>
      <w:pPr>
        <w:ind w:left="1440" w:hanging="360"/>
      </w:pPr>
      <w:rPr>
        <w:rFonts w:ascii="Courier New" w:hAnsi="Courier New" w:cs="Courier New" w:hint="default"/>
      </w:rPr>
    </w:lvl>
    <w:lvl w:ilvl="2" w:tplc="514E9C26">
      <w:start w:val="1"/>
      <w:numFmt w:val="bullet"/>
      <w:lvlText w:val=""/>
      <w:lvlJc w:val="left"/>
      <w:pPr>
        <w:ind w:left="2160" w:hanging="360"/>
      </w:pPr>
      <w:rPr>
        <w:rFonts w:ascii="Wingdings" w:hAnsi="Wingdings" w:cs="Wingdings" w:hint="default"/>
      </w:rPr>
    </w:lvl>
    <w:lvl w:ilvl="3" w:tplc="0E0C673A">
      <w:start w:val="1"/>
      <w:numFmt w:val="bullet"/>
      <w:lvlText w:val=""/>
      <w:lvlJc w:val="left"/>
      <w:pPr>
        <w:ind w:left="2880" w:hanging="360"/>
      </w:pPr>
      <w:rPr>
        <w:rFonts w:ascii="Symbol" w:hAnsi="Symbol" w:cs="Symbol" w:hint="default"/>
      </w:rPr>
    </w:lvl>
    <w:lvl w:ilvl="4" w:tplc="B276C596">
      <w:start w:val="1"/>
      <w:numFmt w:val="bullet"/>
      <w:lvlText w:val="o"/>
      <w:lvlJc w:val="left"/>
      <w:pPr>
        <w:ind w:left="3600" w:hanging="360"/>
      </w:pPr>
      <w:rPr>
        <w:rFonts w:ascii="Courier New" w:hAnsi="Courier New" w:cs="Courier New" w:hint="default"/>
      </w:rPr>
    </w:lvl>
    <w:lvl w:ilvl="5" w:tplc="84181D9E">
      <w:start w:val="1"/>
      <w:numFmt w:val="bullet"/>
      <w:lvlText w:val=""/>
      <w:lvlJc w:val="left"/>
      <w:pPr>
        <w:ind w:left="4320" w:hanging="360"/>
      </w:pPr>
      <w:rPr>
        <w:rFonts w:ascii="Wingdings" w:hAnsi="Wingdings" w:cs="Wingdings" w:hint="default"/>
      </w:rPr>
    </w:lvl>
    <w:lvl w:ilvl="6" w:tplc="BAFC04D6">
      <w:start w:val="1"/>
      <w:numFmt w:val="bullet"/>
      <w:lvlText w:val=""/>
      <w:lvlJc w:val="left"/>
      <w:pPr>
        <w:ind w:left="5040" w:hanging="360"/>
      </w:pPr>
      <w:rPr>
        <w:rFonts w:ascii="Symbol" w:hAnsi="Symbol" w:cs="Symbol" w:hint="default"/>
      </w:rPr>
    </w:lvl>
    <w:lvl w:ilvl="7" w:tplc="DB80545C">
      <w:start w:val="1"/>
      <w:numFmt w:val="bullet"/>
      <w:lvlText w:val="o"/>
      <w:lvlJc w:val="left"/>
      <w:pPr>
        <w:ind w:left="5760" w:hanging="360"/>
      </w:pPr>
      <w:rPr>
        <w:rFonts w:ascii="Courier New" w:hAnsi="Courier New" w:cs="Courier New" w:hint="default"/>
      </w:rPr>
    </w:lvl>
    <w:lvl w:ilvl="8" w:tplc="E968F3F8">
      <w:start w:val="1"/>
      <w:numFmt w:val="bullet"/>
      <w:lvlText w:val=""/>
      <w:lvlJc w:val="left"/>
      <w:pPr>
        <w:ind w:left="6480" w:hanging="360"/>
      </w:pPr>
      <w:rPr>
        <w:rFonts w:ascii="Wingdings" w:hAnsi="Wingdings" w:cs="Wingdings" w:hint="default"/>
      </w:rPr>
    </w:lvl>
  </w:abstractNum>
  <w:abstractNum w:abstractNumId="35" w15:restartNumberingAfterBreak="0">
    <w:nsid w:val="67B9690F"/>
    <w:multiLevelType w:val="hybridMultilevel"/>
    <w:tmpl w:val="532C229C"/>
    <w:lvl w:ilvl="0" w:tplc="4468C19A">
      <w:start w:val="1"/>
      <w:numFmt w:val="decimal"/>
      <w:lvlText w:val="%1."/>
      <w:lvlJc w:val="left"/>
      <w:pPr>
        <w:ind w:left="720" w:hanging="360"/>
      </w:pPr>
      <w:rPr>
        <w:rFonts w:ascii="Arial" w:hAnsi="Arial" w:cs="Arial" w:hint="default"/>
        <w:sz w:val="18"/>
        <w:szCs w:val="18"/>
      </w:rPr>
    </w:lvl>
    <w:lvl w:ilvl="1" w:tplc="D88C07DC">
      <w:start w:val="1"/>
      <w:numFmt w:val="decimal"/>
      <w:lvlText w:val="%2."/>
      <w:lvlJc w:val="left"/>
      <w:pPr>
        <w:ind w:left="1440" w:hanging="360"/>
      </w:pPr>
    </w:lvl>
    <w:lvl w:ilvl="2" w:tplc="C02A7DC2">
      <w:start w:val="1"/>
      <w:numFmt w:val="decimal"/>
      <w:lvlText w:val="%3."/>
      <w:lvlJc w:val="left"/>
      <w:pPr>
        <w:ind w:left="2160" w:hanging="360"/>
      </w:pPr>
    </w:lvl>
    <w:lvl w:ilvl="3" w:tplc="0D34073C">
      <w:start w:val="1"/>
      <w:numFmt w:val="decimal"/>
      <w:lvlText w:val="%4."/>
      <w:lvlJc w:val="left"/>
      <w:pPr>
        <w:ind w:left="2880" w:hanging="360"/>
      </w:pPr>
    </w:lvl>
    <w:lvl w:ilvl="4" w:tplc="F0EC32D4">
      <w:start w:val="1"/>
      <w:numFmt w:val="decimal"/>
      <w:lvlText w:val="%5."/>
      <w:lvlJc w:val="left"/>
      <w:pPr>
        <w:ind w:left="3600" w:hanging="360"/>
      </w:pPr>
    </w:lvl>
    <w:lvl w:ilvl="5" w:tplc="50B0F608">
      <w:start w:val="1"/>
      <w:numFmt w:val="decimal"/>
      <w:lvlText w:val="%6."/>
      <w:lvlJc w:val="left"/>
      <w:pPr>
        <w:ind w:left="4320" w:hanging="360"/>
      </w:pPr>
    </w:lvl>
    <w:lvl w:ilvl="6" w:tplc="35487DF2">
      <w:start w:val="1"/>
      <w:numFmt w:val="decimal"/>
      <w:lvlText w:val="%7."/>
      <w:lvlJc w:val="left"/>
      <w:pPr>
        <w:ind w:left="5040" w:hanging="360"/>
      </w:pPr>
    </w:lvl>
    <w:lvl w:ilvl="7" w:tplc="356857E4">
      <w:start w:val="1"/>
      <w:numFmt w:val="decimal"/>
      <w:lvlText w:val="%8."/>
      <w:lvlJc w:val="left"/>
      <w:pPr>
        <w:ind w:left="5760" w:hanging="360"/>
      </w:pPr>
    </w:lvl>
    <w:lvl w:ilvl="8" w:tplc="451A8782">
      <w:start w:val="1"/>
      <w:numFmt w:val="decimal"/>
      <w:lvlText w:val="%9."/>
      <w:lvlJc w:val="left"/>
      <w:pPr>
        <w:ind w:left="6480" w:hanging="360"/>
      </w:pPr>
    </w:lvl>
  </w:abstractNum>
  <w:abstractNum w:abstractNumId="36" w15:restartNumberingAfterBreak="0">
    <w:nsid w:val="68AB2A75"/>
    <w:multiLevelType w:val="hybridMultilevel"/>
    <w:tmpl w:val="0100C814"/>
    <w:lvl w:ilvl="0" w:tplc="3DAC6692">
      <w:start w:val="1"/>
      <w:numFmt w:val="bullet"/>
      <w:lvlText w:val=""/>
      <w:lvlJc w:val="left"/>
      <w:pPr>
        <w:ind w:left="720" w:hanging="360"/>
      </w:pPr>
      <w:rPr>
        <w:rFonts w:ascii="Symbol" w:hAnsi="Symbol" w:cs="Symbol" w:hint="default"/>
        <w:sz w:val="18"/>
        <w:szCs w:val="18"/>
      </w:rPr>
    </w:lvl>
    <w:lvl w:ilvl="1" w:tplc="8CD0AD06">
      <w:start w:val="1"/>
      <w:numFmt w:val="bullet"/>
      <w:lvlText w:val="o"/>
      <w:lvlJc w:val="left"/>
      <w:pPr>
        <w:ind w:left="1440" w:hanging="360"/>
      </w:pPr>
      <w:rPr>
        <w:rFonts w:ascii="Courier New" w:hAnsi="Courier New" w:cs="Courier New" w:hint="default"/>
      </w:rPr>
    </w:lvl>
    <w:lvl w:ilvl="2" w:tplc="30BABA78">
      <w:start w:val="1"/>
      <w:numFmt w:val="bullet"/>
      <w:lvlText w:val=""/>
      <w:lvlJc w:val="left"/>
      <w:pPr>
        <w:ind w:left="2160" w:hanging="360"/>
      </w:pPr>
      <w:rPr>
        <w:rFonts w:ascii="Wingdings" w:hAnsi="Wingdings" w:cs="Wingdings" w:hint="default"/>
      </w:rPr>
    </w:lvl>
    <w:lvl w:ilvl="3" w:tplc="463E33A6">
      <w:start w:val="1"/>
      <w:numFmt w:val="bullet"/>
      <w:lvlText w:val=""/>
      <w:lvlJc w:val="left"/>
      <w:pPr>
        <w:ind w:left="2880" w:hanging="360"/>
      </w:pPr>
      <w:rPr>
        <w:rFonts w:ascii="Symbol" w:hAnsi="Symbol" w:cs="Symbol" w:hint="default"/>
      </w:rPr>
    </w:lvl>
    <w:lvl w:ilvl="4" w:tplc="DB085C58">
      <w:start w:val="1"/>
      <w:numFmt w:val="bullet"/>
      <w:lvlText w:val="o"/>
      <w:lvlJc w:val="left"/>
      <w:pPr>
        <w:ind w:left="3600" w:hanging="360"/>
      </w:pPr>
      <w:rPr>
        <w:rFonts w:ascii="Courier New" w:hAnsi="Courier New" w:cs="Courier New" w:hint="default"/>
      </w:rPr>
    </w:lvl>
    <w:lvl w:ilvl="5" w:tplc="FE885C7A">
      <w:start w:val="1"/>
      <w:numFmt w:val="bullet"/>
      <w:lvlText w:val=""/>
      <w:lvlJc w:val="left"/>
      <w:pPr>
        <w:ind w:left="4320" w:hanging="360"/>
      </w:pPr>
      <w:rPr>
        <w:rFonts w:ascii="Wingdings" w:hAnsi="Wingdings" w:cs="Wingdings" w:hint="default"/>
      </w:rPr>
    </w:lvl>
    <w:lvl w:ilvl="6" w:tplc="19C63432">
      <w:start w:val="1"/>
      <w:numFmt w:val="bullet"/>
      <w:lvlText w:val=""/>
      <w:lvlJc w:val="left"/>
      <w:pPr>
        <w:ind w:left="5040" w:hanging="360"/>
      </w:pPr>
      <w:rPr>
        <w:rFonts w:ascii="Symbol" w:hAnsi="Symbol" w:cs="Symbol" w:hint="default"/>
      </w:rPr>
    </w:lvl>
    <w:lvl w:ilvl="7" w:tplc="E362E178">
      <w:start w:val="1"/>
      <w:numFmt w:val="bullet"/>
      <w:lvlText w:val="o"/>
      <w:lvlJc w:val="left"/>
      <w:pPr>
        <w:ind w:left="5760" w:hanging="360"/>
      </w:pPr>
      <w:rPr>
        <w:rFonts w:ascii="Courier New" w:hAnsi="Courier New" w:cs="Courier New" w:hint="default"/>
      </w:rPr>
    </w:lvl>
    <w:lvl w:ilvl="8" w:tplc="36222B16">
      <w:start w:val="1"/>
      <w:numFmt w:val="bullet"/>
      <w:lvlText w:val=""/>
      <w:lvlJc w:val="left"/>
      <w:pPr>
        <w:ind w:left="6480" w:hanging="360"/>
      </w:pPr>
      <w:rPr>
        <w:rFonts w:ascii="Wingdings" w:hAnsi="Wingdings" w:cs="Wingdings" w:hint="default"/>
      </w:rPr>
    </w:lvl>
  </w:abstractNum>
  <w:abstractNum w:abstractNumId="37" w15:restartNumberingAfterBreak="0">
    <w:nsid w:val="6A0F1403"/>
    <w:multiLevelType w:val="hybridMultilevel"/>
    <w:tmpl w:val="B044BE46"/>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632F44"/>
    <w:multiLevelType w:val="hybridMultilevel"/>
    <w:tmpl w:val="1744C8DA"/>
    <w:lvl w:ilvl="0" w:tplc="F252D57A">
      <w:start w:val="1"/>
      <w:numFmt w:val="bullet"/>
      <w:lvlText w:val=""/>
      <w:lvlJc w:val="left"/>
      <w:pPr>
        <w:ind w:left="720" w:hanging="360"/>
      </w:pPr>
      <w:rPr>
        <w:rFonts w:ascii="Symbol" w:hAnsi="Symbol" w:cs="Symbol" w:hint="default"/>
        <w:sz w:val="18"/>
        <w:szCs w:val="18"/>
      </w:rPr>
    </w:lvl>
    <w:lvl w:ilvl="1" w:tplc="404866D2">
      <w:start w:val="1"/>
      <w:numFmt w:val="bullet"/>
      <w:lvlText w:val="o"/>
      <w:lvlJc w:val="left"/>
      <w:pPr>
        <w:ind w:left="1440" w:hanging="360"/>
      </w:pPr>
      <w:rPr>
        <w:rFonts w:ascii="Courier New" w:hAnsi="Courier New" w:cs="Courier New" w:hint="default"/>
      </w:rPr>
    </w:lvl>
    <w:lvl w:ilvl="2" w:tplc="1132E66A">
      <w:start w:val="1"/>
      <w:numFmt w:val="bullet"/>
      <w:lvlText w:val=""/>
      <w:lvlJc w:val="left"/>
      <w:pPr>
        <w:ind w:left="2160" w:hanging="360"/>
      </w:pPr>
      <w:rPr>
        <w:rFonts w:ascii="Wingdings" w:hAnsi="Wingdings" w:cs="Wingdings" w:hint="default"/>
      </w:rPr>
    </w:lvl>
    <w:lvl w:ilvl="3" w:tplc="3210F94C">
      <w:start w:val="1"/>
      <w:numFmt w:val="bullet"/>
      <w:lvlText w:val=""/>
      <w:lvlJc w:val="left"/>
      <w:pPr>
        <w:ind w:left="2880" w:hanging="360"/>
      </w:pPr>
      <w:rPr>
        <w:rFonts w:ascii="Symbol" w:hAnsi="Symbol" w:cs="Symbol" w:hint="default"/>
      </w:rPr>
    </w:lvl>
    <w:lvl w:ilvl="4" w:tplc="6A1065C4">
      <w:start w:val="1"/>
      <w:numFmt w:val="bullet"/>
      <w:lvlText w:val="o"/>
      <w:lvlJc w:val="left"/>
      <w:pPr>
        <w:ind w:left="3600" w:hanging="360"/>
      </w:pPr>
      <w:rPr>
        <w:rFonts w:ascii="Courier New" w:hAnsi="Courier New" w:cs="Courier New" w:hint="default"/>
      </w:rPr>
    </w:lvl>
    <w:lvl w:ilvl="5" w:tplc="844E3980">
      <w:start w:val="1"/>
      <w:numFmt w:val="bullet"/>
      <w:lvlText w:val=""/>
      <w:lvlJc w:val="left"/>
      <w:pPr>
        <w:ind w:left="4320" w:hanging="360"/>
      </w:pPr>
      <w:rPr>
        <w:rFonts w:ascii="Wingdings" w:hAnsi="Wingdings" w:cs="Wingdings" w:hint="default"/>
      </w:rPr>
    </w:lvl>
    <w:lvl w:ilvl="6" w:tplc="47ACE774">
      <w:start w:val="1"/>
      <w:numFmt w:val="bullet"/>
      <w:lvlText w:val=""/>
      <w:lvlJc w:val="left"/>
      <w:pPr>
        <w:ind w:left="5040" w:hanging="360"/>
      </w:pPr>
      <w:rPr>
        <w:rFonts w:ascii="Symbol" w:hAnsi="Symbol" w:cs="Symbol" w:hint="default"/>
      </w:rPr>
    </w:lvl>
    <w:lvl w:ilvl="7" w:tplc="D5D4A2B4">
      <w:start w:val="1"/>
      <w:numFmt w:val="bullet"/>
      <w:lvlText w:val="o"/>
      <w:lvlJc w:val="left"/>
      <w:pPr>
        <w:ind w:left="5760" w:hanging="360"/>
      </w:pPr>
      <w:rPr>
        <w:rFonts w:ascii="Courier New" w:hAnsi="Courier New" w:cs="Courier New" w:hint="default"/>
      </w:rPr>
    </w:lvl>
    <w:lvl w:ilvl="8" w:tplc="3BAA7488">
      <w:start w:val="1"/>
      <w:numFmt w:val="bullet"/>
      <w:lvlText w:val=""/>
      <w:lvlJc w:val="left"/>
      <w:pPr>
        <w:ind w:left="6480" w:hanging="360"/>
      </w:pPr>
      <w:rPr>
        <w:rFonts w:ascii="Wingdings" w:hAnsi="Wingdings" w:cs="Wingdings" w:hint="default"/>
      </w:rPr>
    </w:lvl>
  </w:abstractNum>
  <w:abstractNum w:abstractNumId="39" w15:restartNumberingAfterBreak="0">
    <w:nsid w:val="6ED65AA6"/>
    <w:multiLevelType w:val="hybridMultilevel"/>
    <w:tmpl w:val="C1847E48"/>
    <w:lvl w:ilvl="0" w:tplc="ED40329E">
      <w:start w:val="1"/>
      <w:numFmt w:val="bullet"/>
      <w:lvlText w:val=""/>
      <w:lvlJc w:val="left"/>
      <w:pPr>
        <w:ind w:left="720" w:hanging="360"/>
      </w:pPr>
      <w:rPr>
        <w:rFonts w:ascii="Symbol" w:hAnsi="Symbol" w:cs="Symbol" w:hint="default"/>
        <w:sz w:val="18"/>
        <w:szCs w:val="18"/>
      </w:rPr>
    </w:lvl>
    <w:lvl w:ilvl="1" w:tplc="438CDCC8">
      <w:start w:val="1"/>
      <w:numFmt w:val="bullet"/>
      <w:lvlText w:val="o"/>
      <w:lvlJc w:val="left"/>
      <w:pPr>
        <w:ind w:left="1440" w:hanging="360"/>
      </w:pPr>
      <w:rPr>
        <w:rFonts w:ascii="Courier New" w:hAnsi="Courier New" w:cs="Courier New" w:hint="default"/>
      </w:rPr>
    </w:lvl>
    <w:lvl w:ilvl="2" w:tplc="7C1E0750">
      <w:start w:val="1"/>
      <w:numFmt w:val="bullet"/>
      <w:lvlText w:val=""/>
      <w:lvlJc w:val="left"/>
      <w:pPr>
        <w:ind w:left="2160" w:hanging="360"/>
      </w:pPr>
      <w:rPr>
        <w:rFonts w:ascii="Wingdings" w:hAnsi="Wingdings" w:cs="Wingdings" w:hint="default"/>
      </w:rPr>
    </w:lvl>
    <w:lvl w:ilvl="3" w:tplc="DEFAAC6E">
      <w:start w:val="1"/>
      <w:numFmt w:val="bullet"/>
      <w:lvlText w:val=""/>
      <w:lvlJc w:val="left"/>
      <w:pPr>
        <w:ind w:left="2880" w:hanging="360"/>
      </w:pPr>
      <w:rPr>
        <w:rFonts w:ascii="Symbol" w:hAnsi="Symbol" w:cs="Symbol" w:hint="default"/>
      </w:rPr>
    </w:lvl>
    <w:lvl w:ilvl="4" w:tplc="9154AB9C">
      <w:start w:val="1"/>
      <w:numFmt w:val="bullet"/>
      <w:lvlText w:val="o"/>
      <w:lvlJc w:val="left"/>
      <w:pPr>
        <w:ind w:left="3600" w:hanging="360"/>
      </w:pPr>
      <w:rPr>
        <w:rFonts w:ascii="Courier New" w:hAnsi="Courier New" w:cs="Courier New" w:hint="default"/>
      </w:rPr>
    </w:lvl>
    <w:lvl w:ilvl="5" w:tplc="2836FD90">
      <w:start w:val="1"/>
      <w:numFmt w:val="bullet"/>
      <w:lvlText w:val=""/>
      <w:lvlJc w:val="left"/>
      <w:pPr>
        <w:ind w:left="4320" w:hanging="360"/>
      </w:pPr>
      <w:rPr>
        <w:rFonts w:ascii="Wingdings" w:hAnsi="Wingdings" w:cs="Wingdings" w:hint="default"/>
      </w:rPr>
    </w:lvl>
    <w:lvl w:ilvl="6" w:tplc="2D2A3456">
      <w:start w:val="1"/>
      <w:numFmt w:val="bullet"/>
      <w:lvlText w:val=""/>
      <w:lvlJc w:val="left"/>
      <w:pPr>
        <w:ind w:left="5040" w:hanging="360"/>
      </w:pPr>
      <w:rPr>
        <w:rFonts w:ascii="Symbol" w:hAnsi="Symbol" w:cs="Symbol" w:hint="default"/>
      </w:rPr>
    </w:lvl>
    <w:lvl w:ilvl="7" w:tplc="315CFEBC">
      <w:start w:val="1"/>
      <w:numFmt w:val="bullet"/>
      <w:lvlText w:val="o"/>
      <w:lvlJc w:val="left"/>
      <w:pPr>
        <w:ind w:left="5760" w:hanging="360"/>
      </w:pPr>
      <w:rPr>
        <w:rFonts w:ascii="Courier New" w:hAnsi="Courier New" w:cs="Courier New" w:hint="default"/>
      </w:rPr>
    </w:lvl>
    <w:lvl w:ilvl="8" w:tplc="3C920DEE">
      <w:start w:val="1"/>
      <w:numFmt w:val="bullet"/>
      <w:lvlText w:val=""/>
      <w:lvlJc w:val="left"/>
      <w:pPr>
        <w:ind w:left="6480" w:hanging="360"/>
      </w:pPr>
      <w:rPr>
        <w:rFonts w:ascii="Wingdings" w:hAnsi="Wingdings" w:cs="Wingdings" w:hint="default"/>
      </w:rPr>
    </w:lvl>
  </w:abstractNum>
  <w:abstractNum w:abstractNumId="40" w15:restartNumberingAfterBreak="0">
    <w:nsid w:val="6FCE0219"/>
    <w:multiLevelType w:val="hybridMultilevel"/>
    <w:tmpl w:val="8EF4B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243467"/>
    <w:multiLevelType w:val="hybridMultilevel"/>
    <w:tmpl w:val="097C2960"/>
    <w:lvl w:ilvl="0" w:tplc="9E327C02">
      <w:start w:val="1"/>
      <w:numFmt w:val="bullet"/>
      <w:lvlText w:val=""/>
      <w:lvlJc w:val="left"/>
      <w:pPr>
        <w:ind w:left="720" w:hanging="360"/>
      </w:pPr>
      <w:rPr>
        <w:rFonts w:ascii="Symbol" w:hAnsi="Symbol" w:cs="Symbol" w:hint="default"/>
        <w:sz w:val="18"/>
        <w:szCs w:val="18"/>
      </w:rPr>
    </w:lvl>
    <w:lvl w:ilvl="1" w:tplc="E7C4D198">
      <w:start w:val="1"/>
      <w:numFmt w:val="bullet"/>
      <w:lvlText w:val="o"/>
      <w:lvlJc w:val="left"/>
      <w:pPr>
        <w:ind w:left="1440" w:hanging="360"/>
      </w:pPr>
      <w:rPr>
        <w:rFonts w:ascii="Courier New" w:hAnsi="Courier New" w:cs="Courier New" w:hint="default"/>
      </w:rPr>
    </w:lvl>
    <w:lvl w:ilvl="2" w:tplc="617EA770">
      <w:start w:val="1"/>
      <w:numFmt w:val="bullet"/>
      <w:lvlText w:val=""/>
      <w:lvlJc w:val="left"/>
      <w:pPr>
        <w:ind w:left="2160" w:hanging="360"/>
      </w:pPr>
      <w:rPr>
        <w:rFonts w:ascii="Wingdings" w:hAnsi="Wingdings" w:cs="Wingdings" w:hint="default"/>
      </w:rPr>
    </w:lvl>
    <w:lvl w:ilvl="3" w:tplc="16F4E84E">
      <w:start w:val="1"/>
      <w:numFmt w:val="bullet"/>
      <w:lvlText w:val=""/>
      <w:lvlJc w:val="left"/>
      <w:pPr>
        <w:ind w:left="2880" w:hanging="360"/>
      </w:pPr>
      <w:rPr>
        <w:rFonts w:ascii="Symbol" w:hAnsi="Symbol" w:cs="Symbol" w:hint="default"/>
      </w:rPr>
    </w:lvl>
    <w:lvl w:ilvl="4" w:tplc="8CD094AA">
      <w:start w:val="1"/>
      <w:numFmt w:val="bullet"/>
      <w:lvlText w:val="o"/>
      <w:lvlJc w:val="left"/>
      <w:pPr>
        <w:ind w:left="3600" w:hanging="360"/>
      </w:pPr>
      <w:rPr>
        <w:rFonts w:ascii="Courier New" w:hAnsi="Courier New" w:cs="Courier New" w:hint="default"/>
      </w:rPr>
    </w:lvl>
    <w:lvl w:ilvl="5" w:tplc="CABE5BE2">
      <w:start w:val="1"/>
      <w:numFmt w:val="bullet"/>
      <w:lvlText w:val=""/>
      <w:lvlJc w:val="left"/>
      <w:pPr>
        <w:ind w:left="4320" w:hanging="360"/>
      </w:pPr>
      <w:rPr>
        <w:rFonts w:ascii="Wingdings" w:hAnsi="Wingdings" w:cs="Wingdings" w:hint="default"/>
      </w:rPr>
    </w:lvl>
    <w:lvl w:ilvl="6" w:tplc="5DAC122C">
      <w:start w:val="1"/>
      <w:numFmt w:val="bullet"/>
      <w:lvlText w:val=""/>
      <w:lvlJc w:val="left"/>
      <w:pPr>
        <w:ind w:left="5040" w:hanging="360"/>
      </w:pPr>
      <w:rPr>
        <w:rFonts w:ascii="Symbol" w:hAnsi="Symbol" w:cs="Symbol" w:hint="default"/>
      </w:rPr>
    </w:lvl>
    <w:lvl w:ilvl="7" w:tplc="9E5A938A">
      <w:start w:val="1"/>
      <w:numFmt w:val="bullet"/>
      <w:lvlText w:val="o"/>
      <w:lvlJc w:val="left"/>
      <w:pPr>
        <w:ind w:left="5760" w:hanging="360"/>
      </w:pPr>
      <w:rPr>
        <w:rFonts w:ascii="Courier New" w:hAnsi="Courier New" w:cs="Courier New" w:hint="default"/>
      </w:rPr>
    </w:lvl>
    <w:lvl w:ilvl="8" w:tplc="B4B2B07A">
      <w:start w:val="1"/>
      <w:numFmt w:val="bullet"/>
      <w:lvlText w:val=""/>
      <w:lvlJc w:val="left"/>
      <w:pPr>
        <w:ind w:left="6480" w:hanging="360"/>
      </w:pPr>
      <w:rPr>
        <w:rFonts w:ascii="Wingdings" w:hAnsi="Wingdings" w:cs="Wingdings" w:hint="default"/>
      </w:rPr>
    </w:lvl>
  </w:abstractNum>
  <w:abstractNum w:abstractNumId="42" w15:restartNumberingAfterBreak="0">
    <w:nsid w:val="7827395D"/>
    <w:multiLevelType w:val="hybridMultilevel"/>
    <w:tmpl w:val="C27ECF64"/>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620D27"/>
    <w:multiLevelType w:val="hybridMultilevel"/>
    <w:tmpl w:val="7F08D244"/>
    <w:lvl w:ilvl="0" w:tplc="06600EDC">
      <w:start w:val="1"/>
      <w:numFmt w:val="bullet"/>
      <w:lvlText w:val=""/>
      <w:lvlJc w:val="left"/>
      <w:pPr>
        <w:ind w:left="720" w:hanging="360"/>
      </w:pPr>
      <w:rPr>
        <w:rFonts w:ascii="Symbol" w:hAnsi="Symbol" w:cs="Symbol" w:hint="default"/>
        <w:sz w:val="18"/>
        <w:szCs w:val="18"/>
      </w:rPr>
    </w:lvl>
    <w:lvl w:ilvl="1" w:tplc="642C65BA">
      <w:start w:val="1"/>
      <w:numFmt w:val="bullet"/>
      <w:lvlText w:val="o"/>
      <w:lvlJc w:val="left"/>
      <w:pPr>
        <w:ind w:left="1440" w:hanging="360"/>
      </w:pPr>
      <w:rPr>
        <w:rFonts w:ascii="Courier New" w:hAnsi="Courier New" w:cs="Courier New" w:hint="default"/>
      </w:rPr>
    </w:lvl>
    <w:lvl w:ilvl="2" w:tplc="FD28992A">
      <w:start w:val="1"/>
      <w:numFmt w:val="bullet"/>
      <w:lvlText w:val=""/>
      <w:lvlJc w:val="left"/>
      <w:pPr>
        <w:ind w:left="2160" w:hanging="360"/>
      </w:pPr>
      <w:rPr>
        <w:rFonts w:ascii="Wingdings" w:hAnsi="Wingdings" w:cs="Wingdings" w:hint="default"/>
      </w:rPr>
    </w:lvl>
    <w:lvl w:ilvl="3" w:tplc="8DA8D036">
      <w:start w:val="1"/>
      <w:numFmt w:val="bullet"/>
      <w:lvlText w:val=""/>
      <w:lvlJc w:val="left"/>
      <w:pPr>
        <w:ind w:left="2880" w:hanging="360"/>
      </w:pPr>
      <w:rPr>
        <w:rFonts w:ascii="Symbol" w:hAnsi="Symbol" w:cs="Symbol" w:hint="default"/>
      </w:rPr>
    </w:lvl>
    <w:lvl w:ilvl="4" w:tplc="29E2229C">
      <w:start w:val="1"/>
      <w:numFmt w:val="bullet"/>
      <w:lvlText w:val="o"/>
      <w:lvlJc w:val="left"/>
      <w:pPr>
        <w:ind w:left="3600" w:hanging="360"/>
      </w:pPr>
      <w:rPr>
        <w:rFonts w:ascii="Courier New" w:hAnsi="Courier New" w:cs="Courier New" w:hint="default"/>
      </w:rPr>
    </w:lvl>
    <w:lvl w:ilvl="5" w:tplc="005ACE94">
      <w:start w:val="1"/>
      <w:numFmt w:val="bullet"/>
      <w:lvlText w:val=""/>
      <w:lvlJc w:val="left"/>
      <w:pPr>
        <w:ind w:left="4320" w:hanging="360"/>
      </w:pPr>
      <w:rPr>
        <w:rFonts w:ascii="Wingdings" w:hAnsi="Wingdings" w:cs="Wingdings" w:hint="default"/>
      </w:rPr>
    </w:lvl>
    <w:lvl w:ilvl="6" w:tplc="A1ACDA80">
      <w:start w:val="1"/>
      <w:numFmt w:val="bullet"/>
      <w:lvlText w:val=""/>
      <w:lvlJc w:val="left"/>
      <w:pPr>
        <w:ind w:left="5040" w:hanging="360"/>
      </w:pPr>
      <w:rPr>
        <w:rFonts w:ascii="Symbol" w:hAnsi="Symbol" w:cs="Symbol" w:hint="default"/>
      </w:rPr>
    </w:lvl>
    <w:lvl w:ilvl="7" w:tplc="DEA4DAB8">
      <w:start w:val="1"/>
      <w:numFmt w:val="bullet"/>
      <w:lvlText w:val="o"/>
      <w:lvlJc w:val="left"/>
      <w:pPr>
        <w:ind w:left="5760" w:hanging="360"/>
      </w:pPr>
      <w:rPr>
        <w:rFonts w:ascii="Courier New" w:hAnsi="Courier New" w:cs="Courier New" w:hint="default"/>
      </w:rPr>
    </w:lvl>
    <w:lvl w:ilvl="8" w:tplc="5EDC7AAA">
      <w:start w:val="1"/>
      <w:numFmt w:val="bullet"/>
      <w:lvlText w:val=""/>
      <w:lvlJc w:val="left"/>
      <w:pPr>
        <w:ind w:left="6480" w:hanging="360"/>
      </w:pPr>
      <w:rPr>
        <w:rFonts w:ascii="Wingdings" w:hAnsi="Wingdings" w:cs="Wingdings" w:hint="default"/>
      </w:rPr>
    </w:lvl>
  </w:abstractNum>
  <w:abstractNum w:abstractNumId="44" w15:restartNumberingAfterBreak="0">
    <w:nsid w:val="7E1D609B"/>
    <w:multiLevelType w:val="hybridMultilevel"/>
    <w:tmpl w:val="B486F0C6"/>
    <w:lvl w:ilvl="0" w:tplc="90A6ABFC">
      <w:start w:val="1"/>
      <w:numFmt w:val="bullet"/>
      <w:lvlText w:val=""/>
      <w:lvlJc w:val="left"/>
      <w:pPr>
        <w:ind w:left="720" w:hanging="360"/>
      </w:pPr>
      <w:rPr>
        <w:rFonts w:ascii="Symbol" w:hAnsi="Symbol" w:cs="Symbol" w:hint="default"/>
        <w:sz w:val="18"/>
        <w:szCs w:val="18"/>
      </w:rPr>
    </w:lvl>
    <w:lvl w:ilvl="1" w:tplc="92C2BE1A">
      <w:start w:val="1"/>
      <w:numFmt w:val="bullet"/>
      <w:lvlText w:val="o"/>
      <w:lvlJc w:val="left"/>
      <w:pPr>
        <w:ind w:left="1440" w:hanging="360"/>
      </w:pPr>
      <w:rPr>
        <w:rFonts w:ascii="Courier New" w:hAnsi="Courier New" w:cs="Courier New" w:hint="default"/>
      </w:rPr>
    </w:lvl>
    <w:lvl w:ilvl="2" w:tplc="5C06A8CA">
      <w:start w:val="1"/>
      <w:numFmt w:val="bullet"/>
      <w:lvlText w:val=""/>
      <w:lvlJc w:val="left"/>
      <w:pPr>
        <w:ind w:left="2160" w:hanging="360"/>
      </w:pPr>
      <w:rPr>
        <w:rFonts w:ascii="Wingdings" w:hAnsi="Wingdings" w:cs="Wingdings" w:hint="default"/>
      </w:rPr>
    </w:lvl>
    <w:lvl w:ilvl="3" w:tplc="F14EC222">
      <w:start w:val="1"/>
      <w:numFmt w:val="bullet"/>
      <w:lvlText w:val=""/>
      <w:lvlJc w:val="left"/>
      <w:pPr>
        <w:ind w:left="2880" w:hanging="360"/>
      </w:pPr>
      <w:rPr>
        <w:rFonts w:ascii="Symbol" w:hAnsi="Symbol" w:cs="Symbol" w:hint="default"/>
      </w:rPr>
    </w:lvl>
    <w:lvl w:ilvl="4" w:tplc="0D9A3198">
      <w:start w:val="1"/>
      <w:numFmt w:val="bullet"/>
      <w:lvlText w:val="o"/>
      <w:lvlJc w:val="left"/>
      <w:pPr>
        <w:ind w:left="3600" w:hanging="360"/>
      </w:pPr>
      <w:rPr>
        <w:rFonts w:ascii="Courier New" w:hAnsi="Courier New" w:cs="Courier New" w:hint="default"/>
      </w:rPr>
    </w:lvl>
    <w:lvl w:ilvl="5" w:tplc="06401AC6">
      <w:start w:val="1"/>
      <w:numFmt w:val="bullet"/>
      <w:lvlText w:val=""/>
      <w:lvlJc w:val="left"/>
      <w:pPr>
        <w:ind w:left="4320" w:hanging="360"/>
      </w:pPr>
      <w:rPr>
        <w:rFonts w:ascii="Wingdings" w:hAnsi="Wingdings" w:cs="Wingdings" w:hint="default"/>
      </w:rPr>
    </w:lvl>
    <w:lvl w:ilvl="6" w:tplc="7DE8B734">
      <w:start w:val="1"/>
      <w:numFmt w:val="bullet"/>
      <w:lvlText w:val=""/>
      <w:lvlJc w:val="left"/>
      <w:pPr>
        <w:ind w:left="5040" w:hanging="360"/>
      </w:pPr>
      <w:rPr>
        <w:rFonts w:ascii="Symbol" w:hAnsi="Symbol" w:cs="Symbol" w:hint="default"/>
      </w:rPr>
    </w:lvl>
    <w:lvl w:ilvl="7" w:tplc="C756D4AA">
      <w:start w:val="1"/>
      <w:numFmt w:val="bullet"/>
      <w:lvlText w:val="o"/>
      <w:lvlJc w:val="left"/>
      <w:pPr>
        <w:ind w:left="5760" w:hanging="360"/>
      </w:pPr>
      <w:rPr>
        <w:rFonts w:ascii="Courier New" w:hAnsi="Courier New" w:cs="Courier New" w:hint="default"/>
      </w:rPr>
    </w:lvl>
    <w:lvl w:ilvl="8" w:tplc="FDAC7106">
      <w:start w:val="1"/>
      <w:numFmt w:val="bullet"/>
      <w:lvlText w:val=""/>
      <w:lvlJc w:val="left"/>
      <w:pPr>
        <w:ind w:left="6480" w:hanging="360"/>
      </w:pPr>
      <w:rPr>
        <w:rFonts w:ascii="Wingdings" w:hAnsi="Wingdings" w:cs="Wingdings" w:hint="default"/>
      </w:rPr>
    </w:lvl>
  </w:abstractNum>
  <w:num w:numId="1" w16cid:durableId="683475554">
    <w:abstractNumId w:val="39"/>
  </w:num>
  <w:num w:numId="2" w16cid:durableId="1504738180">
    <w:abstractNumId w:val="15"/>
  </w:num>
  <w:num w:numId="3" w16cid:durableId="1369065761">
    <w:abstractNumId w:val="8"/>
  </w:num>
  <w:num w:numId="4" w16cid:durableId="91172182">
    <w:abstractNumId w:val="43"/>
  </w:num>
  <w:num w:numId="5" w16cid:durableId="242640161">
    <w:abstractNumId w:val="34"/>
  </w:num>
  <w:num w:numId="6" w16cid:durableId="360130939">
    <w:abstractNumId w:val="33"/>
  </w:num>
  <w:num w:numId="7" w16cid:durableId="1878657733">
    <w:abstractNumId w:val="10"/>
  </w:num>
  <w:num w:numId="8" w16cid:durableId="516963540">
    <w:abstractNumId w:val="36"/>
  </w:num>
  <w:num w:numId="9" w16cid:durableId="1342854159">
    <w:abstractNumId w:val="11"/>
  </w:num>
  <w:num w:numId="10" w16cid:durableId="1562055769">
    <w:abstractNumId w:val="14"/>
  </w:num>
  <w:num w:numId="11" w16cid:durableId="157959821">
    <w:abstractNumId w:val="12"/>
  </w:num>
  <w:num w:numId="12" w16cid:durableId="2091078612">
    <w:abstractNumId w:val="3"/>
  </w:num>
  <w:num w:numId="13" w16cid:durableId="428503113">
    <w:abstractNumId w:val="17"/>
  </w:num>
  <w:num w:numId="14" w16cid:durableId="1293712881">
    <w:abstractNumId w:val="28"/>
  </w:num>
  <w:num w:numId="15" w16cid:durableId="1962421204">
    <w:abstractNumId w:val="44"/>
  </w:num>
  <w:num w:numId="16" w16cid:durableId="1019501603">
    <w:abstractNumId w:val="38"/>
  </w:num>
  <w:num w:numId="17" w16cid:durableId="1167016822">
    <w:abstractNumId w:val="30"/>
  </w:num>
  <w:num w:numId="18" w16cid:durableId="2044937996">
    <w:abstractNumId w:val="24"/>
  </w:num>
  <w:num w:numId="19" w16cid:durableId="1903521964">
    <w:abstractNumId w:val="4"/>
  </w:num>
  <w:num w:numId="20" w16cid:durableId="327246262">
    <w:abstractNumId w:val="37"/>
  </w:num>
  <w:num w:numId="21" w16cid:durableId="361441244">
    <w:abstractNumId w:val="42"/>
  </w:num>
  <w:num w:numId="22" w16cid:durableId="271786020">
    <w:abstractNumId w:val="13"/>
  </w:num>
  <w:num w:numId="23" w16cid:durableId="1977106337">
    <w:abstractNumId w:val="22"/>
  </w:num>
  <w:num w:numId="24" w16cid:durableId="2066565459">
    <w:abstractNumId w:val="20"/>
  </w:num>
  <w:num w:numId="25" w16cid:durableId="1062365184">
    <w:abstractNumId w:val="40"/>
  </w:num>
  <w:num w:numId="26" w16cid:durableId="1626152127">
    <w:abstractNumId w:val="1"/>
  </w:num>
  <w:num w:numId="27" w16cid:durableId="533614886">
    <w:abstractNumId w:val="6"/>
  </w:num>
  <w:num w:numId="28" w16cid:durableId="888147350">
    <w:abstractNumId w:val="2"/>
  </w:num>
  <w:num w:numId="29" w16cid:durableId="372581459">
    <w:abstractNumId w:val="19"/>
  </w:num>
  <w:num w:numId="30" w16cid:durableId="53821592">
    <w:abstractNumId w:val="29"/>
  </w:num>
  <w:num w:numId="31" w16cid:durableId="447698449">
    <w:abstractNumId w:val="21"/>
  </w:num>
  <w:num w:numId="32" w16cid:durableId="100878811">
    <w:abstractNumId w:val="5"/>
  </w:num>
  <w:num w:numId="33" w16cid:durableId="897008907">
    <w:abstractNumId w:val="32"/>
  </w:num>
  <w:num w:numId="34" w16cid:durableId="1675843585">
    <w:abstractNumId w:val="41"/>
  </w:num>
  <w:num w:numId="35" w16cid:durableId="439028333">
    <w:abstractNumId w:val="16"/>
  </w:num>
  <w:num w:numId="36" w16cid:durableId="935097440">
    <w:abstractNumId w:val="27"/>
  </w:num>
  <w:num w:numId="37" w16cid:durableId="2012289362">
    <w:abstractNumId w:val="9"/>
  </w:num>
  <w:num w:numId="38" w16cid:durableId="882524908">
    <w:abstractNumId w:val="0"/>
  </w:num>
  <w:num w:numId="39" w16cid:durableId="1625037577">
    <w:abstractNumId w:val="25"/>
  </w:num>
  <w:num w:numId="40" w16cid:durableId="1304505318">
    <w:abstractNumId w:val="7"/>
  </w:num>
  <w:num w:numId="41" w16cid:durableId="1067991138">
    <w:abstractNumId w:val="35"/>
  </w:num>
  <w:num w:numId="42" w16cid:durableId="1233009240">
    <w:abstractNumId w:val="26"/>
  </w:num>
  <w:num w:numId="43" w16cid:durableId="1791822670">
    <w:abstractNumId w:val="31"/>
  </w:num>
  <w:num w:numId="44" w16cid:durableId="518348430">
    <w:abstractNumId w:val="18"/>
  </w:num>
  <w:num w:numId="45" w16cid:durableId="216359685">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67"/>
    <w:rsid w:val="00012ED5"/>
    <w:rsid w:val="00014FCE"/>
    <w:rsid w:val="0001583C"/>
    <w:rsid w:val="0001686C"/>
    <w:rsid w:val="00020670"/>
    <w:rsid w:val="00020D08"/>
    <w:rsid w:val="00021212"/>
    <w:rsid w:val="000243FA"/>
    <w:rsid w:val="00024C43"/>
    <w:rsid w:val="0002508E"/>
    <w:rsid w:val="0002532B"/>
    <w:rsid w:val="00026757"/>
    <w:rsid w:val="00027F41"/>
    <w:rsid w:val="00033F1B"/>
    <w:rsid w:val="00036E59"/>
    <w:rsid w:val="00037A49"/>
    <w:rsid w:val="000401AC"/>
    <w:rsid w:val="00041B8F"/>
    <w:rsid w:val="00043959"/>
    <w:rsid w:val="00043DDE"/>
    <w:rsid w:val="00045A62"/>
    <w:rsid w:val="00050B48"/>
    <w:rsid w:val="0005356F"/>
    <w:rsid w:val="000540E6"/>
    <w:rsid w:val="00054ECB"/>
    <w:rsid w:val="00061C67"/>
    <w:rsid w:val="00064CF0"/>
    <w:rsid w:val="00070854"/>
    <w:rsid w:val="00073586"/>
    <w:rsid w:val="00080E22"/>
    <w:rsid w:val="00083509"/>
    <w:rsid w:val="00085EDB"/>
    <w:rsid w:val="000860D4"/>
    <w:rsid w:val="00086741"/>
    <w:rsid w:val="00094FCF"/>
    <w:rsid w:val="00096ED2"/>
    <w:rsid w:val="00097F4A"/>
    <w:rsid w:val="000A0CFD"/>
    <w:rsid w:val="000A4EDE"/>
    <w:rsid w:val="000A4EF9"/>
    <w:rsid w:val="000A5FFB"/>
    <w:rsid w:val="000B315A"/>
    <w:rsid w:val="000B4275"/>
    <w:rsid w:val="000C11EF"/>
    <w:rsid w:val="000C5527"/>
    <w:rsid w:val="000D00D7"/>
    <w:rsid w:val="000D19A8"/>
    <w:rsid w:val="000D2A85"/>
    <w:rsid w:val="000D3317"/>
    <w:rsid w:val="000E03D5"/>
    <w:rsid w:val="000E0C1D"/>
    <w:rsid w:val="000E591A"/>
    <w:rsid w:val="000E76C6"/>
    <w:rsid w:val="000F0013"/>
    <w:rsid w:val="000F18B2"/>
    <w:rsid w:val="000F43EA"/>
    <w:rsid w:val="000F4D60"/>
    <w:rsid w:val="000F68CF"/>
    <w:rsid w:val="00103105"/>
    <w:rsid w:val="0010392D"/>
    <w:rsid w:val="001056C9"/>
    <w:rsid w:val="00105A66"/>
    <w:rsid w:val="0011095E"/>
    <w:rsid w:val="00111D1B"/>
    <w:rsid w:val="001140FF"/>
    <w:rsid w:val="00115B84"/>
    <w:rsid w:val="00122557"/>
    <w:rsid w:val="001234B8"/>
    <w:rsid w:val="00123F21"/>
    <w:rsid w:val="00127127"/>
    <w:rsid w:val="001273FC"/>
    <w:rsid w:val="0013122F"/>
    <w:rsid w:val="00132759"/>
    <w:rsid w:val="00134892"/>
    <w:rsid w:val="001400A9"/>
    <w:rsid w:val="00142B88"/>
    <w:rsid w:val="00143A4B"/>
    <w:rsid w:val="001447E5"/>
    <w:rsid w:val="0014554D"/>
    <w:rsid w:val="001501FF"/>
    <w:rsid w:val="00154078"/>
    <w:rsid w:val="00154DA2"/>
    <w:rsid w:val="00155510"/>
    <w:rsid w:val="00156141"/>
    <w:rsid w:val="00156268"/>
    <w:rsid w:val="00162AD5"/>
    <w:rsid w:val="00163E4E"/>
    <w:rsid w:val="001649A3"/>
    <w:rsid w:val="00166AAB"/>
    <w:rsid w:val="00172A78"/>
    <w:rsid w:val="0017386E"/>
    <w:rsid w:val="001760A4"/>
    <w:rsid w:val="001766DA"/>
    <w:rsid w:val="00184EA0"/>
    <w:rsid w:val="001960A8"/>
    <w:rsid w:val="001974A0"/>
    <w:rsid w:val="001A04C6"/>
    <w:rsid w:val="001A174E"/>
    <w:rsid w:val="001A3116"/>
    <w:rsid w:val="001B07A3"/>
    <w:rsid w:val="001B153F"/>
    <w:rsid w:val="001B1AAB"/>
    <w:rsid w:val="001B25D5"/>
    <w:rsid w:val="001B2B70"/>
    <w:rsid w:val="001B7359"/>
    <w:rsid w:val="001C092D"/>
    <w:rsid w:val="001C1CF2"/>
    <w:rsid w:val="001C2858"/>
    <w:rsid w:val="001C6FD1"/>
    <w:rsid w:val="001D19A9"/>
    <w:rsid w:val="001D2E13"/>
    <w:rsid w:val="001D58F7"/>
    <w:rsid w:val="001E0027"/>
    <w:rsid w:val="001E02DB"/>
    <w:rsid w:val="001E0507"/>
    <w:rsid w:val="001E6E42"/>
    <w:rsid w:val="001F0845"/>
    <w:rsid w:val="001F37E5"/>
    <w:rsid w:val="001F4C1C"/>
    <w:rsid w:val="001F6531"/>
    <w:rsid w:val="001F6A6B"/>
    <w:rsid w:val="0020202C"/>
    <w:rsid w:val="00204EDB"/>
    <w:rsid w:val="00205A67"/>
    <w:rsid w:val="00207717"/>
    <w:rsid w:val="002104EA"/>
    <w:rsid w:val="00213BDE"/>
    <w:rsid w:val="0021492D"/>
    <w:rsid w:val="0021551F"/>
    <w:rsid w:val="00221A7B"/>
    <w:rsid w:val="002222C6"/>
    <w:rsid w:val="00225B86"/>
    <w:rsid w:val="002271E5"/>
    <w:rsid w:val="00227811"/>
    <w:rsid w:val="00232A96"/>
    <w:rsid w:val="00235974"/>
    <w:rsid w:val="00235F00"/>
    <w:rsid w:val="002547FE"/>
    <w:rsid w:val="002613A1"/>
    <w:rsid w:val="00261B80"/>
    <w:rsid w:val="0026314A"/>
    <w:rsid w:val="002634AA"/>
    <w:rsid w:val="00266B70"/>
    <w:rsid w:val="002677AB"/>
    <w:rsid w:val="002722FA"/>
    <w:rsid w:val="00275528"/>
    <w:rsid w:val="002772F7"/>
    <w:rsid w:val="002928CE"/>
    <w:rsid w:val="00294143"/>
    <w:rsid w:val="002966D0"/>
    <w:rsid w:val="002A3BD8"/>
    <w:rsid w:val="002A55F6"/>
    <w:rsid w:val="002A7D3E"/>
    <w:rsid w:val="002B1EAC"/>
    <w:rsid w:val="002B422B"/>
    <w:rsid w:val="002D41A6"/>
    <w:rsid w:val="002D57B7"/>
    <w:rsid w:val="002D58B5"/>
    <w:rsid w:val="002D710F"/>
    <w:rsid w:val="002D7B43"/>
    <w:rsid w:val="002D7F15"/>
    <w:rsid w:val="002E5997"/>
    <w:rsid w:val="002F225B"/>
    <w:rsid w:val="002F2DE9"/>
    <w:rsid w:val="002F67B5"/>
    <w:rsid w:val="003043B2"/>
    <w:rsid w:val="00310280"/>
    <w:rsid w:val="003108BA"/>
    <w:rsid w:val="00311AF9"/>
    <w:rsid w:val="00321FEE"/>
    <w:rsid w:val="00322169"/>
    <w:rsid w:val="00324763"/>
    <w:rsid w:val="00326012"/>
    <w:rsid w:val="00326267"/>
    <w:rsid w:val="00330909"/>
    <w:rsid w:val="0033249E"/>
    <w:rsid w:val="00333BBB"/>
    <w:rsid w:val="00333EAF"/>
    <w:rsid w:val="00337E4D"/>
    <w:rsid w:val="00340958"/>
    <w:rsid w:val="00340F89"/>
    <w:rsid w:val="00343395"/>
    <w:rsid w:val="0034532B"/>
    <w:rsid w:val="00347501"/>
    <w:rsid w:val="00353200"/>
    <w:rsid w:val="0035448E"/>
    <w:rsid w:val="00360E74"/>
    <w:rsid w:val="00361286"/>
    <w:rsid w:val="00364DEA"/>
    <w:rsid w:val="00365866"/>
    <w:rsid w:val="00366418"/>
    <w:rsid w:val="00370CB0"/>
    <w:rsid w:val="00376C0C"/>
    <w:rsid w:val="00381BD6"/>
    <w:rsid w:val="0038763A"/>
    <w:rsid w:val="00394F10"/>
    <w:rsid w:val="00395F54"/>
    <w:rsid w:val="003972BA"/>
    <w:rsid w:val="00397614"/>
    <w:rsid w:val="003A1138"/>
    <w:rsid w:val="003A1AA2"/>
    <w:rsid w:val="003B1050"/>
    <w:rsid w:val="003B35DC"/>
    <w:rsid w:val="003B51B7"/>
    <w:rsid w:val="003B6A8F"/>
    <w:rsid w:val="003C0855"/>
    <w:rsid w:val="003C2155"/>
    <w:rsid w:val="003C507E"/>
    <w:rsid w:val="003D24C2"/>
    <w:rsid w:val="003D38A6"/>
    <w:rsid w:val="003D42FE"/>
    <w:rsid w:val="003D471A"/>
    <w:rsid w:val="003D73A4"/>
    <w:rsid w:val="003D7DE9"/>
    <w:rsid w:val="003E0593"/>
    <w:rsid w:val="003E1CA0"/>
    <w:rsid w:val="003E2C3A"/>
    <w:rsid w:val="003E717A"/>
    <w:rsid w:val="003F285E"/>
    <w:rsid w:val="004048D5"/>
    <w:rsid w:val="00414EBA"/>
    <w:rsid w:val="00417934"/>
    <w:rsid w:val="00417D74"/>
    <w:rsid w:val="00420CFB"/>
    <w:rsid w:val="00424080"/>
    <w:rsid w:val="00426D6E"/>
    <w:rsid w:val="00431C37"/>
    <w:rsid w:val="0043367A"/>
    <w:rsid w:val="00435504"/>
    <w:rsid w:val="00435851"/>
    <w:rsid w:val="00437A1F"/>
    <w:rsid w:val="00437C31"/>
    <w:rsid w:val="004429D3"/>
    <w:rsid w:val="00443E3E"/>
    <w:rsid w:val="00447341"/>
    <w:rsid w:val="004505E6"/>
    <w:rsid w:val="004520BC"/>
    <w:rsid w:val="00453AD0"/>
    <w:rsid w:val="004565AF"/>
    <w:rsid w:val="00457ACE"/>
    <w:rsid w:val="00463432"/>
    <w:rsid w:val="0046511A"/>
    <w:rsid w:val="004702FB"/>
    <w:rsid w:val="00471360"/>
    <w:rsid w:val="00471503"/>
    <w:rsid w:val="00472AA8"/>
    <w:rsid w:val="00472B53"/>
    <w:rsid w:val="00473DBE"/>
    <w:rsid w:val="00483284"/>
    <w:rsid w:val="00485142"/>
    <w:rsid w:val="00486425"/>
    <w:rsid w:val="00490973"/>
    <w:rsid w:val="004943B9"/>
    <w:rsid w:val="0049479E"/>
    <w:rsid w:val="00494E45"/>
    <w:rsid w:val="0049747B"/>
    <w:rsid w:val="004A2326"/>
    <w:rsid w:val="004A6E67"/>
    <w:rsid w:val="004A761F"/>
    <w:rsid w:val="004A7889"/>
    <w:rsid w:val="004B238A"/>
    <w:rsid w:val="004B5F2F"/>
    <w:rsid w:val="004B5FFA"/>
    <w:rsid w:val="004C0115"/>
    <w:rsid w:val="004C01D2"/>
    <w:rsid w:val="004C2442"/>
    <w:rsid w:val="004C3E80"/>
    <w:rsid w:val="004D043C"/>
    <w:rsid w:val="004D0DC1"/>
    <w:rsid w:val="004D2E2E"/>
    <w:rsid w:val="004D2F9F"/>
    <w:rsid w:val="004D34B5"/>
    <w:rsid w:val="004D4E61"/>
    <w:rsid w:val="004E0A47"/>
    <w:rsid w:val="004E2A47"/>
    <w:rsid w:val="004E4C3E"/>
    <w:rsid w:val="004F15DA"/>
    <w:rsid w:val="004F2927"/>
    <w:rsid w:val="004F366F"/>
    <w:rsid w:val="004F4505"/>
    <w:rsid w:val="00501F8C"/>
    <w:rsid w:val="00502DD8"/>
    <w:rsid w:val="00504A6D"/>
    <w:rsid w:val="00507544"/>
    <w:rsid w:val="00507636"/>
    <w:rsid w:val="005078F0"/>
    <w:rsid w:val="005100F3"/>
    <w:rsid w:val="00513036"/>
    <w:rsid w:val="005130E8"/>
    <w:rsid w:val="00515B51"/>
    <w:rsid w:val="00517115"/>
    <w:rsid w:val="0052142A"/>
    <w:rsid w:val="005234FC"/>
    <w:rsid w:val="005266F3"/>
    <w:rsid w:val="00530328"/>
    <w:rsid w:val="0053185A"/>
    <w:rsid w:val="00533949"/>
    <w:rsid w:val="005346B8"/>
    <w:rsid w:val="0053510E"/>
    <w:rsid w:val="005410FC"/>
    <w:rsid w:val="005423BF"/>
    <w:rsid w:val="00543743"/>
    <w:rsid w:val="005448B7"/>
    <w:rsid w:val="00560D94"/>
    <w:rsid w:val="0056169C"/>
    <w:rsid w:val="00564C60"/>
    <w:rsid w:val="00565858"/>
    <w:rsid w:val="00566702"/>
    <w:rsid w:val="00570C1A"/>
    <w:rsid w:val="00574F7F"/>
    <w:rsid w:val="00574FC2"/>
    <w:rsid w:val="00576350"/>
    <w:rsid w:val="00581272"/>
    <w:rsid w:val="00582CBE"/>
    <w:rsid w:val="00584AC8"/>
    <w:rsid w:val="00586FC0"/>
    <w:rsid w:val="00590E58"/>
    <w:rsid w:val="00593764"/>
    <w:rsid w:val="005938FD"/>
    <w:rsid w:val="005A4B6C"/>
    <w:rsid w:val="005A4F49"/>
    <w:rsid w:val="005A5BAA"/>
    <w:rsid w:val="005B0769"/>
    <w:rsid w:val="005B11F6"/>
    <w:rsid w:val="005B35EC"/>
    <w:rsid w:val="005B6195"/>
    <w:rsid w:val="005B79B4"/>
    <w:rsid w:val="005B7CC1"/>
    <w:rsid w:val="005C1437"/>
    <w:rsid w:val="005C186F"/>
    <w:rsid w:val="005C3516"/>
    <w:rsid w:val="005C7EE2"/>
    <w:rsid w:val="005D2BDE"/>
    <w:rsid w:val="005D544E"/>
    <w:rsid w:val="005D5F12"/>
    <w:rsid w:val="005D707E"/>
    <w:rsid w:val="005E45C9"/>
    <w:rsid w:val="005E6A08"/>
    <w:rsid w:val="005E7F8B"/>
    <w:rsid w:val="005F6E6C"/>
    <w:rsid w:val="0060016F"/>
    <w:rsid w:val="00605927"/>
    <w:rsid w:val="00611A4F"/>
    <w:rsid w:val="00612C0A"/>
    <w:rsid w:val="006178C6"/>
    <w:rsid w:val="00624428"/>
    <w:rsid w:val="00631412"/>
    <w:rsid w:val="00631DA0"/>
    <w:rsid w:val="00632043"/>
    <w:rsid w:val="006347C3"/>
    <w:rsid w:val="00635BE7"/>
    <w:rsid w:val="006365CD"/>
    <w:rsid w:val="00643567"/>
    <w:rsid w:val="00646C7E"/>
    <w:rsid w:val="006506CC"/>
    <w:rsid w:val="00654A83"/>
    <w:rsid w:val="00657FFA"/>
    <w:rsid w:val="00670A71"/>
    <w:rsid w:val="0067156A"/>
    <w:rsid w:val="0067260C"/>
    <w:rsid w:val="006737C7"/>
    <w:rsid w:val="00677170"/>
    <w:rsid w:val="00683F00"/>
    <w:rsid w:val="00690886"/>
    <w:rsid w:val="00692B76"/>
    <w:rsid w:val="00693194"/>
    <w:rsid w:val="006949F4"/>
    <w:rsid w:val="00696D52"/>
    <w:rsid w:val="006975C6"/>
    <w:rsid w:val="006A0170"/>
    <w:rsid w:val="006A03D7"/>
    <w:rsid w:val="006A31DD"/>
    <w:rsid w:val="006A38CD"/>
    <w:rsid w:val="006A5918"/>
    <w:rsid w:val="006A66B8"/>
    <w:rsid w:val="006B2936"/>
    <w:rsid w:val="006B3F64"/>
    <w:rsid w:val="006B3F9B"/>
    <w:rsid w:val="006B4AE7"/>
    <w:rsid w:val="006B7287"/>
    <w:rsid w:val="006B79CF"/>
    <w:rsid w:val="006C369E"/>
    <w:rsid w:val="006C3781"/>
    <w:rsid w:val="006C63F0"/>
    <w:rsid w:val="006D199C"/>
    <w:rsid w:val="006D4461"/>
    <w:rsid w:val="006D71E2"/>
    <w:rsid w:val="006E2DBB"/>
    <w:rsid w:val="006E567D"/>
    <w:rsid w:val="006E5D38"/>
    <w:rsid w:val="006E68AF"/>
    <w:rsid w:val="006E6F09"/>
    <w:rsid w:val="006E71DA"/>
    <w:rsid w:val="006F104D"/>
    <w:rsid w:val="006F10AB"/>
    <w:rsid w:val="006F1DA5"/>
    <w:rsid w:val="006F3B37"/>
    <w:rsid w:val="006F75AD"/>
    <w:rsid w:val="00703124"/>
    <w:rsid w:val="007032D0"/>
    <w:rsid w:val="0070449B"/>
    <w:rsid w:val="0070680B"/>
    <w:rsid w:val="00707B85"/>
    <w:rsid w:val="00707CB8"/>
    <w:rsid w:val="007109D5"/>
    <w:rsid w:val="00714A95"/>
    <w:rsid w:val="00714EF4"/>
    <w:rsid w:val="00716841"/>
    <w:rsid w:val="00716B33"/>
    <w:rsid w:val="00724364"/>
    <w:rsid w:val="0072476A"/>
    <w:rsid w:val="00725D7B"/>
    <w:rsid w:val="007357D4"/>
    <w:rsid w:val="00742165"/>
    <w:rsid w:val="00742D3E"/>
    <w:rsid w:val="00746927"/>
    <w:rsid w:val="00746FF6"/>
    <w:rsid w:val="00747164"/>
    <w:rsid w:val="00753470"/>
    <w:rsid w:val="00754CD9"/>
    <w:rsid w:val="00755D35"/>
    <w:rsid w:val="00757E5B"/>
    <w:rsid w:val="007601D6"/>
    <w:rsid w:val="00760CB1"/>
    <w:rsid w:val="00781EF1"/>
    <w:rsid w:val="00782B03"/>
    <w:rsid w:val="00784A85"/>
    <w:rsid w:val="0078575B"/>
    <w:rsid w:val="00785F39"/>
    <w:rsid w:val="007934AF"/>
    <w:rsid w:val="007A18BF"/>
    <w:rsid w:val="007A1942"/>
    <w:rsid w:val="007A6514"/>
    <w:rsid w:val="007B2651"/>
    <w:rsid w:val="007B461A"/>
    <w:rsid w:val="007B7C96"/>
    <w:rsid w:val="007C3EA0"/>
    <w:rsid w:val="007D2B8B"/>
    <w:rsid w:val="007D2E80"/>
    <w:rsid w:val="007D6FB3"/>
    <w:rsid w:val="007E0E83"/>
    <w:rsid w:val="007E18CA"/>
    <w:rsid w:val="007E2792"/>
    <w:rsid w:val="007E37F1"/>
    <w:rsid w:val="007E37F2"/>
    <w:rsid w:val="007E3F96"/>
    <w:rsid w:val="007E60AC"/>
    <w:rsid w:val="007E6681"/>
    <w:rsid w:val="007E6966"/>
    <w:rsid w:val="007F271D"/>
    <w:rsid w:val="0080233E"/>
    <w:rsid w:val="00803433"/>
    <w:rsid w:val="00804B33"/>
    <w:rsid w:val="00807063"/>
    <w:rsid w:val="00807C51"/>
    <w:rsid w:val="00814634"/>
    <w:rsid w:val="00823C75"/>
    <w:rsid w:val="008278F5"/>
    <w:rsid w:val="00833325"/>
    <w:rsid w:val="00833B62"/>
    <w:rsid w:val="00837561"/>
    <w:rsid w:val="00844474"/>
    <w:rsid w:val="008448D5"/>
    <w:rsid w:val="00856C52"/>
    <w:rsid w:val="00862A27"/>
    <w:rsid w:val="008647CF"/>
    <w:rsid w:val="0086482E"/>
    <w:rsid w:val="00866983"/>
    <w:rsid w:val="0087102B"/>
    <w:rsid w:val="00881745"/>
    <w:rsid w:val="00890CDF"/>
    <w:rsid w:val="0089122D"/>
    <w:rsid w:val="00891983"/>
    <w:rsid w:val="0089778D"/>
    <w:rsid w:val="008A10E5"/>
    <w:rsid w:val="008A1218"/>
    <w:rsid w:val="008A123F"/>
    <w:rsid w:val="008A4A29"/>
    <w:rsid w:val="008A50FC"/>
    <w:rsid w:val="008A61F5"/>
    <w:rsid w:val="008B1AA3"/>
    <w:rsid w:val="008B381D"/>
    <w:rsid w:val="008B4744"/>
    <w:rsid w:val="008B6255"/>
    <w:rsid w:val="008B66B0"/>
    <w:rsid w:val="008B72CE"/>
    <w:rsid w:val="008C0AF1"/>
    <w:rsid w:val="008C21AA"/>
    <w:rsid w:val="008C3210"/>
    <w:rsid w:val="008E1121"/>
    <w:rsid w:val="008E5A70"/>
    <w:rsid w:val="008E5AE2"/>
    <w:rsid w:val="008E6D37"/>
    <w:rsid w:val="008F00D4"/>
    <w:rsid w:val="008F374C"/>
    <w:rsid w:val="008F41AE"/>
    <w:rsid w:val="008F5F8D"/>
    <w:rsid w:val="008F665B"/>
    <w:rsid w:val="008F69AD"/>
    <w:rsid w:val="00902A06"/>
    <w:rsid w:val="0090625A"/>
    <w:rsid w:val="00907173"/>
    <w:rsid w:val="00910268"/>
    <w:rsid w:val="00911E6B"/>
    <w:rsid w:val="00917270"/>
    <w:rsid w:val="00924D7B"/>
    <w:rsid w:val="00930091"/>
    <w:rsid w:val="0093077A"/>
    <w:rsid w:val="00930868"/>
    <w:rsid w:val="00931146"/>
    <w:rsid w:val="009314F3"/>
    <w:rsid w:val="00937009"/>
    <w:rsid w:val="00937CA4"/>
    <w:rsid w:val="00940CB2"/>
    <w:rsid w:val="00950DCF"/>
    <w:rsid w:val="00956FC0"/>
    <w:rsid w:val="00960022"/>
    <w:rsid w:val="00960273"/>
    <w:rsid w:val="00960F9C"/>
    <w:rsid w:val="00962D24"/>
    <w:rsid w:val="00963E60"/>
    <w:rsid w:val="00966D2C"/>
    <w:rsid w:val="009702D9"/>
    <w:rsid w:val="00971296"/>
    <w:rsid w:val="009731AC"/>
    <w:rsid w:val="009750A7"/>
    <w:rsid w:val="009841BA"/>
    <w:rsid w:val="00985107"/>
    <w:rsid w:val="009876F4"/>
    <w:rsid w:val="00990EB4"/>
    <w:rsid w:val="009A1F6F"/>
    <w:rsid w:val="009A225F"/>
    <w:rsid w:val="009A3C1A"/>
    <w:rsid w:val="009A52D1"/>
    <w:rsid w:val="009A73BE"/>
    <w:rsid w:val="009B1793"/>
    <w:rsid w:val="009B7146"/>
    <w:rsid w:val="009B799C"/>
    <w:rsid w:val="009C1720"/>
    <w:rsid w:val="009C55BD"/>
    <w:rsid w:val="009D0440"/>
    <w:rsid w:val="009D0929"/>
    <w:rsid w:val="009D2F58"/>
    <w:rsid w:val="009E1440"/>
    <w:rsid w:val="009E14CE"/>
    <w:rsid w:val="009E44DE"/>
    <w:rsid w:val="009E63F8"/>
    <w:rsid w:val="009E6C41"/>
    <w:rsid w:val="009F781E"/>
    <w:rsid w:val="00A028A2"/>
    <w:rsid w:val="00A02E69"/>
    <w:rsid w:val="00A03C71"/>
    <w:rsid w:val="00A07B64"/>
    <w:rsid w:val="00A12EF2"/>
    <w:rsid w:val="00A1470B"/>
    <w:rsid w:val="00A14DCB"/>
    <w:rsid w:val="00A162EE"/>
    <w:rsid w:val="00A16506"/>
    <w:rsid w:val="00A20287"/>
    <w:rsid w:val="00A30B21"/>
    <w:rsid w:val="00A31A51"/>
    <w:rsid w:val="00A32411"/>
    <w:rsid w:val="00A327B7"/>
    <w:rsid w:val="00A32A48"/>
    <w:rsid w:val="00A341B3"/>
    <w:rsid w:val="00A3477E"/>
    <w:rsid w:val="00A37712"/>
    <w:rsid w:val="00A37BC2"/>
    <w:rsid w:val="00A4297A"/>
    <w:rsid w:val="00A46C5B"/>
    <w:rsid w:val="00A47A2A"/>
    <w:rsid w:val="00A51E7A"/>
    <w:rsid w:val="00A52459"/>
    <w:rsid w:val="00A5248B"/>
    <w:rsid w:val="00A52C0C"/>
    <w:rsid w:val="00A53470"/>
    <w:rsid w:val="00A57D53"/>
    <w:rsid w:val="00A61D33"/>
    <w:rsid w:val="00A6598A"/>
    <w:rsid w:val="00A66FBB"/>
    <w:rsid w:val="00A67CF2"/>
    <w:rsid w:val="00A70B7E"/>
    <w:rsid w:val="00A70E4A"/>
    <w:rsid w:val="00A7116E"/>
    <w:rsid w:val="00A7453A"/>
    <w:rsid w:val="00A7696C"/>
    <w:rsid w:val="00A80244"/>
    <w:rsid w:val="00A8698A"/>
    <w:rsid w:val="00A910EC"/>
    <w:rsid w:val="00AA09F9"/>
    <w:rsid w:val="00AA2818"/>
    <w:rsid w:val="00AA291F"/>
    <w:rsid w:val="00AA3159"/>
    <w:rsid w:val="00AA6973"/>
    <w:rsid w:val="00AB2EDA"/>
    <w:rsid w:val="00AB656A"/>
    <w:rsid w:val="00AB6906"/>
    <w:rsid w:val="00AC1EF9"/>
    <w:rsid w:val="00AC3057"/>
    <w:rsid w:val="00AC4A47"/>
    <w:rsid w:val="00AC55AE"/>
    <w:rsid w:val="00AC5C11"/>
    <w:rsid w:val="00AC60E7"/>
    <w:rsid w:val="00AC6779"/>
    <w:rsid w:val="00AD0D0B"/>
    <w:rsid w:val="00AD61A7"/>
    <w:rsid w:val="00AE0866"/>
    <w:rsid w:val="00AE3071"/>
    <w:rsid w:val="00AE3821"/>
    <w:rsid w:val="00AE52B0"/>
    <w:rsid w:val="00AF274A"/>
    <w:rsid w:val="00AF56AE"/>
    <w:rsid w:val="00AF7C76"/>
    <w:rsid w:val="00AF7E31"/>
    <w:rsid w:val="00AF7FB0"/>
    <w:rsid w:val="00B001EF"/>
    <w:rsid w:val="00B00295"/>
    <w:rsid w:val="00B0084E"/>
    <w:rsid w:val="00B0208E"/>
    <w:rsid w:val="00B05572"/>
    <w:rsid w:val="00B05771"/>
    <w:rsid w:val="00B12220"/>
    <w:rsid w:val="00B13D7C"/>
    <w:rsid w:val="00B14D5B"/>
    <w:rsid w:val="00B169F3"/>
    <w:rsid w:val="00B21FA8"/>
    <w:rsid w:val="00B266ED"/>
    <w:rsid w:val="00B26A09"/>
    <w:rsid w:val="00B37704"/>
    <w:rsid w:val="00B451BE"/>
    <w:rsid w:val="00B470B3"/>
    <w:rsid w:val="00B52D23"/>
    <w:rsid w:val="00B5681D"/>
    <w:rsid w:val="00B6129D"/>
    <w:rsid w:val="00B72045"/>
    <w:rsid w:val="00B735B4"/>
    <w:rsid w:val="00B757D1"/>
    <w:rsid w:val="00B75B77"/>
    <w:rsid w:val="00B76909"/>
    <w:rsid w:val="00B77018"/>
    <w:rsid w:val="00B775CD"/>
    <w:rsid w:val="00B8035F"/>
    <w:rsid w:val="00B83DCF"/>
    <w:rsid w:val="00B8464A"/>
    <w:rsid w:val="00B84B06"/>
    <w:rsid w:val="00B93434"/>
    <w:rsid w:val="00B9652A"/>
    <w:rsid w:val="00B97160"/>
    <w:rsid w:val="00BA0EF7"/>
    <w:rsid w:val="00BA50D0"/>
    <w:rsid w:val="00BA562D"/>
    <w:rsid w:val="00BA79AC"/>
    <w:rsid w:val="00BB2361"/>
    <w:rsid w:val="00BB3389"/>
    <w:rsid w:val="00BB48EC"/>
    <w:rsid w:val="00BB5255"/>
    <w:rsid w:val="00BB5AE9"/>
    <w:rsid w:val="00BC115C"/>
    <w:rsid w:val="00BC2D61"/>
    <w:rsid w:val="00BC75D2"/>
    <w:rsid w:val="00BD2A38"/>
    <w:rsid w:val="00BD437E"/>
    <w:rsid w:val="00BE40F7"/>
    <w:rsid w:val="00BF0CB1"/>
    <w:rsid w:val="00BF172A"/>
    <w:rsid w:val="00BF314B"/>
    <w:rsid w:val="00BF62CD"/>
    <w:rsid w:val="00BF7E79"/>
    <w:rsid w:val="00C01939"/>
    <w:rsid w:val="00C021C1"/>
    <w:rsid w:val="00C02379"/>
    <w:rsid w:val="00C028A6"/>
    <w:rsid w:val="00C028FC"/>
    <w:rsid w:val="00C02CBC"/>
    <w:rsid w:val="00C02EF0"/>
    <w:rsid w:val="00C06E54"/>
    <w:rsid w:val="00C0762A"/>
    <w:rsid w:val="00C0787C"/>
    <w:rsid w:val="00C125C6"/>
    <w:rsid w:val="00C14A01"/>
    <w:rsid w:val="00C150C2"/>
    <w:rsid w:val="00C15382"/>
    <w:rsid w:val="00C16E7F"/>
    <w:rsid w:val="00C21D71"/>
    <w:rsid w:val="00C23F6B"/>
    <w:rsid w:val="00C24613"/>
    <w:rsid w:val="00C24794"/>
    <w:rsid w:val="00C259A2"/>
    <w:rsid w:val="00C315C9"/>
    <w:rsid w:val="00C36BA2"/>
    <w:rsid w:val="00C379C5"/>
    <w:rsid w:val="00C37A78"/>
    <w:rsid w:val="00C41AE7"/>
    <w:rsid w:val="00C42816"/>
    <w:rsid w:val="00C4526D"/>
    <w:rsid w:val="00C4793C"/>
    <w:rsid w:val="00C52EC5"/>
    <w:rsid w:val="00C52ECB"/>
    <w:rsid w:val="00C54BFE"/>
    <w:rsid w:val="00C62B90"/>
    <w:rsid w:val="00C75CF1"/>
    <w:rsid w:val="00C84ECA"/>
    <w:rsid w:val="00C922CD"/>
    <w:rsid w:val="00C93806"/>
    <w:rsid w:val="00C9774E"/>
    <w:rsid w:val="00CA1DFB"/>
    <w:rsid w:val="00CA5849"/>
    <w:rsid w:val="00CC161D"/>
    <w:rsid w:val="00CD6E25"/>
    <w:rsid w:val="00CD7408"/>
    <w:rsid w:val="00CD77F0"/>
    <w:rsid w:val="00CD7A8F"/>
    <w:rsid w:val="00CE3C52"/>
    <w:rsid w:val="00CF21E8"/>
    <w:rsid w:val="00CF5210"/>
    <w:rsid w:val="00D010B7"/>
    <w:rsid w:val="00D15146"/>
    <w:rsid w:val="00D154A1"/>
    <w:rsid w:val="00D17F8D"/>
    <w:rsid w:val="00D225E9"/>
    <w:rsid w:val="00D30918"/>
    <w:rsid w:val="00D33662"/>
    <w:rsid w:val="00D33A10"/>
    <w:rsid w:val="00D34CDB"/>
    <w:rsid w:val="00D35386"/>
    <w:rsid w:val="00D379CF"/>
    <w:rsid w:val="00D37BA5"/>
    <w:rsid w:val="00D427B8"/>
    <w:rsid w:val="00D51475"/>
    <w:rsid w:val="00D521EB"/>
    <w:rsid w:val="00D56CFA"/>
    <w:rsid w:val="00D573C0"/>
    <w:rsid w:val="00D57839"/>
    <w:rsid w:val="00D60239"/>
    <w:rsid w:val="00D60A0B"/>
    <w:rsid w:val="00D61E42"/>
    <w:rsid w:val="00D66412"/>
    <w:rsid w:val="00D677FC"/>
    <w:rsid w:val="00D73D26"/>
    <w:rsid w:val="00D7467F"/>
    <w:rsid w:val="00D772BA"/>
    <w:rsid w:val="00D772CD"/>
    <w:rsid w:val="00D80AEA"/>
    <w:rsid w:val="00D80FEE"/>
    <w:rsid w:val="00D913BB"/>
    <w:rsid w:val="00D921C3"/>
    <w:rsid w:val="00D9278F"/>
    <w:rsid w:val="00D931BF"/>
    <w:rsid w:val="00DA1015"/>
    <w:rsid w:val="00DA25EA"/>
    <w:rsid w:val="00DA4103"/>
    <w:rsid w:val="00DB0251"/>
    <w:rsid w:val="00DB073D"/>
    <w:rsid w:val="00DB08DE"/>
    <w:rsid w:val="00DB21E1"/>
    <w:rsid w:val="00DB502E"/>
    <w:rsid w:val="00DB73FB"/>
    <w:rsid w:val="00DC2616"/>
    <w:rsid w:val="00DC2B18"/>
    <w:rsid w:val="00DC3BBB"/>
    <w:rsid w:val="00DC4B59"/>
    <w:rsid w:val="00DC4FDE"/>
    <w:rsid w:val="00DD2FA1"/>
    <w:rsid w:val="00DD4BD0"/>
    <w:rsid w:val="00DD7B01"/>
    <w:rsid w:val="00DD7B02"/>
    <w:rsid w:val="00DE1C85"/>
    <w:rsid w:val="00DE3950"/>
    <w:rsid w:val="00DE40FE"/>
    <w:rsid w:val="00DF101C"/>
    <w:rsid w:val="00DF2CD7"/>
    <w:rsid w:val="00DF6E54"/>
    <w:rsid w:val="00DF786E"/>
    <w:rsid w:val="00DF788F"/>
    <w:rsid w:val="00E0391E"/>
    <w:rsid w:val="00E03BBD"/>
    <w:rsid w:val="00E11111"/>
    <w:rsid w:val="00E137E4"/>
    <w:rsid w:val="00E16B21"/>
    <w:rsid w:val="00E20739"/>
    <w:rsid w:val="00E21976"/>
    <w:rsid w:val="00E22055"/>
    <w:rsid w:val="00E235A9"/>
    <w:rsid w:val="00E26D72"/>
    <w:rsid w:val="00E30B04"/>
    <w:rsid w:val="00E34BB4"/>
    <w:rsid w:val="00E36875"/>
    <w:rsid w:val="00E369AB"/>
    <w:rsid w:val="00E41B5F"/>
    <w:rsid w:val="00E46FAF"/>
    <w:rsid w:val="00E50FE0"/>
    <w:rsid w:val="00E55B9D"/>
    <w:rsid w:val="00E55C77"/>
    <w:rsid w:val="00E61DDE"/>
    <w:rsid w:val="00E628AB"/>
    <w:rsid w:val="00E64A74"/>
    <w:rsid w:val="00E662C4"/>
    <w:rsid w:val="00E7021D"/>
    <w:rsid w:val="00E73682"/>
    <w:rsid w:val="00E7549F"/>
    <w:rsid w:val="00E76021"/>
    <w:rsid w:val="00E85BD5"/>
    <w:rsid w:val="00E86E28"/>
    <w:rsid w:val="00E92F79"/>
    <w:rsid w:val="00E931AA"/>
    <w:rsid w:val="00E935C4"/>
    <w:rsid w:val="00EA0516"/>
    <w:rsid w:val="00EA49D4"/>
    <w:rsid w:val="00EB2D06"/>
    <w:rsid w:val="00EB6940"/>
    <w:rsid w:val="00EC1822"/>
    <w:rsid w:val="00EC43C2"/>
    <w:rsid w:val="00EC5058"/>
    <w:rsid w:val="00EC57CB"/>
    <w:rsid w:val="00EC7924"/>
    <w:rsid w:val="00ED26D0"/>
    <w:rsid w:val="00ED308F"/>
    <w:rsid w:val="00ED3F24"/>
    <w:rsid w:val="00ED41BC"/>
    <w:rsid w:val="00ED53A4"/>
    <w:rsid w:val="00ED56A7"/>
    <w:rsid w:val="00EE1956"/>
    <w:rsid w:val="00EE60FF"/>
    <w:rsid w:val="00EE741B"/>
    <w:rsid w:val="00EF0EF5"/>
    <w:rsid w:val="00EF25C0"/>
    <w:rsid w:val="00EF28C5"/>
    <w:rsid w:val="00EF3AE5"/>
    <w:rsid w:val="00F0498C"/>
    <w:rsid w:val="00F200E8"/>
    <w:rsid w:val="00F20992"/>
    <w:rsid w:val="00F214B8"/>
    <w:rsid w:val="00F27983"/>
    <w:rsid w:val="00F318C6"/>
    <w:rsid w:val="00F357DA"/>
    <w:rsid w:val="00F40195"/>
    <w:rsid w:val="00F43E21"/>
    <w:rsid w:val="00F522CA"/>
    <w:rsid w:val="00F54E0D"/>
    <w:rsid w:val="00F57433"/>
    <w:rsid w:val="00F60DCA"/>
    <w:rsid w:val="00F6365E"/>
    <w:rsid w:val="00F66115"/>
    <w:rsid w:val="00F6759E"/>
    <w:rsid w:val="00F7349D"/>
    <w:rsid w:val="00F73A4D"/>
    <w:rsid w:val="00F75705"/>
    <w:rsid w:val="00F75AA0"/>
    <w:rsid w:val="00F808A5"/>
    <w:rsid w:val="00F808CF"/>
    <w:rsid w:val="00F851F3"/>
    <w:rsid w:val="00F8597B"/>
    <w:rsid w:val="00F963F3"/>
    <w:rsid w:val="00F972AD"/>
    <w:rsid w:val="00FA213F"/>
    <w:rsid w:val="00FA3791"/>
    <w:rsid w:val="00FA6F7C"/>
    <w:rsid w:val="00FB1F89"/>
    <w:rsid w:val="00FB3258"/>
    <w:rsid w:val="00FB4711"/>
    <w:rsid w:val="00FC0C0E"/>
    <w:rsid w:val="00FC2646"/>
    <w:rsid w:val="00FC400C"/>
    <w:rsid w:val="00FC4617"/>
    <w:rsid w:val="00FD2770"/>
    <w:rsid w:val="00FD2EC7"/>
    <w:rsid w:val="00FE364D"/>
    <w:rsid w:val="00FF0A00"/>
    <w:rsid w:val="00FF2F19"/>
    <w:rsid w:val="00FF73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E520A"/>
  <w15:docId w15:val="{FBB64BE7-49D1-4490-BCE3-D8723B498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64A7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Glava1"/>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Glava1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rsid w:val="00C14A01"/>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14A01"/>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uiPriority w:val="99"/>
    <w:semiHidden/>
    <w:unhideWhenUsed/>
    <w:rsid w:val="00BF7E79"/>
    <w:pPr>
      <w:spacing w:after="120"/>
      <w:ind w:left="283"/>
    </w:pPr>
  </w:style>
  <w:style w:type="character" w:customStyle="1" w:styleId="Telobesedila-zamikZnak">
    <w:name w:val="Telo besedila - zamik Znak"/>
    <w:basedOn w:val="Privzetapisavaodstavka"/>
    <w:link w:val="Telobesedila-zamik"/>
    <w:uiPriority w:val="99"/>
    <w:semiHidden/>
    <w:rsid w:val="00BF7E79"/>
    <w:rPr>
      <w:rFonts w:ascii="Helvetica" w:hAnsi="Helvetica"/>
    </w:rPr>
  </w:style>
  <w:style w:type="character" w:styleId="Hiperpovezava">
    <w:name w:val="Hyperlink"/>
    <w:basedOn w:val="Privzetapisavaodstavka"/>
    <w:uiPriority w:val="99"/>
    <w:unhideWhenUsed/>
    <w:rsid w:val="00ED308F"/>
    <w:rPr>
      <w:color w:val="0000FF" w:themeColor="hyperlink"/>
      <w:u w:val="single"/>
    </w:rPr>
  </w:style>
  <w:style w:type="paragraph" w:customStyle="1" w:styleId="Default">
    <w:name w:val="Default"/>
    <w:rsid w:val="00C01939"/>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C01939"/>
    <w:pPr>
      <w:suppressAutoHyphens/>
      <w:spacing w:after="0" w:line="240" w:lineRule="auto"/>
      <w:jc w:val="both"/>
    </w:pPr>
    <w:rPr>
      <w:rFonts w:ascii="Times New Roman" w:eastAsia="Times New Roman" w:hAnsi="Times New Roman" w:cs="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C01939"/>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C01939"/>
    <w:rPr>
      <w:vertAlign w:val="superscript"/>
    </w:rPr>
  </w:style>
  <w:style w:type="paragraph" w:styleId="Navadensplet">
    <w:name w:val="Normal (Web)"/>
    <w:basedOn w:val="Navaden"/>
    <w:uiPriority w:val="99"/>
    <w:semiHidden/>
    <w:unhideWhenUsed/>
    <w:rsid w:val="0026314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26314A"/>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body txt Znak1,Glava1 Znak1"/>
    <w:basedOn w:val="Privzetapisavaodstavka"/>
    <w:rsid w:val="00B75B77"/>
    <w:rPr>
      <w:rFonts w:ascii="Times New Roman" w:eastAsia="Times New Roman" w:hAnsi="Times New Roman" w:cs="Times New Roman"/>
      <w:sz w:val="20"/>
      <w:szCs w:val="20"/>
      <w:lang w:eastAsia="sl-SI"/>
    </w:rPr>
  </w:style>
  <w:style w:type="paragraph" w:customStyle="1" w:styleId="gmail-msobodytext">
    <w:name w:val="gmail-msobodytext"/>
    <w:basedOn w:val="Navaden"/>
    <w:rsid w:val="000A4EF9"/>
    <w:pPr>
      <w:spacing w:before="100" w:beforeAutospacing="1" w:after="100" w:afterAutospacing="1" w:line="240" w:lineRule="auto"/>
    </w:pPr>
    <w:rPr>
      <w:rFonts w:ascii="Times New Roman" w:hAnsi="Times New Roman" w:cs="Times New Roman"/>
      <w:sz w:val="24"/>
      <w:szCs w:val="24"/>
      <w:lang w:eastAsia="sl-SI"/>
    </w:rPr>
  </w:style>
  <w:style w:type="table" w:customStyle="1" w:styleId="NormalTablePHPDOCX1">
    <w:name w:val="Normal Table PHPDOCX1"/>
    <w:uiPriority w:val="99"/>
    <w:semiHidden/>
    <w:unhideWhenUsed/>
    <w:qFormat/>
    <w:rsid w:val="00502DD8"/>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02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CA5849"/>
    <w:rPr>
      <w:color w:val="605E5C"/>
      <w:shd w:val="clear" w:color="auto" w:fill="E1DFDD"/>
    </w:rPr>
  </w:style>
  <w:style w:type="character" w:styleId="SledenaHiperpovezava">
    <w:name w:val="FollowedHyperlink"/>
    <w:basedOn w:val="Privzetapisavaodstavka"/>
    <w:uiPriority w:val="99"/>
    <w:semiHidden/>
    <w:unhideWhenUsed/>
    <w:rsid w:val="001F37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39687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32227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7.xml"/><Relationship Id="rId10" Type="http://schemas.openxmlformats.org/officeDocument/2006/relationships/hyperlink" Target="mailto:tajnistvo@dravograd.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dravograd.si/" TargetMode="External"/><Relationship Id="rId14" Type="http://schemas.openxmlformats.org/officeDocument/2006/relationships/hyperlink" Target="https://ejn.gov.si/eJN2%20najkasneje%20do%20%2025" TargetMode="Externa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5C428-B7FD-419E-BFD0-5498AA54B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17029</Words>
  <Characters>97066</Characters>
  <Application>Microsoft Office Word</Application>
  <DocSecurity>0</DocSecurity>
  <Lines>808</Lines>
  <Paragraphs>227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Sedeljšak</cp:lastModifiedBy>
  <cp:revision>2</cp:revision>
  <cp:lastPrinted>2026-06-16T10:04:00Z</cp:lastPrinted>
  <dcterms:created xsi:type="dcterms:W3CDTF">2026-06-17T05:19:00Z</dcterms:created>
  <dcterms:modified xsi:type="dcterms:W3CDTF">2026-06-17T05:19:00Z</dcterms:modified>
</cp:coreProperties>
</file>